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C68A6" w:rsidRPr="006F1DA5" w14:paraId="333F3DA1" w14:textId="77777777" w:rsidTr="00000E67">
        <w:trPr>
          <w:trHeight w:val="1268"/>
        </w:trPr>
        <w:tc>
          <w:tcPr>
            <w:tcW w:w="1640" w:type="dxa"/>
          </w:tcPr>
          <w:p w14:paraId="5D01A28F" w14:textId="77777777" w:rsidR="004702FB" w:rsidRPr="006F1DA5" w:rsidRDefault="004702FB" w:rsidP="004702FB">
            <w:pPr>
              <w:pStyle w:val="Glava"/>
              <w:rPr>
                <w:rFonts w:ascii="Arial" w:hAnsi="Arial" w:cs="Arial"/>
                <w:b/>
                <w:color w:val="000000" w:themeColor="text1"/>
              </w:rPr>
            </w:pPr>
          </w:p>
        </w:tc>
        <w:tc>
          <w:tcPr>
            <w:tcW w:w="3299" w:type="dxa"/>
          </w:tcPr>
          <w:p w14:paraId="1C4F8879" w14:textId="77777777" w:rsidR="00892CE4" w:rsidRDefault="00892CE4" w:rsidP="004702FB">
            <w:pPr>
              <w:pStyle w:val="Glava"/>
              <w:rPr>
                <w:noProof/>
              </w:rPr>
            </w:pPr>
          </w:p>
          <w:p w14:paraId="32335D81" w14:textId="77777777" w:rsidR="00892CE4" w:rsidRDefault="00892CE4" w:rsidP="004702FB">
            <w:pPr>
              <w:pStyle w:val="Glava"/>
              <w:rPr>
                <w:noProof/>
              </w:rPr>
            </w:pPr>
          </w:p>
          <w:p w14:paraId="7796E5A4" w14:textId="77777777" w:rsidR="004702FB" w:rsidRPr="006F1DA5" w:rsidRDefault="004C68A6" w:rsidP="004702FB">
            <w:pPr>
              <w:pStyle w:val="Glava"/>
              <w:rPr>
                <w:rFonts w:ascii="Arial" w:hAnsi="Arial" w:cs="Arial"/>
                <w:b/>
                <w:color w:val="000000" w:themeColor="text1"/>
              </w:rPr>
            </w:pPr>
            <w:r>
              <w:rPr>
                <w:noProof/>
              </w:rPr>
              <w:t xml:space="preserve">                                         </w:t>
            </w:r>
          </w:p>
        </w:tc>
        <w:tc>
          <w:tcPr>
            <w:tcW w:w="4131" w:type="dxa"/>
          </w:tcPr>
          <w:p w14:paraId="72F4C53A" w14:textId="22FCEC20" w:rsidR="004702FB" w:rsidRPr="006F1DA5" w:rsidRDefault="004702FB" w:rsidP="004702FB">
            <w:pPr>
              <w:pStyle w:val="Glava"/>
              <w:rPr>
                <w:rFonts w:ascii="Arial" w:hAnsi="Arial" w:cs="Arial"/>
                <w:b/>
                <w:color w:val="000000" w:themeColor="text1"/>
              </w:rPr>
            </w:pPr>
          </w:p>
        </w:tc>
      </w:tr>
    </w:tbl>
    <w:p w14:paraId="1C2C1132" w14:textId="77777777" w:rsidR="00000E67" w:rsidRDefault="00000E67" w:rsidP="00000E67">
      <w:pPr>
        <w:pStyle w:val="Glava"/>
        <w:jc w:val="center"/>
        <w:rPr>
          <w:rFonts w:ascii="France" w:hAnsi="France"/>
          <w:sz w:val="10"/>
        </w:rPr>
      </w:pPr>
      <w:r>
        <w:rPr>
          <w:rFonts w:ascii="France" w:hAnsi="France"/>
          <w:noProof/>
          <w:sz w:val="32"/>
          <w:lang w:eastAsia="sl-SI"/>
        </w:rPr>
        <w:drawing>
          <wp:inline distT="0" distB="0" distL="0" distR="0" wp14:anchorId="50844E58" wp14:editId="7EBE66B3">
            <wp:extent cx="390525" cy="619125"/>
            <wp:effectExtent l="0" t="0" r="9525" b="9525"/>
            <wp:docPr id="2" name="Slika 2"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619C7E7C" w14:textId="77777777" w:rsidR="00000E67" w:rsidRDefault="00000E67" w:rsidP="00000E67">
      <w:pPr>
        <w:pStyle w:val="Glava"/>
        <w:jc w:val="center"/>
        <w:rPr>
          <w:rFonts w:ascii="France" w:hAnsi="France"/>
          <w:sz w:val="10"/>
        </w:rPr>
      </w:pPr>
    </w:p>
    <w:p w14:paraId="4BAD3449" w14:textId="77777777" w:rsidR="00000E67" w:rsidRPr="00053017" w:rsidRDefault="00000E67" w:rsidP="00000E67">
      <w:pPr>
        <w:pStyle w:val="Glava"/>
        <w:jc w:val="center"/>
        <w:rPr>
          <w:rFonts w:ascii="Times New Roman" w:hAnsi="Times New Roman"/>
          <w:b/>
          <w:bCs/>
          <w:spacing w:val="22"/>
          <w:sz w:val="10"/>
        </w:rPr>
      </w:pPr>
      <w:r w:rsidRPr="00053017">
        <w:rPr>
          <w:rFonts w:ascii="Times New Roman" w:hAnsi="Times New Roman"/>
          <w:noProof/>
          <w:lang w:eastAsia="sl-SI"/>
        </w:rPr>
        <mc:AlternateContent>
          <mc:Choice Requires="wps">
            <w:drawing>
              <wp:anchor distT="0" distB="0" distL="114300" distR="114300" simplePos="0" relativeHeight="251665408" behindDoc="0" locked="0" layoutInCell="0" allowOverlap="1" wp14:anchorId="6976CDF9" wp14:editId="0DC8A77F">
                <wp:simplePos x="0" y="0"/>
                <wp:positionH relativeFrom="column">
                  <wp:posOffset>471170</wp:posOffset>
                </wp:positionH>
                <wp:positionV relativeFrom="paragraph">
                  <wp:posOffset>205105</wp:posOffset>
                </wp:positionV>
                <wp:extent cx="4914265" cy="0"/>
                <wp:effectExtent l="8890" t="13970" r="10795" b="14605"/>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50A3C" id="Raven povezovalnik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" o:allowincell="f" strokeweight="1.25pt"/>
            </w:pict>
          </mc:Fallback>
        </mc:AlternateContent>
      </w:r>
      <w:r w:rsidRPr="00053017">
        <w:rPr>
          <w:rFonts w:ascii="Times New Roman" w:hAnsi="Times New Roman"/>
          <w:b/>
          <w:bCs/>
          <w:spacing w:val="22"/>
          <w:sz w:val="30"/>
        </w:rPr>
        <w:t>OBČINA DRAVOGRAD</w:t>
      </w:r>
    </w:p>
    <w:p w14:paraId="4EBBBB2C" w14:textId="77777777" w:rsidR="00000E67" w:rsidRPr="00053017" w:rsidRDefault="00000E67" w:rsidP="00000E67">
      <w:pPr>
        <w:pStyle w:val="Glava"/>
        <w:rPr>
          <w:rFonts w:ascii="Times New Roman" w:hAnsi="Times New Roman"/>
          <w:spacing w:val="22"/>
          <w:sz w:val="10"/>
        </w:rPr>
      </w:pPr>
    </w:p>
    <w:p w14:paraId="13085AFB" w14:textId="77777777" w:rsidR="00000E67" w:rsidRPr="00053017" w:rsidRDefault="00000E67" w:rsidP="00000E67">
      <w:pPr>
        <w:pStyle w:val="Glava"/>
        <w:jc w:val="center"/>
        <w:rPr>
          <w:rFonts w:ascii="Times New Roman" w:hAnsi="Times New Roman"/>
          <w:sz w:val="18"/>
        </w:rPr>
      </w:pPr>
      <w:r w:rsidRPr="00053017">
        <w:rPr>
          <w:rFonts w:ascii="Times New Roman" w:hAnsi="Times New Roman"/>
          <w:sz w:val="18"/>
        </w:rPr>
        <w:t xml:space="preserve">Trg 4. julija 7, 2370 Dravograd, tel.: +386 2 872 35 60, faks: +386 2 872 35 74 </w:t>
      </w:r>
    </w:p>
    <w:p w14:paraId="42971A69" w14:textId="77777777" w:rsidR="00000E67" w:rsidRPr="00053017" w:rsidRDefault="00000E67" w:rsidP="00000E67">
      <w:pPr>
        <w:pStyle w:val="Glava"/>
        <w:jc w:val="center"/>
        <w:rPr>
          <w:rFonts w:ascii="Times New Roman" w:hAnsi="Times New Roman"/>
          <w:sz w:val="10"/>
        </w:rPr>
      </w:pPr>
      <w:hyperlink r:id="rId9" w:history="1">
        <w:r w:rsidRPr="00053017">
          <w:rPr>
            <w:rStyle w:val="Hiperpovezava"/>
            <w:rFonts w:ascii="Times New Roman" w:hAnsi="Times New Roman"/>
            <w:sz w:val="16"/>
          </w:rPr>
          <w:t>http://www.dravograd.si</w:t>
        </w:r>
      </w:hyperlink>
      <w:r w:rsidRPr="00053017">
        <w:rPr>
          <w:rFonts w:ascii="Times New Roman" w:hAnsi="Times New Roman"/>
          <w:color w:val="0000FF"/>
          <w:sz w:val="16"/>
        </w:rPr>
        <w:t xml:space="preserve">; </w:t>
      </w:r>
      <w:r w:rsidRPr="00053017">
        <w:rPr>
          <w:rFonts w:ascii="Times New Roman" w:hAnsi="Times New Roman"/>
          <w:sz w:val="16"/>
        </w:rPr>
        <w:t xml:space="preserve">e-mail: </w:t>
      </w:r>
      <w:hyperlink r:id="rId10" w:history="1">
        <w:r w:rsidRPr="00053017">
          <w:rPr>
            <w:rStyle w:val="Hiperpovezava"/>
            <w:rFonts w:ascii="Times New Roman" w:hAnsi="Times New Roman"/>
            <w:sz w:val="16"/>
          </w:rPr>
          <w:t>obcina@dravograd.si</w:t>
        </w:r>
      </w:hyperlink>
    </w:p>
    <w:p w14:paraId="39DD1612" w14:textId="77777777" w:rsidR="004702FB" w:rsidRDefault="004702FB" w:rsidP="006975C6">
      <w:pPr>
        <w:pStyle w:val="Paragraf"/>
        <w:rPr>
          <w:rFonts w:ascii="Arial" w:hAnsi="Arial" w:cs="Arial"/>
        </w:rPr>
      </w:pPr>
    </w:p>
    <w:p w14:paraId="71A487E7" w14:textId="77777777" w:rsidR="00000E67" w:rsidRDefault="00000E67" w:rsidP="006975C6">
      <w:pPr>
        <w:pStyle w:val="Paragraf"/>
        <w:rPr>
          <w:rFonts w:ascii="Arial" w:hAnsi="Arial" w:cs="Arial"/>
        </w:rPr>
      </w:pPr>
    </w:p>
    <w:p w14:paraId="4FFEA12D" w14:textId="77777777" w:rsidR="00000E67" w:rsidRDefault="00000E67" w:rsidP="006975C6">
      <w:pPr>
        <w:pStyle w:val="Paragraf"/>
        <w:rPr>
          <w:rFonts w:ascii="Arial" w:hAnsi="Arial" w:cs="Arial"/>
        </w:rPr>
      </w:pPr>
    </w:p>
    <w:p w14:paraId="767A29B7" w14:textId="77777777" w:rsidR="00000E67" w:rsidRDefault="00000E67" w:rsidP="006975C6">
      <w:pPr>
        <w:pStyle w:val="Paragraf"/>
        <w:rPr>
          <w:rFonts w:ascii="Arial" w:hAnsi="Arial" w:cs="Arial"/>
        </w:rPr>
      </w:pPr>
    </w:p>
    <w:p w14:paraId="479F40AD" w14:textId="77777777" w:rsidR="00000E67" w:rsidRPr="00703124" w:rsidRDefault="00000E67" w:rsidP="00707CB8">
      <w:pPr>
        <w:pStyle w:val="Paragraf"/>
        <w:ind w:firstLine="708"/>
        <w:rPr>
          <w:rFonts w:ascii="Arial Narrow" w:hAnsi="Arial Narrow" w:cs="Arial"/>
          <w:sz w:val="22"/>
          <w:szCs w:val="22"/>
        </w:rPr>
      </w:pPr>
      <w:r w:rsidRPr="00703124">
        <w:rPr>
          <w:rFonts w:ascii="Arial Narrow" w:hAnsi="Arial Narrow" w:cs="Arial"/>
          <w:sz w:val="22"/>
          <w:szCs w:val="22"/>
        </w:rPr>
        <w:t xml:space="preserve">DOKUMENTACIJA V ZVEZI Z </w:t>
      </w:r>
      <w:r w:rsidR="00485142">
        <w:rPr>
          <w:rFonts w:ascii="Arial Narrow" w:hAnsi="Arial Narrow" w:cs="Arial"/>
          <w:sz w:val="22"/>
          <w:szCs w:val="22"/>
        </w:rPr>
        <w:t>ODDAJO JAVNEGA NAROČILA</w:t>
      </w:r>
      <w:r w:rsidRPr="00703124">
        <w:rPr>
          <w:rFonts w:ascii="Arial Narrow" w:hAnsi="Arial Narrow" w:cs="Arial"/>
          <w:sz w:val="22"/>
          <w:szCs w:val="22"/>
        </w:rPr>
        <w:t xml:space="preserve"> ZA IZVEDBO PROJEKTA:</w:t>
      </w:r>
    </w:p>
    <w:p w14:paraId="4380F59A" w14:textId="77777777" w:rsidR="008A1218" w:rsidRDefault="008A1218" w:rsidP="008A1218">
      <w:pPr>
        <w:pStyle w:val="Paragraf"/>
        <w:ind w:left="2832"/>
        <w:rPr>
          <w:rFonts w:ascii="Arial Narrow" w:hAnsi="Arial Narrow" w:cs="Arial"/>
          <w:sz w:val="22"/>
          <w:szCs w:val="22"/>
        </w:rPr>
      </w:pPr>
      <w:bookmarkStart w:id="0" w:name="_Hlk513718884"/>
    </w:p>
    <w:p w14:paraId="455AFD18" w14:textId="77777777" w:rsidR="008A1218" w:rsidRDefault="008A1218" w:rsidP="008A1218">
      <w:pPr>
        <w:pStyle w:val="Paragraf"/>
        <w:ind w:left="2832"/>
        <w:rPr>
          <w:rFonts w:ascii="Arial Narrow" w:hAnsi="Arial Narrow" w:cs="Arial"/>
          <w:sz w:val="22"/>
          <w:szCs w:val="22"/>
        </w:rPr>
      </w:pPr>
    </w:p>
    <w:p w14:paraId="4EAC6DFD" w14:textId="1A231D1E" w:rsidR="00000E67" w:rsidRPr="008F5F8D" w:rsidRDefault="00EA3915" w:rsidP="004F7401">
      <w:pPr>
        <w:pStyle w:val="Paragraf"/>
        <w:jc w:val="center"/>
        <w:rPr>
          <w:rFonts w:ascii="Arial Narrow" w:hAnsi="Arial Narrow" w:cs="Arial"/>
          <w:b/>
          <w:sz w:val="32"/>
          <w:szCs w:val="32"/>
        </w:rPr>
      </w:pPr>
      <w:r>
        <w:rPr>
          <w:rFonts w:ascii="Arial Narrow" w:hAnsi="Arial Narrow" w:cs="Arial"/>
          <w:b/>
          <w:sz w:val="32"/>
          <w:szCs w:val="32"/>
        </w:rPr>
        <w:t>ENERGETSKA SANACIJA PD KOŠENJAK</w:t>
      </w:r>
    </w:p>
    <w:bookmarkEnd w:id="0"/>
    <w:p w14:paraId="48046ECF" w14:textId="77777777" w:rsidR="00000E67" w:rsidRPr="00703124" w:rsidRDefault="00000E67" w:rsidP="00000E67">
      <w:pPr>
        <w:pStyle w:val="Paragraf"/>
        <w:rPr>
          <w:rFonts w:ascii="Arial Narrow" w:hAnsi="Arial Narrow" w:cs="Arial"/>
          <w:sz w:val="24"/>
          <w:szCs w:val="24"/>
        </w:rPr>
      </w:pPr>
    </w:p>
    <w:p w14:paraId="6D1BC440" w14:textId="77777777" w:rsidR="00000E67" w:rsidRPr="00703124" w:rsidRDefault="00000E67" w:rsidP="00000E67">
      <w:pPr>
        <w:pStyle w:val="Paragraf"/>
        <w:rPr>
          <w:rFonts w:ascii="Arial Narrow" w:hAnsi="Arial Narrow" w:cs="Arial"/>
          <w:sz w:val="24"/>
          <w:szCs w:val="24"/>
        </w:rPr>
      </w:pPr>
    </w:p>
    <w:p w14:paraId="5D44CF46" w14:textId="69A086A1" w:rsidR="00000E67" w:rsidRPr="00672820" w:rsidRDefault="00000E67" w:rsidP="00000E67">
      <w:pPr>
        <w:pStyle w:val="Paragraf"/>
        <w:rPr>
          <w:rFonts w:ascii="Arial Narrow" w:hAnsi="Arial Narrow" w:cs="Arial"/>
          <w:sz w:val="22"/>
          <w:szCs w:val="22"/>
        </w:rPr>
      </w:pPr>
      <w:r w:rsidRPr="00D15146">
        <w:rPr>
          <w:rFonts w:ascii="Arial Narrow" w:hAnsi="Arial Narrow" w:cs="Arial"/>
          <w:sz w:val="22"/>
          <w:szCs w:val="22"/>
        </w:rPr>
        <w:t xml:space="preserve">Št.: </w:t>
      </w:r>
      <w:r w:rsidR="0080189A" w:rsidRPr="00672820">
        <w:rPr>
          <w:rFonts w:ascii="Arial Narrow" w:hAnsi="Arial Narrow" w:cs="Arial"/>
          <w:sz w:val="22"/>
          <w:szCs w:val="22"/>
        </w:rPr>
        <w:t>4</w:t>
      </w:r>
      <w:r w:rsidR="00F316EB" w:rsidRPr="00672820">
        <w:rPr>
          <w:rFonts w:ascii="Arial Narrow" w:hAnsi="Arial Narrow" w:cs="Arial"/>
          <w:sz w:val="22"/>
          <w:szCs w:val="22"/>
        </w:rPr>
        <w:t>30</w:t>
      </w:r>
      <w:r w:rsidR="0080189A" w:rsidRPr="00672820">
        <w:rPr>
          <w:rFonts w:ascii="Arial Narrow" w:hAnsi="Arial Narrow" w:cs="Arial"/>
          <w:sz w:val="22"/>
          <w:szCs w:val="22"/>
        </w:rPr>
        <w:t>-00</w:t>
      </w:r>
      <w:r w:rsidR="00EA3915">
        <w:rPr>
          <w:rFonts w:ascii="Arial Narrow" w:hAnsi="Arial Narrow" w:cs="Arial"/>
          <w:sz w:val="22"/>
          <w:szCs w:val="22"/>
        </w:rPr>
        <w:t>08</w:t>
      </w:r>
      <w:r w:rsidR="0080189A" w:rsidRPr="00672820">
        <w:rPr>
          <w:rFonts w:ascii="Arial Narrow" w:hAnsi="Arial Narrow" w:cs="Arial"/>
          <w:sz w:val="22"/>
          <w:szCs w:val="22"/>
        </w:rPr>
        <w:t>/202</w:t>
      </w:r>
      <w:r w:rsidR="00EA3915">
        <w:rPr>
          <w:rFonts w:ascii="Arial Narrow" w:hAnsi="Arial Narrow" w:cs="Arial"/>
          <w:sz w:val="22"/>
          <w:szCs w:val="22"/>
        </w:rPr>
        <w:t>6</w:t>
      </w:r>
      <w:r w:rsidR="00165589" w:rsidRPr="00672820">
        <w:rPr>
          <w:rFonts w:ascii="Arial Narrow" w:hAnsi="Arial Narrow" w:cs="Arial"/>
          <w:sz w:val="22"/>
          <w:szCs w:val="22"/>
        </w:rPr>
        <w:t>-2</w:t>
      </w:r>
      <w:r w:rsidR="00F316EB" w:rsidRPr="00672820">
        <w:rPr>
          <w:rFonts w:ascii="Arial Narrow" w:hAnsi="Arial Narrow" w:cs="Arial"/>
          <w:sz w:val="22"/>
          <w:szCs w:val="22"/>
        </w:rPr>
        <w:t>1</w:t>
      </w:r>
      <w:r w:rsidR="00165589" w:rsidRPr="00672820">
        <w:rPr>
          <w:rFonts w:ascii="Arial Narrow" w:hAnsi="Arial Narrow" w:cs="Arial"/>
          <w:sz w:val="22"/>
          <w:szCs w:val="22"/>
        </w:rPr>
        <w:t>-2</w:t>
      </w:r>
    </w:p>
    <w:p w14:paraId="33D08C5E" w14:textId="0B11780A" w:rsidR="00000E67" w:rsidRPr="00703124" w:rsidRDefault="00000E67" w:rsidP="00000E67">
      <w:pPr>
        <w:pStyle w:val="Paragraf"/>
        <w:rPr>
          <w:rFonts w:ascii="Arial Narrow" w:hAnsi="Arial Narrow" w:cs="Arial"/>
          <w:sz w:val="22"/>
          <w:szCs w:val="22"/>
        </w:rPr>
      </w:pPr>
      <w:r w:rsidRPr="00672820">
        <w:rPr>
          <w:rFonts w:ascii="Arial Narrow" w:hAnsi="Arial Narrow" w:cs="Arial"/>
          <w:sz w:val="22"/>
          <w:szCs w:val="22"/>
        </w:rPr>
        <w:t xml:space="preserve">Datum: </w:t>
      </w:r>
      <w:r w:rsidR="001D0230" w:rsidRPr="00672820">
        <w:rPr>
          <w:rFonts w:ascii="Arial Narrow" w:hAnsi="Arial Narrow" w:cs="Arial"/>
          <w:sz w:val="22"/>
          <w:szCs w:val="22"/>
        </w:rPr>
        <w:t>1</w:t>
      </w:r>
      <w:r w:rsidR="00FB432F">
        <w:rPr>
          <w:rFonts w:ascii="Arial Narrow" w:hAnsi="Arial Narrow" w:cs="Arial"/>
          <w:sz w:val="22"/>
          <w:szCs w:val="22"/>
        </w:rPr>
        <w:t>9</w:t>
      </w:r>
      <w:r w:rsidR="0080189A" w:rsidRPr="00672820">
        <w:rPr>
          <w:rFonts w:ascii="Arial Narrow" w:hAnsi="Arial Narrow" w:cs="Arial"/>
          <w:sz w:val="22"/>
          <w:szCs w:val="22"/>
        </w:rPr>
        <w:t>.</w:t>
      </w:r>
      <w:r w:rsidR="002C7C07" w:rsidRPr="00672820">
        <w:rPr>
          <w:rFonts w:ascii="Arial Narrow" w:hAnsi="Arial Narrow" w:cs="Arial"/>
          <w:sz w:val="22"/>
          <w:szCs w:val="22"/>
        </w:rPr>
        <w:t>0</w:t>
      </w:r>
      <w:r w:rsidR="00EA3915">
        <w:rPr>
          <w:rFonts w:ascii="Arial Narrow" w:hAnsi="Arial Narrow" w:cs="Arial"/>
          <w:sz w:val="22"/>
          <w:szCs w:val="22"/>
        </w:rPr>
        <w:t>3</w:t>
      </w:r>
      <w:r w:rsidR="0080189A" w:rsidRPr="00672820">
        <w:rPr>
          <w:rFonts w:ascii="Arial Narrow" w:hAnsi="Arial Narrow" w:cs="Arial"/>
          <w:sz w:val="22"/>
          <w:szCs w:val="22"/>
        </w:rPr>
        <w:t>.202</w:t>
      </w:r>
      <w:r w:rsidR="00EA3915">
        <w:rPr>
          <w:rFonts w:ascii="Arial Narrow" w:hAnsi="Arial Narrow" w:cs="Arial"/>
          <w:sz w:val="22"/>
          <w:szCs w:val="22"/>
        </w:rPr>
        <w:t>6</w:t>
      </w:r>
    </w:p>
    <w:p w14:paraId="62A5C71E" w14:textId="77777777" w:rsidR="00000E67" w:rsidRPr="00703124" w:rsidRDefault="00000E67" w:rsidP="00000E67">
      <w:pPr>
        <w:pStyle w:val="Paragraf"/>
        <w:rPr>
          <w:rFonts w:ascii="Arial Narrow" w:hAnsi="Arial Narrow" w:cs="Arial"/>
          <w:sz w:val="22"/>
          <w:szCs w:val="22"/>
        </w:rPr>
      </w:pPr>
    </w:p>
    <w:p w14:paraId="0CD4A2FE" w14:textId="77777777" w:rsidR="00000E67" w:rsidRPr="00703124" w:rsidRDefault="00000E67" w:rsidP="00000E67">
      <w:pPr>
        <w:pStyle w:val="Paragraf"/>
        <w:rPr>
          <w:rFonts w:ascii="Arial Narrow" w:hAnsi="Arial Narrow" w:cs="Arial"/>
          <w:sz w:val="22"/>
          <w:szCs w:val="22"/>
        </w:rPr>
      </w:pPr>
    </w:p>
    <w:p w14:paraId="547D9CA0" w14:textId="77777777" w:rsidR="00892CE4" w:rsidRDefault="00892CE4" w:rsidP="00000E67">
      <w:pPr>
        <w:pStyle w:val="Paragraf"/>
        <w:rPr>
          <w:rFonts w:ascii="Arial Narrow" w:hAnsi="Arial Narrow" w:cs="Arial"/>
          <w:sz w:val="22"/>
          <w:szCs w:val="22"/>
        </w:rPr>
      </w:pPr>
    </w:p>
    <w:p w14:paraId="71EE825C" w14:textId="77777777" w:rsidR="00000E67" w:rsidRPr="00703124" w:rsidRDefault="00000E67" w:rsidP="00000E67">
      <w:pPr>
        <w:pStyle w:val="Paragraf"/>
        <w:rPr>
          <w:rFonts w:ascii="Arial Narrow" w:hAnsi="Arial Narrow" w:cs="Arial"/>
          <w:sz w:val="22"/>
          <w:szCs w:val="22"/>
        </w:rPr>
      </w:pPr>
      <w:r w:rsidRPr="00703124">
        <w:rPr>
          <w:rFonts w:ascii="Arial Narrow" w:hAnsi="Arial Narrow" w:cs="Arial"/>
          <w:sz w:val="22"/>
          <w:szCs w:val="22"/>
        </w:rPr>
        <w:t xml:space="preserve">Vrsta postopka: </w:t>
      </w:r>
      <w:r w:rsidR="00AC3057" w:rsidRPr="00AC3057">
        <w:rPr>
          <w:rFonts w:ascii="Arial Narrow" w:hAnsi="Arial Narrow" w:cs="Arial"/>
          <w:b/>
          <w:sz w:val="22"/>
          <w:szCs w:val="22"/>
        </w:rPr>
        <w:t>postopek oddaje naročila male vrednosti</w:t>
      </w:r>
      <w:r w:rsidR="00AC3057" w:rsidRPr="00AC3057">
        <w:rPr>
          <w:rFonts w:ascii="Arial Narrow" w:hAnsi="Arial Narrow" w:cs="Arial"/>
          <w:sz w:val="22"/>
          <w:szCs w:val="22"/>
        </w:rPr>
        <w:t xml:space="preserve"> skladno s 47. členom ZJN-3</w:t>
      </w:r>
    </w:p>
    <w:p w14:paraId="73A69D75" w14:textId="417CE93C" w:rsidR="00000E67" w:rsidRPr="00000E67" w:rsidRDefault="00000E67" w:rsidP="00000E67">
      <w:pPr>
        <w:pStyle w:val="Paragraf"/>
        <w:rPr>
          <w:rFonts w:ascii="Arial" w:hAnsi="Arial" w:cs="Arial"/>
          <w:sz w:val="22"/>
          <w:szCs w:val="22"/>
        </w:rPr>
      </w:pPr>
      <w:r w:rsidRPr="00703124">
        <w:rPr>
          <w:rFonts w:ascii="Arial Narrow" w:hAnsi="Arial Narrow" w:cs="Arial"/>
          <w:sz w:val="22"/>
          <w:szCs w:val="22"/>
        </w:rPr>
        <w:t xml:space="preserve">Objava na Portalu </w:t>
      </w:r>
      <w:r w:rsidR="00F31231">
        <w:rPr>
          <w:rFonts w:ascii="Arial Narrow" w:hAnsi="Arial Narrow" w:cs="Arial"/>
          <w:sz w:val="22"/>
          <w:szCs w:val="22"/>
        </w:rPr>
        <w:t xml:space="preserve">JN </w:t>
      </w:r>
      <w:r w:rsidR="00663ABE">
        <w:rPr>
          <w:rFonts w:ascii="Arial Narrow" w:hAnsi="Arial Narrow" w:cs="Arial"/>
          <w:sz w:val="22"/>
          <w:szCs w:val="22"/>
        </w:rPr>
        <w:t>št</w:t>
      </w:r>
      <w:r w:rsidR="00663ABE" w:rsidRPr="009B2FA9">
        <w:rPr>
          <w:rFonts w:ascii="Arial Narrow" w:hAnsi="Arial Narrow" w:cs="Arial"/>
          <w:sz w:val="22"/>
          <w:szCs w:val="22"/>
        </w:rPr>
        <w:t>. JN00</w:t>
      </w:r>
      <w:r w:rsidR="00D5109C">
        <w:rPr>
          <w:rFonts w:ascii="Arial Narrow" w:hAnsi="Arial Narrow" w:cs="Arial"/>
          <w:sz w:val="22"/>
          <w:szCs w:val="22"/>
        </w:rPr>
        <w:t>2036</w:t>
      </w:r>
      <w:r w:rsidR="002767FE" w:rsidRPr="009B2FA9">
        <w:rPr>
          <w:rFonts w:ascii="Arial Narrow" w:hAnsi="Arial Narrow" w:cs="Arial"/>
          <w:sz w:val="22"/>
          <w:szCs w:val="22"/>
        </w:rPr>
        <w:t>/202</w:t>
      </w:r>
      <w:r w:rsidR="00EA3915">
        <w:rPr>
          <w:rFonts w:ascii="Arial Narrow" w:hAnsi="Arial Narrow" w:cs="Arial"/>
          <w:sz w:val="22"/>
          <w:szCs w:val="22"/>
        </w:rPr>
        <w:t>6</w:t>
      </w:r>
      <w:r w:rsidR="002767FE" w:rsidRPr="009B2FA9">
        <w:rPr>
          <w:rFonts w:ascii="Arial Narrow" w:hAnsi="Arial Narrow" w:cs="Arial"/>
          <w:sz w:val="22"/>
          <w:szCs w:val="22"/>
        </w:rPr>
        <w:t>-SL1/01</w:t>
      </w:r>
      <w:r w:rsidR="00663ABE" w:rsidRPr="009B2FA9">
        <w:rPr>
          <w:rFonts w:ascii="Arial Narrow" w:hAnsi="Arial Narrow" w:cs="Arial"/>
          <w:sz w:val="22"/>
          <w:szCs w:val="22"/>
        </w:rPr>
        <w:t xml:space="preserve"> </w:t>
      </w:r>
      <w:r w:rsidR="00050B48" w:rsidRPr="009B2FA9">
        <w:rPr>
          <w:rFonts w:ascii="Arial Narrow" w:hAnsi="Arial Narrow" w:cs="Arial"/>
          <w:sz w:val="22"/>
          <w:szCs w:val="22"/>
        </w:rPr>
        <w:t xml:space="preserve">dne </w:t>
      </w:r>
      <w:r w:rsidR="001D0230" w:rsidRPr="009B2FA9">
        <w:rPr>
          <w:rFonts w:ascii="Arial Narrow" w:hAnsi="Arial Narrow" w:cs="Arial"/>
          <w:sz w:val="22"/>
          <w:szCs w:val="22"/>
        </w:rPr>
        <w:t>1</w:t>
      </w:r>
      <w:r w:rsidR="00FB432F">
        <w:rPr>
          <w:rFonts w:ascii="Arial Narrow" w:hAnsi="Arial Narrow" w:cs="Arial"/>
          <w:sz w:val="22"/>
          <w:szCs w:val="22"/>
        </w:rPr>
        <w:t>9</w:t>
      </w:r>
      <w:r w:rsidR="00050B48" w:rsidRPr="009B2FA9">
        <w:rPr>
          <w:rFonts w:ascii="Arial Narrow" w:hAnsi="Arial Narrow" w:cs="Arial"/>
          <w:sz w:val="22"/>
          <w:szCs w:val="22"/>
        </w:rPr>
        <w:t>.</w:t>
      </w:r>
      <w:r w:rsidR="002C7C07" w:rsidRPr="009B2FA9">
        <w:rPr>
          <w:rFonts w:ascii="Arial Narrow" w:hAnsi="Arial Narrow" w:cs="Arial"/>
          <w:sz w:val="22"/>
          <w:szCs w:val="22"/>
        </w:rPr>
        <w:t>0</w:t>
      </w:r>
      <w:r w:rsidR="00EA3915">
        <w:rPr>
          <w:rFonts w:ascii="Arial Narrow" w:hAnsi="Arial Narrow" w:cs="Arial"/>
          <w:sz w:val="22"/>
          <w:szCs w:val="22"/>
        </w:rPr>
        <w:t>3</w:t>
      </w:r>
      <w:r w:rsidR="00050B48" w:rsidRPr="009B2FA9">
        <w:rPr>
          <w:rFonts w:ascii="Arial Narrow" w:hAnsi="Arial Narrow" w:cs="Arial"/>
          <w:sz w:val="22"/>
          <w:szCs w:val="22"/>
        </w:rPr>
        <w:t>.</w:t>
      </w:r>
      <w:r w:rsidRPr="009B2FA9">
        <w:rPr>
          <w:rFonts w:ascii="Arial Narrow" w:hAnsi="Arial Narrow" w:cs="Arial"/>
          <w:sz w:val="22"/>
          <w:szCs w:val="22"/>
        </w:rPr>
        <w:t>20</w:t>
      </w:r>
      <w:r w:rsidR="00B90B22" w:rsidRPr="009B2FA9">
        <w:rPr>
          <w:rFonts w:ascii="Arial Narrow" w:hAnsi="Arial Narrow" w:cs="Arial"/>
          <w:sz w:val="22"/>
          <w:szCs w:val="22"/>
        </w:rPr>
        <w:t>2</w:t>
      </w:r>
      <w:r w:rsidR="00EA3915">
        <w:rPr>
          <w:rFonts w:ascii="Arial Narrow" w:hAnsi="Arial Narrow" w:cs="Arial"/>
          <w:sz w:val="22"/>
          <w:szCs w:val="22"/>
        </w:rPr>
        <w:t>6</w:t>
      </w:r>
    </w:p>
    <w:p w14:paraId="59F379A7" w14:textId="77777777" w:rsidR="00000E67" w:rsidRDefault="00000E67" w:rsidP="006975C6">
      <w:pPr>
        <w:pStyle w:val="Paragraf"/>
        <w:rPr>
          <w:rFonts w:ascii="Arial" w:hAnsi="Arial" w:cs="Arial"/>
        </w:rPr>
      </w:pPr>
    </w:p>
    <w:p w14:paraId="6C8EE816" w14:textId="77777777" w:rsidR="00337E4D" w:rsidRPr="00703124" w:rsidRDefault="000F18B2" w:rsidP="000F18B2">
      <w:pPr>
        <w:ind w:left="708" w:firstLine="708"/>
        <w:rPr>
          <w:rFonts w:ascii="Arial Narrow" w:hAnsi="Arial Narrow" w:cs="Arial"/>
          <w:b/>
          <w:sz w:val="28"/>
          <w:szCs w:val="28"/>
        </w:rPr>
      </w:pPr>
      <w:r w:rsidRPr="00703124">
        <w:rPr>
          <w:rFonts w:ascii="Arial Narrow" w:hAnsi="Arial Narrow" w:cs="Arial"/>
          <w:b/>
          <w:sz w:val="28"/>
          <w:szCs w:val="28"/>
        </w:rPr>
        <w:t>POVABILO PONUDNIKOM ZA ODDAJO PONUDBE</w:t>
      </w:r>
    </w:p>
    <w:p w14:paraId="416A8DD3" w14:textId="77777777" w:rsidR="00C4526D" w:rsidRDefault="00C4526D">
      <w:pPr>
        <w:spacing w:before="225" w:after="225" w:line="240" w:lineRule="auto"/>
        <w:jc w:val="both"/>
        <w:rPr>
          <w:rFonts w:ascii="Arial Narrow" w:hAnsi="Arial Narrow" w:cs="Arial"/>
          <w:b/>
          <w:highlight w:val="cyan"/>
        </w:rPr>
      </w:pPr>
    </w:p>
    <w:p w14:paraId="2FCFBEFB" w14:textId="77777777" w:rsidR="00703124" w:rsidRDefault="00703124">
      <w:pPr>
        <w:spacing w:before="225" w:after="225" w:line="240" w:lineRule="auto"/>
        <w:jc w:val="both"/>
        <w:rPr>
          <w:rFonts w:ascii="Arial Narrow" w:hAnsi="Arial Narrow" w:cs="Arial"/>
          <w:color w:val="000000"/>
        </w:rPr>
      </w:pPr>
      <w:r>
        <w:rPr>
          <w:rFonts w:ascii="Arial Narrow" w:hAnsi="Arial Narrow" w:cs="Arial"/>
          <w:b/>
          <w:highlight w:val="cyan"/>
        </w:rPr>
        <w:t>OSNO</w:t>
      </w:r>
      <w:r w:rsidRPr="001C3AE0">
        <w:rPr>
          <w:rFonts w:ascii="Arial Narrow" w:hAnsi="Arial Narrow" w:cs="Arial"/>
          <w:b/>
          <w:highlight w:val="cyan"/>
        </w:rPr>
        <w:t>VNI PODATKI O NAROČILU</w:t>
      </w:r>
      <w:r w:rsidRPr="00703124">
        <w:rPr>
          <w:rFonts w:ascii="Arial Narrow" w:hAnsi="Arial Narrow" w:cs="Arial"/>
          <w:color w:val="000000"/>
        </w:rPr>
        <w:t xml:space="preserve"> </w:t>
      </w:r>
    </w:p>
    <w:p w14:paraId="4FDE692A" w14:textId="56493AB0" w:rsidR="00781EF1" w:rsidRPr="00703124" w:rsidRDefault="001960A8">
      <w:pPr>
        <w:spacing w:before="225" w:after="225" w:line="240" w:lineRule="auto"/>
        <w:jc w:val="both"/>
        <w:rPr>
          <w:rFonts w:ascii="Arial Narrow" w:hAnsi="Arial Narrow"/>
        </w:rPr>
      </w:pPr>
      <w:r w:rsidRPr="00EA3915">
        <w:rPr>
          <w:rFonts w:ascii="Arial Narrow" w:hAnsi="Arial Narrow" w:cs="Arial"/>
        </w:rPr>
        <w:t>Na podlagi Zakona o javnem naročanju (</w:t>
      </w:r>
      <w:r w:rsidR="00E50FE0" w:rsidRPr="00EA3915">
        <w:rPr>
          <w:rFonts w:ascii="Arial Narrow" w:hAnsi="Arial Narrow" w:cs="Arial"/>
        </w:rPr>
        <w:t>ZJN-3, Uradni list RS, št. 91/</w:t>
      </w:r>
      <w:r w:rsidRPr="00EA3915">
        <w:rPr>
          <w:rFonts w:ascii="Arial Narrow" w:hAnsi="Arial Narrow" w:cs="Arial"/>
        </w:rPr>
        <w:t>15</w:t>
      </w:r>
      <w:r w:rsidR="00F316EB" w:rsidRPr="00EA3915">
        <w:rPr>
          <w:rFonts w:ascii="Arial Narrow" w:hAnsi="Arial Narrow" w:cs="Arial"/>
        </w:rPr>
        <w:t>,</w:t>
      </w:r>
      <w:r w:rsidR="00937CA4" w:rsidRPr="00EA3915">
        <w:rPr>
          <w:rFonts w:ascii="Arial Narrow" w:hAnsi="Arial Narrow" w:cs="Arial"/>
        </w:rPr>
        <w:t xml:space="preserve"> 14/18</w:t>
      </w:r>
      <w:r w:rsidR="00F316EB" w:rsidRPr="00EA3915">
        <w:rPr>
          <w:rFonts w:ascii="Arial Narrow" w:hAnsi="Arial Narrow" w:cs="Arial"/>
        </w:rPr>
        <w:t>, 121/21</w:t>
      </w:r>
      <w:r w:rsidR="00EA3915">
        <w:rPr>
          <w:rFonts w:ascii="Arial Narrow" w:hAnsi="Arial Narrow" w:cs="Arial"/>
        </w:rPr>
        <w:t>,</w:t>
      </w:r>
      <w:r w:rsidR="00F316EB" w:rsidRPr="00EA3915">
        <w:rPr>
          <w:rFonts w:ascii="Arial Narrow" w:hAnsi="Arial Narrow" w:cs="Arial"/>
        </w:rPr>
        <w:t xml:space="preserve"> 10/22</w:t>
      </w:r>
      <w:r w:rsidR="00EA3915" w:rsidRPr="00EA3915">
        <w:rPr>
          <w:rFonts w:ascii="Arial Narrow" w:hAnsi="Arial Narrow"/>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00EA3915" w:rsidRPr="00EA3915">
          <w:rPr>
            <w:rFonts w:ascii="Arial Narrow" w:hAnsi="Arial Narrow"/>
            <w:u w:val="single"/>
            <w:shd w:val="clear" w:color="auto" w:fill="FFFFFF"/>
          </w:rPr>
          <w:t>74/22</w:t>
        </w:r>
      </w:hyperlink>
      <w:r w:rsidR="00EA3915" w:rsidRPr="00EA3915">
        <w:rPr>
          <w:rFonts w:ascii="Arial Narrow" w:hAnsi="Arial Narrow"/>
          <w:shd w:val="clear" w:color="auto" w:fill="FFFFFF"/>
        </w:rPr>
        <w:t> – odl. US, </w:t>
      </w:r>
      <w:hyperlink r:id="rId12" w:tgtFrame="_blank" w:tooltip="Zakon o nujnih ukrepih za zagotovitev stabilnosti zdravstvenega sistema (ZNUZSZS)" w:history="1">
        <w:r w:rsidR="00EA3915" w:rsidRPr="00EA3915">
          <w:rPr>
            <w:rFonts w:ascii="Arial Narrow" w:hAnsi="Arial Narrow"/>
            <w:u w:val="single"/>
            <w:shd w:val="clear" w:color="auto" w:fill="FFFFFF"/>
          </w:rPr>
          <w:t>100/22</w:t>
        </w:r>
      </w:hyperlink>
      <w:r w:rsidR="00EA3915" w:rsidRPr="00EA3915">
        <w:rPr>
          <w:rFonts w:ascii="Arial Narrow" w:hAnsi="Arial Narrow"/>
          <w:shd w:val="clear" w:color="auto" w:fill="FFFFFF"/>
        </w:rPr>
        <w:t> – ZNUZSZS, </w:t>
      </w:r>
      <w:hyperlink r:id="rId13" w:tgtFrame="_blank" w:tooltip="Zakon o spremembah in dopolnitvah Zakona o javnem naročanju (ZJN-3D)" w:history="1">
        <w:r w:rsidR="00EA3915" w:rsidRPr="00EA3915">
          <w:rPr>
            <w:rFonts w:ascii="Arial Narrow" w:hAnsi="Arial Narrow"/>
            <w:u w:val="single"/>
            <w:shd w:val="clear" w:color="auto" w:fill="FFFFFF"/>
          </w:rPr>
          <w:t>28/23</w:t>
        </w:r>
      </w:hyperlink>
      <w:r w:rsidR="00EA3915" w:rsidRPr="00EA3915">
        <w:rPr>
          <w:rFonts w:ascii="Arial Narrow" w:hAnsi="Arial Narrow"/>
          <w:shd w:val="clear" w:color="auto" w:fill="FFFFFF"/>
        </w:rPr>
        <w:t>, </w:t>
      </w:r>
      <w:hyperlink r:id="rId14" w:tgtFrame="_blank" w:tooltip="Zakon o spremembah in dopolnitvah Zakona o odpravi posledic naravnih nesreč (ZOPNN-F)" w:history="1">
        <w:r w:rsidR="00EA3915" w:rsidRPr="00EA3915">
          <w:rPr>
            <w:rFonts w:ascii="Arial Narrow" w:hAnsi="Arial Narrow"/>
            <w:u w:val="single"/>
            <w:shd w:val="clear" w:color="auto" w:fill="FFFFFF"/>
          </w:rPr>
          <w:t>88/23</w:t>
        </w:r>
      </w:hyperlink>
      <w:r w:rsidR="00EA3915" w:rsidRPr="00EA3915">
        <w:rPr>
          <w:rFonts w:ascii="Arial Narrow" w:hAnsi="Arial Narrow"/>
          <w:shd w:val="clear" w:color="auto" w:fill="FFFFFF"/>
        </w:rPr>
        <w:t> – ZOPNN-F in </w:t>
      </w:r>
      <w:hyperlink r:id="rId15" w:tgtFrame="_blank" w:tooltip="Zakon o objavljanju v Uradnem listu Republike Slovenije (ZOUL)" w:history="1">
        <w:r w:rsidR="00EA3915" w:rsidRPr="00EA3915">
          <w:rPr>
            <w:rFonts w:ascii="Arial Narrow" w:hAnsi="Arial Narrow"/>
            <w:u w:val="single"/>
            <w:shd w:val="clear" w:color="auto" w:fill="FFFFFF"/>
          </w:rPr>
          <w:t>83/25</w:t>
        </w:r>
      </w:hyperlink>
      <w:r w:rsidR="00EA3915" w:rsidRPr="00EA3915">
        <w:rPr>
          <w:rFonts w:ascii="Arial Narrow" w:hAnsi="Arial Narrow"/>
          <w:shd w:val="clear" w:color="auto" w:fill="FFFFFF"/>
        </w:rPr>
        <w:t> – ZOUL</w:t>
      </w:r>
      <w:r w:rsidRPr="00EA3915">
        <w:rPr>
          <w:rFonts w:ascii="Arial Narrow" w:hAnsi="Arial Narrow" w:cs="Arial"/>
        </w:rPr>
        <w:t xml:space="preserve">), OBČINA </w:t>
      </w:r>
      <w:r w:rsidR="00703124" w:rsidRPr="00EA3915">
        <w:rPr>
          <w:rFonts w:ascii="Arial Narrow" w:hAnsi="Arial Narrow" w:cs="Arial"/>
        </w:rPr>
        <w:t>DRAVOGRAD</w:t>
      </w:r>
      <w:r w:rsidRPr="00703124">
        <w:rPr>
          <w:rFonts w:ascii="Arial Narrow" w:hAnsi="Arial Narrow" w:cs="Arial"/>
          <w:color w:val="000000"/>
        </w:rPr>
        <w:t xml:space="preserve">, </w:t>
      </w:r>
      <w:r w:rsidR="00703124">
        <w:rPr>
          <w:rFonts w:ascii="Arial Narrow" w:hAnsi="Arial Narrow" w:cs="Arial"/>
          <w:color w:val="000000"/>
        </w:rPr>
        <w:t>Trg 4. julija 7</w:t>
      </w:r>
      <w:r w:rsidRPr="00703124">
        <w:rPr>
          <w:rFonts w:ascii="Arial Narrow" w:hAnsi="Arial Narrow" w:cs="Arial"/>
          <w:color w:val="000000"/>
        </w:rPr>
        <w:t>, 23</w:t>
      </w:r>
      <w:r w:rsidR="00703124">
        <w:rPr>
          <w:rFonts w:ascii="Arial Narrow" w:hAnsi="Arial Narrow" w:cs="Arial"/>
          <w:color w:val="000000"/>
        </w:rPr>
        <w:t>7</w:t>
      </w:r>
      <w:r w:rsidRPr="00703124">
        <w:rPr>
          <w:rFonts w:ascii="Arial Narrow" w:hAnsi="Arial Narrow" w:cs="Arial"/>
          <w:color w:val="000000"/>
        </w:rPr>
        <w:t xml:space="preserve">0 </w:t>
      </w:r>
      <w:r w:rsidR="00703124">
        <w:rPr>
          <w:rFonts w:ascii="Arial Narrow" w:hAnsi="Arial Narrow" w:cs="Arial"/>
          <w:color w:val="000000"/>
        </w:rPr>
        <w:t>DRAVOGRAD</w:t>
      </w:r>
      <w:r w:rsidRPr="00703124">
        <w:rPr>
          <w:rFonts w:ascii="Arial Narrow" w:hAnsi="Arial Narrow" w:cs="Arial"/>
          <w:color w:val="000000"/>
        </w:rPr>
        <w:t xml:space="preserve"> (v nadaljevanju: naročnik), vabi zainteresirane ponudnike, da predložijo svojo pisno ponudbo v skladu s to razpisno dokumentacijo in sodelujejo v postopku oddaje javnega naročila.</w:t>
      </w:r>
    </w:p>
    <w:p w14:paraId="22756320" w14:textId="1CFF6CA5" w:rsidR="00EB2724"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Predmet javnega naročila je: </w:t>
      </w:r>
      <w:r w:rsidR="00F316EB">
        <w:rPr>
          <w:rFonts w:ascii="Arial Narrow" w:hAnsi="Arial Narrow" w:cs="Arial"/>
          <w:color w:val="000000"/>
        </w:rPr>
        <w:t xml:space="preserve">projekt </w:t>
      </w:r>
      <w:r w:rsidR="00EA3915">
        <w:rPr>
          <w:rFonts w:ascii="Arial Narrow" w:hAnsi="Arial Narrow" w:cs="Arial"/>
          <w:b/>
          <w:bCs/>
          <w:color w:val="000000"/>
        </w:rPr>
        <w:t>Energetska sanacija PD Košenjak</w:t>
      </w:r>
      <w:r w:rsidR="00F316EB">
        <w:rPr>
          <w:rFonts w:ascii="Arial Narrow" w:hAnsi="Arial Narrow" w:cs="Arial"/>
          <w:color w:val="000000"/>
        </w:rPr>
        <w:t xml:space="preserve">, ki zajema </w:t>
      </w:r>
      <w:r w:rsidR="00EA3915">
        <w:rPr>
          <w:rFonts w:ascii="Arial Narrow" w:hAnsi="Arial Narrow" w:cs="Arial"/>
          <w:color w:val="000000"/>
        </w:rPr>
        <w:t>energetsko sanacijo</w:t>
      </w:r>
      <w:r w:rsidR="00F316EB">
        <w:rPr>
          <w:rFonts w:ascii="Arial Narrow" w:hAnsi="Arial Narrow" w:cs="Arial"/>
          <w:color w:val="000000"/>
        </w:rPr>
        <w:t xml:space="preserve"> objekta in sicer izvedbo GOI del</w:t>
      </w:r>
      <w:r w:rsidR="008B4260">
        <w:rPr>
          <w:rFonts w:ascii="Arial Narrow" w:hAnsi="Arial Narrow" w:cs="Arial"/>
          <w:color w:val="000000"/>
        </w:rPr>
        <w:t xml:space="preserve"> (zamenjava strehe, </w:t>
      </w:r>
      <w:r w:rsidR="00EA3915">
        <w:rPr>
          <w:rFonts w:ascii="Arial Narrow" w:hAnsi="Arial Narrow" w:cs="Arial"/>
          <w:color w:val="000000"/>
        </w:rPr>
        <w:t>fasade, stavbnega pohištva, izvedba toplotne izolacije ostrešja, rekonstrukcija kotlovnice</w:t>
      </w:r>
      <w:r w:rsidR="008B4260">
        <w:rPr>
          <w:rFonts w:ascii="Arial Narrow" w:hAnsi="Arial Narrow" w:cs="Arial"/>
          <w:color w:val="000000"/>
        </w:rPr>
        <w:t>)</w:t>
      </w:r>
      <w:r w:rsidR="00693194" w:rsidRPr="00693194">
        <w:rPr>
          <w:rFonts w:ascii="Arial Narrow" w:hAnsi="Arial Narrow" w:cs="Arial"/>
          <w:color w:val="000000"/>
        </w:rPr>
        <w:t xml:space="preserve">. Dela se bodo opravljala na lokaciji: </w:t>
      </w:r>
      <w:r w:rsidR="00F97D1C">
        <w:rPr>
          <w:rFonts w:ascii="Arial Narrow" w:hAnsi="Arial Narrow" w:cs="Arial"/>
          <w:color w:val="000000"/>
        </w:rPr>
        <w:t>Goriški vrh 2a,</w:t>
      </w:r>
      <w:r w:rsidR="008B4260">
        <w:rPr>
          <w:rFonts w:ascii="Arial Narrow" w:hAnsi="Arial Narrow" w:cs="Arial"/>
          <w:color w:val="000000"/>
        </w:rPr>
        <w:t xml:space="preserve"> </w:t>
      </w:r>
      <w:r w:rsidR="00F97D1C">
        <w:rPr>
          <w:rFonts w:ascii="Arial Narrow" w:hAnsi="Arial Narrow" w:cs="Arial"/>
          <w:color w:val="000000"/>
        </w:rPr>
        <w:t xml:space="preserve">2370 </w:t>
      </w:r>
      <w:r w:rsidR="008B4260">
        <w:rPr>
          <w:rFonts w:ascii="Arial Narrow" w:hAnsi="Arial Narrow" w:cs="Arial"/>
          <w:color w:val="000000"/>
        </w:rPr>
        <w:t>Dravograd</w:t>
      </w:r>
      <w:r w:rsidR="00693194" w:rsidRPr="00693194">
        <w:rPr>
          <w:rFonts w:ascii="Arial Narrow" w:hAnsi="Arial Narrow" w:cs="Arial"/>
          <w:color w:val="000000"/>
        </w:rPr>
        <w:t xml:space="preserve">. Predviden začetek del je v </w:t>
      </w:r>
      <w:r w:rsidR="00693194" w:rsidRPr="00D55AC1">
        <w:rPr>
          <w:rFonts w:ascii="Arial Narrow" w:hAnsi="Arial Narrow" w:cs="Arial"/>
          <w:color w:val="000000"/>
        </w:rPr>
        <w:t xml:space="preserve">mesecu </w:t>
      </w:r>
      <w:r w:rsidR="00F97D1C">
        <w:rPr>
          <w:rFonts w:ascii="Arial Narrow" w:hAnsi="Arial Narrow" w:cs="Arial"/>
          <w:color w:val="000000"/>
        </w:rPr>
        <w:t>maju</w:t>
      </w:r>
      <w:r w:rsidR="00165589" w:rsidRPr="00D55AC1">
        <w:rPr>
          <w:rFonts w:ascii="Arial Narrow" w:hAnsi="Arial Narrow" w:cs="Arial"/>
          <w:color w:val="000000"/>
        </w:rPr>
        <w:t xml:space="preserve"> 20</w:t>
      </w:r>
      <w:r w:rsidR="00B90B22" w:rsidRPr="00D55AC1">
        <w:rPr>
          <w:rFonts w:ascii="Arial Narrow" w:hAnsi="Arial Narrow" w:cs="Arial"/>
          <w:color w:val="000000"/>
        </w:rPr>
        <w:t>2</w:t>
      </w:r>
      <w:r w:rsidR="00F97D1C">
        <w:rPr>
          <w:rFonts w:ascii="Arial Narrow" w:hAnsi="Arial Narrow" w:cs="Arial"/>
          <w:color w:val="000000"/>
        </w:rPr>
        <w:t>6</w:t>
      </w:r>
      <w:r w:rsidR="00693194" w:rsidRPr="00693194">
        <w:rPr>
          <w:rFonts w:ascii="Arial Narrow" w:hAnsi="Arial Narrow" w:cs="Arial"/>
          <w:color w:val="000000"/>
        </w:rPr>
        <w:t xml:space="preserve">, zaključek del pa v </w:t>
      </w:r>
      <w:r w:rsidR="00693194" w:rsidRPr="00D55AC1">
        <w:rPr>
          <w:rFonts w:ascii="Arial Narrow" w:hAnsi="Arial Narrow" w:cs="Arial"/>
          <w:color w:val="000000"/>
        </w:rPr>
        <w:t xml:space="preserve">mesecu </w:t>
      </w:r>
      <w:r w:rsidR="00F97D1C">
        <w:rPr>
          <w:rFonts w:ascii="Arial Narrow" w:hAnsi="Arial Narrow" w:cs="Arial"/>
          <w:color w:val="000000"/>
        </w:rPr>
        <w:t>julij</w:t>
      </w:r>
      <w:r w:rsidR="002C7C07">
        <w:rPr>
          <w:rFonts w:ascii="Arial Narrow" w:hAnsi="Arial Narrow" w:cs="Arial"/>
          <w:color w:val="000000"/>
        </w:rPr>
        <w:t xml:space="preserve">u </w:t>
      </w:r>
      <w:r w:rsidR="00693194" w:rsidRPr="00D55AC1">
        <w:rPr>
          <w:rFonts w:ascii="Arial Narrow" w:hAnsi="Arial Narrow" w:cs="Arial"/>
          <w:color w:val="000000"/>
        </w:rPr>
        <w:t>20</w:t>
      </w:r>
      <w:r w:rsidR="008B4260">
        <w:rPr>
          <w:rFonts w:ascii="Arial Narrow" w:hAnsi="Arial Narrow" w:cs="Arial"/>
          <w:color w:val="000000"/>
        </w:rPr>
        <w:t>2</w:t>
      </w:r>
      <w:r w:rsidR="001D0230">
        <w:rPr>
          <w:rFonts w:ascii="Arial Narrow" w:hAnsi="Arial Narrow" w:cs="Arial"/>
          <w:color w:val="000000"/>
        </w:rPr>
        <w:t>6</w:t>
      </w:r>
      <w:r w:rsidR="00693194" w:rsidRPr="00693194">
        <w:rPr>
          <w:rFonts w:ascii="Arial Narrow" w:hAnsi="Arial Narrow" w:cs="Arial"/>
          <w:color w:val="000000"/>
        </w:rPr>
        <w:t>.</w:t>
      </w:r>
      <w:r w:rsidRPr="00703124">
        <w:rPr>
          <w:rFonts w:ascii="Arial Narrow" w:hAnsi="Arial Narrow" w:cs="Arial"/>
          <w:color w:val="000000"/>
        </w:rPr>
        <w:t xml:space="preserve"> </w:t>
      </w:r>
    </w:p>
    <w:p w14:paraId="7B5FAFFA" w14:textId="2932B1F0" w:rsidR="00B41B4A" w:rsidRPr="007750B4" w:rsidRDefault="00B41B4A" w:rsidP="00B41B4A">
      <w:pPr>
        <w:spacing w:before="225" w:after="225" w:line="240" w:lineRule="auto"/>
        <w:jc w:val="both"/>
        <w:rPr>
          <w:rFonts w:ascii="Arial Narrow" w:hAnsi="Arial Narrow" w:cs="Arial"/>
          <w:b/>
          <w:bCs/>
          <w:color w:val="000000"/>
          <w:u w:val="single"/>
        </w:rPr>
      </w:pPr>
      <w:r w:rsidRPr="007750B4">
        <w:rPr>
          <w:rFonts w:ascii="Arial Narrow" w:hAnsi="Arial Narrow" w:cs="Arial"/>
          <w:b/>
          <w:bCs/>
          <w:color w:val="000000"/>
          <w:u w:val="single"/>
        </w:rPr>
        <w:lastRenderedPageBreak/>
        <w:t xml:space="preserve">Naročnik bo pred oddajo ponudb, zaradi specifičnosti </w:t>
      </w:r>
      <w:r w:rsidR="00F97D1C">
        <w:rPr>
          <w:rFonts w:ascii="Arial Narrow" w:hAnsi="Arial Narrow" w:cs="Arial"/>
          <w:b/>
          <w:bCs/>
          <w:color w:val="000000"/>
          <w:u w:val="single"/>
        </w:rPr>
        <w:t>lokacije</w:t>
      </w:r>
      <w:r w:rsidRPr="007750B4">
        <w:rPr>
          <w:rFonts w:ascii="Arial Narrow" w:hAnsi="Arial Narrow" w:cs="Arial"/>
          <w:b/>
          <w:bCs/>
          <w:color w:val="000000"/>
          <w:u w:val="single"/>
        </w:rPr>
        <w:t xml:space="preserve">, organiziral obvezne oglede lokacije </w:t>
      </w:r>
      <w:r w:rsidR="00F97D1C">
        <w:rPr>
          <w:rFonts w:ascii="Arial Narrow" w:hAnsi="Arial Narrow" w:cs="Arial"/>
          <w:b/>
          <w:bCs/>
          <w:color w:val="000000"/>
          <w:u w:val="single"/>
        </w:rPr>
        <w:t>izvedbe del</w:t>
      </w:r>
      <w:r w:rsidRPr="007750B4">
        <w:rPr>
          <w:rFonts w:ascii="Arial Narrow" w:hAnsi="Arial Narrow" w:cs="Arial"/>
          <w:b/>
          <w:bCs/>
          <w:color w:val="000000"/>
          <w:u w:val="single"/>
        </w:rPr>
        <w:t xml:space="preserve"> za posamezne ponudnike. Ponudniki morajo pred oddajo ponudbe </w:t>
      </w:r>
      <w:r w:rsidR="001368B4">
        <w:rPr>
          <w:rFonts w:ascii="Arial Narrow" w:hAnsi="Arial Narrow" w:cs="Arial"/>
          <w:b/>
          <w:bCs/>
          <w:color w:val="000000"/>
          <w:u w:val="single"/>
        </w:rPr>
        <w:t xml:space="preserve">do 25.03.2026 do 10h </w:t>
      </w:r>
      <w:r w:rsidRPr="007750B4">
        <w:rPr>
          <w:rFonts w:ascii="Arial Narrow" w:hAnsi="Arial Narrow" w:cs="Arial"/>
          <w:b/>
          <w:bCs/>
          <w:color w:val="000000"/>
          <w:u w:val="single"/>
        </w:rPr>
        <w:t xml:space="preserve">na e-naslov </w:t>
      </w:r>
      <w:hyperlink r:id="rId16" w:history="1">
        <w:r w:rsidRPr="007750B4">
          <w:rPr>
            <w:rStyle w:val="Hiperpovezava"/>
            <w:rFonts w:ascii="Arial Narrow" w:hAnsi="Arial Narrow" w:cs="Arial"/>
            <w:b/>
            <w:bCs/>
          </w:rPr>
          <w:t>miran.breg@dravograd.si</w:t>
        </w:r>
      </w:hyperlink>
      <w:r w:rsidRPr="007750B4">
        <w:rPr>
          <w:rFonts w:ascii="Arial Narrow" w:hAnsi="Arial Narrow" w:cs="Arial"/>
          <w:b/>
          <w:bCs/>
          <w:color w:val="000000"/>
          <w:u w:val="single"/>
        </w:rPr>
        <w:t xml:space="preserve"> poslati prošnjo za obvezen ogled lokacije gradnje. Naročnik bo prosilcu določil termin ogleda in mu izdal potrdilo o obveznem ogledu. Potrdilo bo sestavni del ponudbe. Ponudbe brez priloženega predmetnega potrdila, bodo izločene iz nadaljnje obravnave.  </w:t>
      </w:r>
    </w:p>
    <w:p w14:paraId="212556FD" w14:textId="28307BFA" w:rsidR="0059658C" w:rsidRDefault="00AB38CA">
      <w:pPr>
        <w:spacing w:before="225" w:after="225" w:line="240" w:lineRule="auto"/>
        <w:jc w:val="both"/>
        <w:rPr>
          <w:rFonts w:ascii="Arial Narrow" w:hAnsi="Arial Narrow" w:cs="Arial"/>
          <w:b/>
          <w:bCs/>
          <w:color w:val="000000"/>
        </w:rPr>
      </w:pPr>
      <w:r w:rsidRPr="00AB38CA">
        <w:rPr>
          <w:rFonts w:ascii="Arial Narrow" w:hAnsi="Arial Narrow" w:cs="Arial"/>
          <w:b/>
          <w:bCs/>
          <w:color w:val="000000"/>
        </w:rPr>
        <w:t xml:space="preserve">Operacijo sofinancira </w:t>
      </w:r>
      <w:r w:rsidR="008B4260">
        <w:rPr>
          <w:rFonts w:ascii="Arial Narrow" w:hAnsi="Arial Narrow" w:cs="Arial"/>
          <w:b/>
          <w:bCs/>
          <w:color w:val="000000"/>
        </w:rPr>
        <w:t xml:space="preserve">Ministrstvo za </w:t>
      </w:r>
      <w:r w:rsidR="00F97D1C">
        <w:rPr>
          <w:rFonts w:ascii="Arial Narrow" w:hAnsi="Arial Narrow" w:cs="Arial"/>
          <w:b/>
          <w:bCs/>
          <w:color w:val="000000"/>
        </w:rPr>
        <w:t>okolje, p</w:t>
      </w:r>
      <w:r w:rsidR="00AB3410">
        <w:rPr>
          <w:rFonts w:ascii="Arial Narrow" w:hAnsi="Arial Narrow" w:cs="Arial"/>
          <w:b/>
          <w:bCs/>
          <w:color w:val="000000"/>
        </w:rPr>
        <w:t>odnebje</w:t>
      </w:r>
      <w:r w:rsidR="00F97D1C">
        <w:rPr>
          <w:rFonts w:ascii="Arial Narrow" w:hAnsi="Arial Narrow" w:cs="Arial"/>
          <w:b/>
          <w:bCs/>
          <w:color w:val="000000"/>
        </w:rPr>
        <w:t xml:space="preserve"> in energijo</w:t>
      </w:r>
      <w:r>
        <w:rPr>
          <w:rFonts w:ascii="Arial Narrow" w:hAnsi="Arial Narrow" w:cs="Arial"/>
          <w:b/>
          <w:bCs/>
          <w:color w:val="000000"/>
        </w:rPr>
        <w:t>.</w:t>
      </w:r>
    </w:p>
    <w:p w14:paraId="3086D9D0" w14:textId="77777777" w:rsidR="00781EF1" w:rsidRPr="00703124" w:rsidRDefault="00F6759E">
      <w:pPr>
        <w:spacing w:before="225" w:after="225" w:line="240" w:lineRule="auto"/>
        <w:jc w:val="both"/>
        <w:rPr>
          <w:rFonts w:ascii="Arial Narrow" w:hAnsi="Arial Narrow"/>
        </w:rPr>
      </w:pPr>
      <w:r>
        <w:rPr>
          <w:rFonts w:ascii="Arial Narrow" w:hAnsi="Arial Narrow" w:cs="Arial"/>
          <w:color w:val="000000"/>
        </w:rPr>
        <w:t>Delitev naročila na sklope:</w:t>
      </w:r>
      <w:r w:rsidR="00703124" w:rsidRPr="00703124">
        <w:rPr>
          <w:rFonts w:ascii="Arial Narrow" w:hAnsi="Arial Narrow" w:cs="Arial"/>
          <w:color w:val="000000"/>
        </w:rPr>
        <w:t xml:space="preserve"> javno naročilo ni razdeljeno na sklope</w:t>
      </w:r>
      <w:r w:rsidR="001960A8" w:rsidRPr="00703124">
        <w:rPr>
          <w:rFonts w:ascii="Arial Narrow" w:hAnsi="Arial Narrow" w:cs="Arial"/>
          <w:color w:val="000000"/>
        </w:rPr>
        <w:t>.</w:t>
      </w:r>
    </w:p>
    <w:p w14:paraId="11C534E7" w14:textId="0AA38207" w:rsidR="001960A8" w:rsidRPr="00703124" w:rsidRDefault="001960A8" w:rsidP="00AB38CA">
      <w:pPr>
        <w:spacing w:before="225" w:after="225" w:line="240" w:lineRule="auto"/>
        <w:jc w:val="both"/>
        <w:rPr>
          <w:rFonts w:ascii="Arial Narrow" w:hAnsi="Arial Narrow" w:cs="Arial"/>
        </w:rPr>
      </w:pPr>
      <w:r w:rsidRPr="00703124">
        <w:rPr>
          <w:rFonts w:ascii="Arial Narrow" w:hAnsi="Arial Narrow" w:cs="Arial"/>
          <w:color w:val="000000"/>
        </w:rPr>
        <w:t>Skrbno preverite, da ste prejeli celotno razpisno dokumentacijo in da ste na ta način seznanjeni z vsemi zahtevami naročnika. </w:t>
      </w:r>
      <w:r w:rsidRPr="00703124">
        <w:rPr>
          <w:rFonts w:ascii="Arial Narrow" w:hAnsi="Arial Narrow"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75"/>
        <w:gridCol w:w="4083"/>
      </w:tblGrid>
      <w:tr w:rsidR="00781EF1" w:rsidRPr="00703124" w14:paraId="233846A0" w14:textId="77777777" w:rsidTr="00D427B8">
        <w:trPr>
          <w:trHeight w:val="767"/>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B4846" w14:textId="77777777" w:rsidR="00781EF1" w:rsidRPr="00703124" w:rsidRDefault="001960A8">
            <w:pPr>
              <w:rPr>
                <w:rFonts w:ascii="Arial Narrow" w:hAnsi="Arial Narrow"/>
              </w:rPr>
            </w:pPr>
            <w:r w:rsidRPr="00703124">
              <w:rPr>
                <w:rFonts w:ascii="Arial Narrow" w:hAnsi="Arial Narrow" w:cs="Arial"/>
                <w:b/>
                <w:bCs/>
                <w:color w:val="000000"/>
                <w:position w:val="-2"/>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6094C6" w14:textId="77777777" w:rsidR="00781EF1" w:rsidRPr="00703124" w:rsidRDefault="001960A8">
            <w:pPr>
              <w:jc w:val="right"/>
              <w:rPr>
                <w:rFonts w:ascii="Arial Narrow" w:hAnsi="Arial Narrow"/>
              </w:rPr>
            </w:pPr>
            <w:r w:rsidRPr="00703124">
              <w:rPr>
                <w:rFonts w:ascii="Arial Narrow" w:hAnsi="Arial Narrow" w:cs="Arial"/>
                <w:b/>
                <w:bCs/>
                <w:color w:val="000000"/>
                <w:position w:val="-2"/>
                <w:shd w:val="clear" w:color="auto" w:fill="D1D1D1"/>
              </w:rPr>
              <w:t>Datumi</w:t>
            </w:r>
          </w:p>
        </w:tc>
      </w:tr>
      <w:tr w:rsidR="00781EF1" w:rsidRPr="00703124" w14:paraId="7EC26BEE"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A21AC" w14:textId="77777777" w:rsidR="00781EF1" w:rsidRPr="00703124" w:rsidRDefault="001960A8">
            <w:pPr>
              <w:rPr>
                <w:rFonts w:ascii="Arial Narrow" w:hAnsi="Arial Narrow"/>
              </w:rPr>
            </w:pPr>
            <w:r w:rsidRPr="00703124">
              <w:rPr>
                <w:rFonts w:ascii="Arial Narrow" w:hAnsi="Arial Narrow"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A8A24" w14:textId="56293AE9" w:rsidR="00781EF1" w:rsidRPr="00D55AC1" w:rsidRDefault="00AA09F9" w:rsidP="00725D7B">
            <w:pPr>
              <w:jc w:val="right"/>
              <w:rPr>
                <w:rFonts w:ascii="Arial Narrow" w:hAnsi="Arial Narrow"/>
              </w:rPr>
            </w:pPr>
            <w:r w:rsidRPr="00D55AC1">
              <w:rPr>
                <w:rFonts w:ascii="Arial Narrow" w:hAnsi="Arial Narrow" w:cs="Arial"/>
                <w:color w:val="000000"/>
                <w:position w:val="-2"/>
              </w:rPr>
              <w:t xml:space="preserve">do </w:t>
            </w:r>
            <w:r w:rsidR="00FB432F">
              <w:rPr>
                <w:rFonts w:ascii="Arial Narrow" w:hAnsi="Arial Narrow" w:cs="Arial"/>
                <w:color w:val="000000"/>
                <w:position w:val="-2"/>
              </w:rPr>
              <w:t>31</w:t>
            </w:r>
            <w:r w:rsidR="0080189A" w:rsidRPr="00D55AC1">
              <w:rPr>
                <w:rFonts w:ascii="Arial Narrow" w:hAnsi="Arial Narrow" w:cs="Arial"/>
                <w:color w:val="000000"/>
                <w:position w:val="-2"/>
              </w:rPr>
              <w:t>.</w:t>
            </w:r>
            <w:r w:rsidR="00F316EB">
              <w:rPr>
                <w:rFonts w:ascii="Arial Narrow" w:hAnsi="Arial Narrow" w:cs="Arial"/>
                <w:color w:val="000000"/>
                <w:position w:val="-2"/>
              </w:rPr>
              <w:t>0</w:t>
            </w:r>
            <w:r w:rsidR="00117B5A">
              <w:rPr>
                <w:rFonts w:ascii="Arial Narrow" w:hAnsi="Arial Narrow" w:cs="Arial"/>
                <w:color w:val="000000"/>
                <w:position w:val="-2"/>
              </w:rPr>
              <w:t>3</w:t>
            </w:r>
            <w:r w:rsidR="0080189A" w:rsidRPr="00D55AC1">
              <w:rPr>
                <w:rFonts w:ascii="Arial Narrow" w:hAnsi="Arial Narrow" w:cs="Arial"/>
                <w:color w:val="000000"/>
                <w:position w:val="-2"/>
              </w:rPr>
              <w:t>.202</w:t>
            </w:r>
            <w:r w:rsidR="00117B5A">
              <w:rPr>
                <w:rFonts w:ascii="Arial Narrow" w:hAnsi="Arial Narrow" w:cs="Arial"/>
                <w:color w:val="000000"/>
                <w:position w:val="-2"/>
              </w:rPr>
              <w:t>6</w:t>
            </w:r>
            <w:r w:rsidR="007E37F2" w:rsidRPr="00D55AC1">
              <w:rPr>
                <w:rFonts w:ascii="Arial Narrow" w:hAnsi="Arial Narrow" w:cs="Arial"/>
                <w:color w:val="000000"/>
                <w:position w:val="-2"/>
              </w:rPr>
              <w:t xml:space="preserve"> do 1</w:t>
            </w:r>
            <w:r w:rsidR="005B35EC" w:rsidRPr="00D55AC1">
              <w:rPr>
                <w:rFonts w:ascii="Arial Narrow" w:hAnsi="Arial Narrow" w:cs="Arial"/>
                <w:color w:val="000000"/>
                <w:position w:val="-2"/>
              </w:rPr>
              <w:t>1</w:t>
            </w:r>
            <w:r w:rsidR="001A3116" w:rsidRPr="00D55AC1">
              <w:rPr>
                <w:rFonts w:ascii="Arial Narrow" w:hAnsi="Arial Narrow" w:cs="Arial"/>
                <w:color w:val="000000"/>
                <w:position w:val="-2"/>
              </w:rPr>
              <w:t>h</w:t>
            </w:r>
          </w:p>
        </w:tc>
      </w:tr>
      <w:tr w:rsidR="0017386E" w:rsidRPr="00703124" w14:paraId="7636A5DD"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37609" w14:textId="77777777" w:rsidR="0017386E" w:rsidRPr="00703124" w:rsidRDefault="0017386E">
            <w:pPr>
              <w:rPr>
                <w:rFonts w:ascii="Arial Narrow" w:hAnsi="Arial Narrow" w:cs="Arial"/>
                <w:color w:val="000000"/>
                <w:position w:val="-2"/>
              </w:rPr>
            </w:pPr>
            <w:r>
              <w:rPr>
                <w:rFonts w:ascii="Arial Narrow" w:hAnsi="Arial Narrow" w:cs="Arial"/>
                <w:color w:val="000000"/>
                <w:position w:val="-2"/>
              </w:rPr>
              <w:t>Rok za dodatne informacije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F264" w14:textId="70DBAC88" w:rsidR="0017386E" w:rsidRPr="00D55AC1" w:rsidRDefault="0017386E" w:rsidP="00725D7B">
            <w:pPr>
              <w:jc w:val="right"/>
              <w:rPr>
                <w:rFonts w:ascii="Arial Narrow" w:hAnsi="Arial Narrow" w:cs="Arial"/>
                <w:color w:val="000000"/>
                <w:position w:val="-2"/>
              </w:rPr>
            </w:pPr>
            <w:r w:rsidRPr="00D55AC1">
              <w:rPr>
                <w:rFonts w:ascii="Arial Narrow" w:hAnsi="Arial Narrow" w:cs="Arial"/>
                <w:color w:val="000000"/>
                <w:position w:val="-2"/>
              </w:rPr>
              <w:t xml:space="preserve">do </w:t>
            </w:r>
            <w:r w:rsidR="00117B5A">
              <w:rPr>
                <w:rFonts w:ascii="Arial Narrow" w:hAnsi="Arial Narrow" w:cs="Arial"/>
                <w:color w:val="000000"/>
                <w:position w:val="-2"/>
              </w:rPr>
              <w:t>0</w:t>
            </w:r>
            <w:r w:rsidR="00FB432F">
              <w:rPr>
                <w:rFonts w:ascii="Arial Narrow" w:hAnsi="Arial Narrow" w:cs="Arial"/>
                <w:color w:val="000000"/>
                <w:position w:val="-2"/>
              </w:rPr>
              <w:t>3</w:t>
            </w:r>
            <w:r w:rsidR="0080189A" w:rsidRPr="00D55AC1">
              <w:rPr>
                <w:rFonts w:ascii="Arial Narrow" w:hAnsi="Arial Narrow" w:cs="Arial"/>
                <w:color w:val="000000"/>
                <w:position w:val="-2"/>
              </w:rPr>
              <w:t>.</w:t>
            </w:r>
            <w:r w:rsidR="00985626">
              <w:rPr>
                <w:rFonts w:ascii="Arial Narrow" w:hAnsi="Arial Narrow" w:cs="Arial"/>
                <w:color w:val="000000"/>
                <w:position w:val="-2"/>
              </w:rPr>
              <w:t>0</w:t>
            </w:r>
            <w:r w:rsidR="00117B5A">
              <w:rPr>
                <w:rFonts w:ascii="Arial Narrow" w:hAnsi="Arial Narrow" w:cs="Arial"/>
                <w:color w:val="000000"/>
                <w:position w:val="-2"/>
              </w:rPr>
              <w:t>4</w:t>
            </w:r>
            <w:r w:rsidR="0080189A" w:rsidRPr="00D55AC1">
              <w:rPr>
                <w:rFonts w:ascii="Arial Narrow" w:hAnsi="Arial Narrow" w:cs="Arial"/>
                <w:color w:val="000000"/>
                <w:position w:val="-2"/>
              </w:rPr>
              <w:t>.202</w:t>
            </w:r>
            <w:r w:rsidR="00117B5A">
              <w:rPr>
                <w:rFonts w:ascii="Arial Narrow" w:hAnsi="Arial Narrow" w:cs="Arial"/>
                <w:color w:val="000000"/>
                <w:position w:val="-2"/>
              </w:rPr>
              <w:t>6</w:t>
            </w:r>
            <w:r w:rsidRPr="00D55AC1">
              <w:rPr>
                <w:rFonts w:ascii="Arial Narrow" w:hAnsi="Arial Narrow" w:cs="Arial"/>
                <w:color w:val="000000"/>
                <w:position w:val="-2"/>
              </w:rPr>
              <w:t xml:space="preserve"> do 11</w:t>
            </w:r>
            <w:r w:rsidR="00D15146" w:rsidRPr="00D55AC1">
              <w:rPr>
                <w:rFonts w:ascii="Arial Narrow" w:hAnsi="Arial Narrow" w:cs="Arial"/>
                <w:color w:val="000000"/>
                <w:position w:val="-2"/>
              </w:rPr>
              <w:t>h</w:t>
            </w:r>
          </w:p>
        </w:tc>
      </w:tr>
      <w:tr w:rsidR="00781EF1" w:rsidRPr="00703124" w14:paraId="4D327D24" w14:textId="77777777" w:rsidTr="00D427B8">
        <w:trPr>
          <w:trHeight w:val="70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610B0" w14:textId="77777777" w:rsidR="00781EF1" w:rsidRPr="00703124" w:rsidRDefault="001960A8">
            <w:pPr>
              <w:rPr>
                <w:rFonts w:ascii="Arial Narrow" w:hAnsi="Arial Narrow"/>
              </w:rPr>
            </w:pPr>
            <w:r w:rsidRPr="00703124">
              <w:rPr>
                <w:rFonts w:ascii="Arial Narrow" w:hAnsi="Arial Narrow"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AFE17" w14:textId="088DE1F1" w:rsidR="00781EF1" w:rsidRPr="00D55AC1" w:rsidRDefault="001960A8" w:rsidP="00725D7B">
            <w:pPr>
              <w:jc w:val="right"/>
              <w:rPr>
                <w:rFonts w:ascii="Arial Narrow" w:hAnsi="Arial Narrow"/>
              </w:rPr>
            </w:pPr>
            <w:r w:rsidRPr="00D55AC1">
              <w:rPr>
                <w:rFonts w:ascii="Arial Narrow" w:hAnsi="Arial Narrow" w:cs="Arial"/>
                <w:color w:val="000000"/>
                <w:position w:val="-2"/>
              </w:rPr>
              <w:t xml:space="preserve">do </w:t>
            </w:r>
            <w:r w:rsidR="00117B5A">
              <w:rPr>
                <w:rFonts w:ascii="Arial Narrow" w:hAnsi="Arial Narrow" w:cs="Arial"/>
                <w:color w:val="000000"/>
                <w:position w:val="-2"/>
              </w:rPr>
              <w:t>0</w:t>
            </w:r>
            <w:r w:rsidR="00FB432F">
              <w:rPr>
                <w:rFonts w:ascii="Arial Narrow" w:hAnsi="Arial Narrow" w:cs="Arial"/>
                <w:color w:val="000000"/>
                <w:position w:val="-2"/>
              </w:rPr>
              <w:t>9</w:t>
            </w:r>
            <w:r w:rsidR="0080189A" w:rsidRPr="00D55AC1">
              <w:rPr>
                <w:rFonts w:ascii="Arial Narrow" w:hAnsi="Arial Narrow" w:cs="Arial"/>
                <w:color w:val="000000"/>
                <w:position w:val="-2"/>
              </w:rPr>
              <w:t>.</w:t>
            </w:r>
            <w:r w:rsidR="001D0230">
              <w:rPr>
                <w:rFonts w:ascii="Arial Narrow" w:hAnsi="Arial Narrow" w:cs="Arial"/>
                <w:color w:val="000000"/>
                <w:position w:val="-2"/>
              </w:rPr>
              <w:t>0</w:t>
            </w:r>
            <w:r w:rsidR="00117B5A">
              <w:rPr>
                <w:rFonts w:ascii="Arial Narrow" w:hAnsi="Arial Narrow" w:cs="Arial"/>
                <w:color w:val="000000"/>
                <w:position w:val="-2"/>
              </w:rPr>
              <w:t>4</w:t>
            </w:r>
            <w:r w:rsidR="0080189A" w:rsidRPr="00D55AC1">
              <w:rPr>
                <w:rFonts w:ascii="Arial Narrow" w:hAnsi="Arial Narrow" w:cs="Arial"/>
                <w:color w:val="000000"/>
                <w:position w:val="-2"/>
              </w:rPr>
              <w:t>.202</w:t>
            </w:r>
            <w:r w:rsidR="00117B5A">
              <w:rPr>
                <w:rFonts w:ascii="Arial Narrow" w:hAnsi="Arial Narrow" w:cs="Arial"/>
                <w:color w:val="000000"/>
                <w:position w:val="-2"/>
              </w:rPr>
              <w:t>6</w:t>
            </w:r>
            <w:r w:rsidR="00C57FA9">
              <w:rPr>
                <w:rFonts w:ascii="Arial Narrow" w:hAnsi="Arial Narrow" w:cs="Arial"/>
                <w:color w:val="000000"/>
                <w:position w:val="-2"/>
              </w:rPr>
              <w:t xml:space="preserve"> </w:t>
            </w:r>
            <w:r w:rsidRPr="00D55AC1">
              <w:rPr>
                <w:rFonts w:ascii="Arial Narrow" w:hAnsi="Arial Narrow" w:cs="Arial"/>
                <w:color w:val="000000"/>
                <w:position w:val="-2"/>
              </w:rPr>
              <w:t xml:space="preserve">do </w:t>
            </w:r>
            <w:r w:rsidR="001B7359" w:rsidRPr="00D55AC1">
              <w:rPr>
                <w:rFonts w:ascii="Arial Narrow" w:hAnsi="Arial Narrow" w:cs="Arial"/>
                <w:color w:val="000000"/>
                <w:position w:val="-2"/>
              </w:rPr>
              <w:t>11</w:t>
            </w:r>
            <w:r w:rsidR="001A3116" w:rsidRPr="00D55AC1">
              <w:rPr>
                <w:rFonts w:ascii="Arial Narrow" w:hAnsi="Arial Narrow" w:cs="Arial"/>
                <w:color w:val="000000"/>
                <w:position w:val="-2"/>
              </w:rPr>
              <w:t>h</w:t>
            </w:r>
          </w:p>
        </w:tc>
      </w:tr>
      <w:tr w:rsidR="00781EF1" w:rsidRPr="00703124" w14:paraId="12D31D9A" w14:textId="77777777" w:rsidTr="00D427B8">
        <w:trPr>
          <w:trHeight w:val="56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79E2E" w14:textId="77777777" w:rsidR="00781EF1" w:rsidRPr="00703124" w:rsidRDefault="001960A8">
            <w:pPr>
              <w:rPr>
                <w:rFonts w:ascii="Arial Narrow" w:hAnsi="Arial Narrow"/>
              </w:rPr>
            </w:pPr>
            <w:r w:rsidRPr="00703124">
              <w:rPr>
                <w:rFonts w:ascii="Arial Narrow" w:hAnsi="Arial Narrow"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C04DB" w14:textId="63CE5A32" w:rsidR="00781EF1" w:rsidRPr="00D55AC1" w:rsidRDefault="00FB432F" w:rsidP="00725D7B">
            <w:pPr>
              <w:jc w:val="right"/>
              <w:rPr>
                <w:rFonts w:ascii="Arial Narrow" w:hAnsi="Arial Narrow"/>
              </w:rPr>
            </w:pPr>
            <w:r>
              <w:rPr>
                <w:rFonts w:ascii="Arial Narrow" w:hAnsi="Arial Narrow" w:cs="Arial"/>
                <w:color w:val="000000"/>
                <w:position w:val="-2"/>
              </w:rPr>
              <w:t>09</w:t>
            </w:r>
            <w:r w:rsidR="0080189A" w:rsidRPr="00D55AC1">
              <w:rPr>
                <w:rFonts w:ascii="Arial Narrow" w:hAnsi="Arial Narrow" w:cs="Arial"/>
                <w:color w:val="000000"/>
                <w:position w:val="-2"/>
              </w:rPr>
              <w:t>.</w:t>
            </w:r>
            <w:r w:rsidR="00985626">
              <w:rPr>
                <w:rFonts w:ascii="Arial Narrow" w:hAnsi="Arial Narrow" w:cs="Arial"/>
                <w:color w:val="000000"/>
                <w:position w:val="-2"/>
              </w:rPr>
              <w:t>0</w:t>
            </w:r>
            <w:r w:rsidR="00117B5A">
              <w:rPr>
                <w:rFonts w:ascii="Arial Narrow" w:hAnsi="Arial Narrow" w:cs="Arial"/>
                <w:color w:val="000000"/>
                <w:position w:val="-2"/>
              </w:rPr>
              <w:t>4</w:t>
            </w:r>
            <w:r w:rsidR="0080189A" w:rsidRPr="00D55AC1">
              <w:rPr>
                <w:rFonts w:ascii="Arial Narrow" w:hAnsi="Arial Narrow" w:cs="Arial"/>
                <w:color w:val="000000"/>
                <w:position w:val="-2"/>
              </w:rPr>
              <w:t>.202</w:t>
            </w:r>
            <w:r w:rsidR="00117B5A">
              <w:rPr>
                <w:rFonts w:ascii="Arial Narrow" w:hAnsi="Arial Narrow" w:cs="Arial"/>
                <w:color w:val="000000"/>
                <w:position w:val="-2"/>
              </w:rPr>
              <w:t>6</w:t>
            </w:r>
            <w:r w:rsidR="004B238A" w:rsidRPr="00D55AC1">
              <w:rPr>
                <w:rFonts w:ascii="Arial Narrow" w:hAnsi="Arial Narrow" w:cs="Arial"/>
                <w:color w:val="000000"/>
                <w:position w:val="-2"/>
              </w:rPr>
              <w:t xml:space="preserve"> ob 1</w:t>
            </w:r>
            <w:r w:rsidR="001B7359" w:rsidRPr="00D55AC1">
              <w:rPr>
                <w:rFonts w:ascii="Arial Narrow" w:hAnsi="Arial Narrow" w:cs="Arial"/>
                <w:color w:val="000000"/>
                <w:position w:val="-2"/>
              </w:rPr>
              <w:t>2</w:t>
            </w:r>
            <w:r w:rsidR="001A3116" w:rsidRPr="00D55AC1">
              <w:rPr>
                <w:rFonts w:ascii="Arial Narrow" w:hAnsi="Arial Narrow" w:cs="Arial"/>
                <w:color w:val="000000"/>
                <w:position w:val="-2"/>
              </w:rPr>
              <w:t>h</w:t>
            </w:r>
          </w:p>
        </w:tc>
      </w:tr>
    </w:tbl>
    <w:p w14:paraId="482360D5" w14:textId="77777777" w:rsidR="00D427B8" w:rsidRDefault="00D427B8" w:rsidP="001960A8">
      <w:pPr>
        <w:pStyle w:val="Paragraf"/>
        <w:spacing w:line="240" w:lineRule="auto"/>
        <w:rPr>
          <w:rFonts w:ascii="Arial Narrow" w:eastAsia="Calibri" w:hAnsi="Arial Narrow" w:cs="Arial"/>
          <w:b/>
          <w:sz w:val="22"/>
          <w:szCs w:val="22"/>
          <w:highlight w:val="cyan"/>
        </w:rPr>
      </w:pPr>
    </w:p>
    <w:p w14:paraId="10469496" w14:textId="77777777" w:rsidR="004505E6" w:rsidRDefault="007D2E80" w:rsidP="001960A8">
      <w:pPr>
        <w:pStyle w:val="Paragraf"/>
        <w:spacing w:line="240" w:lineRule="auto"/>
        <w:rPr>
          <w:rFonts w:ascii="Arial Narrow" w:hAnsi="Arial Narrow" w:cs="Arial"/>
          <w:sz w:val="22"/>
          <w:szCs w:val="22"/>
        </w:rPr>
      </w:pPr>
      <w:r>
        <w:rPr>
          <w:rFonts w:ascii="Arial Narrow" w:eastAsia="Calibri" w:hAnsi="Arial Narrow" w:cs="Arial"/>
          <w:b/>
          <w:sz w:val="22"/>
          <w:szCs w:val="22"/>
          <w:highlight w:val="cyan"/>
        </w:rPr>
        <w:t xml:space="preserve"> </w:t>
      </w:r>
      <w:r w:rsidR="004505E6" w:rsidRPr="004505E6">
        <w:rPr>
          <w:rFonts w:ascii="Arial Narrow" w:eastAsia="Calibri" w:hAnsi="Arial Narrow" w:cs="Arial"/>
          <w:b/>
          <w:sz w:val="22"/>
          <w:szCs w:val="22"/>
          <w:highlight w:val="cyan"/>
        </w:rPr>
        <w:t>KONTAKTNA OSEBA</w:t>
      </w:r>
      <w:r w:rsidR="004505E6" w:rsidRPr="00703124">
        <w:rPr>
          <w:rFonts w:ascii="Arial Narrow" w:hAnsi="Arial Narrow" w:cs="Arial"/>
          <w:sz w:val="22"/>
          <w:szCs w:val="22"/>
        </w:rPr>
        <w:t xml:space="preserve"> </w:t>
      </w:r>
    </w:p>
    <w:p w14:paraId="7EBF03B9" w14:textId="3E3512E1"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Kontaktn</w:t>
      </w:r>
      <w:r w:rsidR="00C57FA9">
        <w:rPr>
          <w:rFonts w:ascii="Arial Narrow" w:hAnsi="Arial Narrow" w:cs="Arial"/>
          <w:sz w:val="22"/>
          <w:szCs w:val="22"/>
        </w:rPr>
        <w:t>a</w:t>
      </w:r>
      <w:r w:rsidRPr="00693194">
        <w:rPr>
          <w:rFonts w:ascii="Arial Narrow" w:hAnsi="Arial Narrow" w:cs="Arial"/>
          <w:sz w:val="22"/>
          <w:szCs w:val="22"/>
        </w:rPr>
        <w:t xml:space="preserve"> oseb</w:t>
      </w:r>
      <w:r w:rsidR="00C57FA9">
        <w:rPr>
          <w:rFonts w:ascii="Arial Narrow" w:hAnsi="Arial Narrow" w:cs="Arial"/>
          <w:sz w:val="22"/>
          <w:szCs w:val="22"/>
        </w:rPr>
        <w:t>a</w:t>
      </w:r>
      <w:r w:rsidRPr="00693194">
        <w:rPr>
          <w:rFonts w:ascii="Arial Narrow" w:hAnsi="Arial Narrow" w:cs="Arial"/>
          <w:sz w:val="22"/>
          <w:szCs w:val="22"/>
        </w:rPr>
        <w:t>: M</w:t>
      </w:r>
      <w:r w:rsidR="000350EB">
        <w:rPr>
          <w:rFonts w:ascii="Arial Narrow" w:hAnsi="Arial Narrow" w:cs="Arial"/>
          <w:sz w:val="22"/>
          <w:szCs w:val="22"/>
        </w:rPr>
        <w:t>iran BREG</w:t>
      </w:r>
      <w:r w:rsidRPr="00693194">
        <w:rPr>
          <w:rFonts w:ascii="Arial Narrow" w:hAnsi="Arial Narrow" w:cs="Arial"/>
          <w:sz w:val="22"/>
          <w:szCs w:val="22"/>
        </w:rPr>
        <w:t xml:space="preserve">, </w:t>
      </w:r>
      <w:r w:rsidR="000350EB">
        <w:rPr>
          <w:rFonts w:ascii="Arial Narrow" w:hAnsi="Arial Narrow" w:cs="Arial"/>
          <w:sz w:val="22"/>
          <w:szCs w:val="22"/>
        </w:rPr>
        <w:t>uni.</w:t>
      </w:r>
      <w:r w:rsidRPr="00693194">
        <w:rPr>
          <w:rFonts w:ascii="Arial Narrow" w:hAnsi="Arial Narrow" w:cs="Arial"/>
          <w:sz w:val="22"/>
          <w:szCs w:val="22"/>
        </w:rPr>
        <w:t>dipl.pr</w:t>
      </w:r>
      <w:r w:rsidR="000350EB">
        <w:rPr>
          <w:rFonts w:ascii="Arial Narrow" w:hAnsi="Arial Narrow" w:cs="Arial"/>
          <w:sz w:val="22"/>
          <w:szCs w:val="22"/>
        </w:rPr>
        <w:t>av</w:t>
      </w:r>
      <w:r w:rsidRPr="00693194">
        <w:rPr>
          <w:rFonts w:ascii="Arial Narrow" w:hAnsi="Arial Narrow" w:cs="Arial"/>
          <w:sz w:val="22"/>
          <w:szCs w:val="22"/>
        </w:rPr>
        <w:t>.</w:t>
      </w:r>
      <w:r w:rsidR="008B6DBD">
        <w:rPr>
          <w:rFonts w:ascii="Arial Narrow" w:hAnsi="Arial Narrow" w:cs="Arial"/>
          <w:sz w:val="22"/>
          <w:szCs w:val="22"/>
        </w:rPr>
        <w:t xml:space="preserve"> </w:t>
      </w:r>
      <w:r w:rsidRPr="00693194">
        <w:rPr>
          <w:rFonts w:ascii="Arial Narrow" w:hAnsi="Arial Narrow" w:cs="Arial"/>
          <w:sz w:val="22"/>
          <w:szCs w:val="22"/>
        </w:rPr>
        <w:t xml:space="preserve"> </w:t>
      </w:r>
    </w:p>
    <w:p w14:paraId="00FECA1F" w14:textId="06A98F64"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 xml:space="preserve">E-poštni naslov: </w:t>
      </w:r>
      <w:hyperlink r:id="rId17" w:history="1">
        <w:r w:rsidR="008B6DBD" w:rsidRPr="0053217B">
          <w:rPr>
            <w:rStyle w:val="Hiperpovezava"/>
            <w:rFonts w:ascii="Arial Narrow" w:hAnsi="Arial Narrow" w:cs="Arial"/>
            <w:sz w:val="22"/>
            <w:szCs w:val="22"/>
          </w:rPr>
          <w:t>miran.breg@dravogad.si</w:t>
        </w:r>
      </w:hyperlink>
      <w:r w:rsidR="008B6DBD">
        <w:rPr>
          <w:rFonts w:ascii="Arial Narrow" w:hAnsi="Arial Narrow" w:cs="Arial"/>
          <w:sz w:val="22"/>
          <w:szCs w:val="22"/>
        </w:rPr>
        <w:t xml:space="preserve">, </w:t>
      </w:r>
    </w:p>
    <w:p w14:paraId="499CA8C1" w14:textId="1F00C3A7" w:rsidR="001960A8" w:rsidRPr="0070312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Telefonska št: 02 87 23 57</w:t>
      </w:r>
      <w:r w:rsidR="000350EB">
        <w:rPr>
          <w:rFonts w:ascii="Arial Narrow" w:hAnsi="Arial Narrow" w:cs="Arial"/>
          <w:sz w:val="22"/>
          <w:szCs w:val="22"/>
        </w:rPr>
        <w:t>2</w:t>
      </w:r>
      <w:r w:rsidRPr="00693194">
        <w:rPr>
          <w:rFonts w:ascii="Arial Narrow" w:hAnsi="Arial Narrow" w:cs="Arial"/>
          <w:sz w:val="22"/>
          <w:szCs w:val="22"/>
        </w:rPr>
        <w:t xml:space="preserve"> ali </w:t>
      </w:r>
      <w:r w:rsidR="000350EB">
        <w:rPr>
          <w:rFonts w:ascii="Arial Narrow" w:hAnsi="Arial Narrow" w:cs="Arial"/>
          <w:sz w:val="22"/>
          <w:szCs w:val="22"/>
        </w:rPr>
        <w:t>041 371 032</w:t>
      </w:r>
    </w:p>
    <w:p w14:paraId="1A02D560"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9C079F8" w14:textId="77777777" w:rsidR="00D80FEE" w:rsidRPr="001C3AE0" w:rsidRDefault="00D80FEE" w:rsidP="00D80FEE">
      <w:pPr>
        <w:spacing w:before="120" w:after="120"/>
        <w:jc w:val="both"/>
        <w:rPr>
          <w:rFonts w:ascii="Arial Narrow" w:hAnsi="Arial Narrow" w:cs="Arial"/>
          <w:b/>
        </w:rPr>
      </w:pPr>
      <w:r w:rsidRPr="001C3AE0">
        <w:rPr>
          <w:rFonts w:ascii="Arial Narrow" w:hAnsi="Arial Narrow" w:cs="Arial"/>
          <w:b/>
          <w:highlight w:val="cyan"/>
        </w:rPr>
        <w:t>PREDLOŽITEV PONUDBE</w:t>
      </w:r>
    </w:p>
    <w:p w14:paraId="681424D7"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Ponudniki morajo ponudbe predložiti v informacijski sistem e-JN na spletnem naslovu </w:t>
      </w:r>
      <w:hyperlink r:id="rId18" w:history="1">
        <w:r w:rsidRPr="001A3116">
          <w:rPr>
            <w:rStyle w:val="Hiperpovezava"/>
            <w:rFonts w:ascii="Arial Narrow" w:hAnsi="Arial Narrow" w:cs="Arial"/>
          </w:rPr>
          <w:t>https://ejn.gov.si/eJN2</w:t>
        </w:r>
      </w:hyperlink>
      <w:r w:rsidRPr="001A311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1A3116">
          <w:rPr>
            <w:rStyle w:val="Hiperpovezava"/>
            <w:rFonts w:ascii="Arial Narrow" w:hAnsi="Arial Narrow" w:cs="Arial"/>
          </w:rPr>
          <w:t>https://ejn.gov.si/eJN2</w:t>
        </w:r>
      </w:hyperlink>
      <w:r w:rsidRPr="001A3116">
        <w:rPr>
          <w:rFonts w:ascii="Arial Narrow" w:hAnsi="Arial Narrow" w:cs="Arial"/>
        </w:rPr>
        <w:t>.</w:t>
      </w:r>
    </w:p>
    <w:p w14:paraId="67D62EC9"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 se mora pred oddajo ponudbe registrirati na spletnem naslovu </w:t>
      </w:r>
      <w:hyperlink r:id="rId20" w:history="1">
        <w:r w:rsidRPr="001A3116">
          <w:rPr>
            <w:rStyle w:val="Hiperpovezava"/>
            <w:rFonts w:ascii="Arial Narrow" w:hAnsi="Arial Narrow" w:cs="Arial"/>
          </w:rPr>
          <w:t>https://ejn.gov.si/eJN2</w:t>
        </w:r>
      </w:hyperlink>
      <w:r w:rsidRPr="001A3116">
        <w:rPr>
          <w:rFonts w:ascii="Arial Narrow" w:hAnsi="Arial Narrow" w:cs="Arial"/>
        </w:rPr>
        <w:t>, v skladu z Navodili za uporabo e-JN. Če je ponudnik že registriran v informacijski sistem e-JN, se v aplikacijo prijavi na istem naslovu.</w:t>
      </w:r>
    </w:p>
    <w:p w14:paraId="1ECDB754" w14:textId="77777777" w:rsidR="00553E0E" w:rsidRPr="003B152C" w:rsidRDefault="00553E0E" w:rsidP="003B152C">
      <w:pPr>
        <w:jc w:val="both"/>
        <w:rPr>
          <w:rFonts w:ascii="Arial Narrow" w:hAnsi="Arial Narrow"/>
        </w:rPr>
      </w:pPr>
      <w:r w:rsidRPr="003B152C">
        <w:rPr>
          <w:rFonts w:ascii="Arial Narrow" w:hAnsi="Arial Narrow"/>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B152C">
        <w:rPr>
          <w:rStyle w:val="Sprotnaopomba-sklic"/>
          <w:rFonts w:ascii="Arial Narrow" w:hAnsi="Arial Narrow"/>
        </w:rPr>
        <w:footnoteReference w:id="1"/>
      </w:r>
      <w:r w:rsidRPr="003B152C">
        <w:rPr>
          <w:rFonts w:ascii="Arial Narrow" w:hAnsi="Arial Narrow"/>
        </w:rPr>
        <w:t>). Z oddajo ponudbe je le-ta zavezujoča za čas, naveden v ponudbi, razen če jo uporabnik ponudnika umakne ali spremeni pred potekom roka za oddajo ponudb.</w:t>
      </w:r>
    </w:p>
    <w:p w14:paraId="54FED0FB" w14:textId="55F40C20" w:rsidR="001A3116" w:rsidRPr="001A3116" w:rsidRDefault="001A3116" w:rsidP="001A3116">
      <w:pPr>
        <w:jc w:val="both"/>
        <w:rPr>
          <w:rFonts w:ascii="Arial Narrow" w:hAnsi="Arial Narrow"/>
        </w:rPr>
      </w:pPr>
      <w:r w:rsidRPr="001A3116">
        <w:rPr>
          <w:rFonts w:ascii="Arial Narrow" w:hAnsi="Arial Narrow" w:cs="Arial"/>
          <w:lang w:eastAsia="sl-SI"/>
        </w:rPr>
        <w:t xml:space="preserve">Ponudba se šteje za pravočasno oddano, če jo naročnik prejme preko sistema e-JN </w:t>
      </w:r>
      <w:hyperlink r:id="rId21" w:history="1">
        <w:r w:rsidR="00BB6049" w:rsidRPr="00D6294E">
          <w:rPr>
            <w:rStyle w:val="Hiperpovezava"/>
            <w:rFonts w:ascii="Arial Narrow" w:hAnsi="Arial Narrow" w:cs="Arial"/>
            <w:lang w:eastAsia="sl-SI"/>
          </w:rPr>
          <w:t xml:space="preserve">https://ejn.gov.si/eJN2 </w:t>
        </w:r>
        <w:r w:rsidR="00BB6049" w:rsidRPr="00D6294E">
          <w:rPr>
            <w:rStyle w:val="Hiperpovezava"/>
            <w:rFonts w:ascii="Arial Narrow" w:hAnsi="Arial Narrow" w:cs="Arial"/>
            <w:b/>
            <w:lang w:eastAsia="sl-SI"/>
          </w:rPr>
          <w:t>najkasneje do</w:t>
        </w:r>
        <w:r w:rsidR="00BB6049" w:rsidRPr="00D6294E">
          <w:rPr>
            <w:rStyle w:val="Hiperpovezava"/>
            <w:rFonts w:ascii="Arial Narrow" w:hAnsi="Arial Narrow" w:cs="Arial"/>
            <w:lang w:eastAsia="sl-SI"/>
          </w:rPr>
          <w:t xml:space="preserve">  </w:t>
        </w:r>
      </w:hyperlink>
      <w:r w:rsidR="00117B5A">
        <w:rPr>
          <w:rStyle w:val="Hiperpovezava"/>
          <w:rFonts w:ascii="Arial Narrow" w:hAnsi="Arial Narrow" w:cs="Arial"/>
          <w:b/>
          <w:bCs/>
          <w:color w:val="auto"/>
          <w:u w:val="none"/>
          <w:lang w:eastAsia="sl-SI"/>
        </w:rPr>
        <w:t>0</w:t>
      </w:r>
      <w:r w:rsidR="00FB432F">
        <w:rPr>
          <w:rStyle w:val="Hiperpovezava"/>
          <w:rFonts w:ascii="Arial Narrow" w:hAnsi="Arial Narrow" w:cs="Arial"/>
          <w:b/>
          <w:bCs/>
          <w:color w:val="auto"/>
          <w:u w:val="none"/>
          <w:lang w:eastAsia="sl-SI"/>
        </w:rPr>
        <w:t>9</w:t>
      </w:r>
      <w:r w:rsidR="0080189A" w:rsidRPr="00985626">
        <w:rPr>
          <w:rStyle w:val="Hiperpovezava"/>
          <w:rFonts w:ascii="Arial Narrow" w:hAnsi="Arial Narrow" w:cs="Arial"/>
          <w:b/>
          <w:bCs/>
          <w:color w:val="auto"/>
          <w:u w:val="none"/>
          <w:lang w:eastAsia="sl-SI"/>
        </w:rPr>
        <w:t>.</w:t>
      </w:r>
      <w:r w:rsidR="00985626">
        <w:rPr>
          <w:rStyle w:val="Hiperpovezava"/>
          <w:rFonts w:ascii="Arial Narrow" w:hAnsi="Arial Narrow" w:cs="Arial"/>
          <w:b/>
          <w:color w:val="auto"/>
          <w:u w:val="none"/>
          <w:lang w:eastAsia="sl-SI"/>
        </w:rPr>
        <w:t>0</w:t>
      </w:r>
      <w:r w:rsidR="00117B5A">
        <w:rPr>
          <w:rStyle w:val="Hiperpovezava"/>
          <w:rFonts w:ascii="Arial Narrow" w:hAnsi="Arial Narrow" w:cs="Arial"/>
          <w:b/>
          <w:color w:val="auto"/>
          <w:u w:val="none"/>
          <w:lang w:eastAsia="sl-SI"/>
        </w:rPr>
        <w:t>4</w:t>
      </w:r>
      <w:r w:rsidR="0080189A" w:rsidRPr="008B6DBD">
        <w:rPr>
          <w:rStyle w:val="Hiperpovezava"/>
          <w:rFonts w:ascii="Arial Narrow" w:hAnsi="Arial Narrow" w:cs="Arial"/>
          <w:b/>
          <w:color w:val="auto"/>
          <w:u w:val="none"/>
          <w:lang w:eastAsia="sl-SI"/>
        </w:rPr>
        <w:t>.202</w:t>
      </w:r>
      <w:r w:rsidR="00117B5A">
        <w:rPr>
          <w:rStyle w:val="Hiperpovezava"/>
          <w:rFonts w:ascii="Arial Narrow" w:hAnsi="Arial Narrow" w:cs="Arial"/>
          <w:b/>
          <w:color w:val="auto"/>
          <w:u w:val="none"/>
          <w:lang w:eastAsia="sl-SI"/>
        </w:rPr>
        <w:t>6</w:t>
      </w:r>
      <w:r w:rsidRPr="008B6DBD">
        <w:rPr>
          <w:rFonts w:ascii="Arial Narrow" w:hAnsi="Arial Narrow" w:cs="Arial"/>
          <w:i/>
        </w:rPr>
        <w:t xml:space="preserve"> </w:t>
      </w:r>
      <w:r w:rsidRPr="008B6DBD">
        <w:rPr>
          <w:rFonts w:ascii="Arial Narrow" w:hAnsi="Arial Narrow"/>
          <w:b/>
        </w:rPr>
        <w:t>do 11</w:t>
      </w:r>
      <w:r w:rsidR="000350EB" w:rsidRPr="008B6DBD">
        <w:rPr>
          <w:rFonts w:ascii="Arial Narrow" w:hAnsi="Arial Narrow"/>
          <w:b/>
        </w:rPr>
        <w:t>.</w:t>
      </w:r>
      <w:r w:rsidRPr="008B6DBD">
        <w:rPr>
          <w:rFonts w:ascii="Arial Narrow" w:hAnsi="Arial Narrow"/>
        </w:rPr>
        <w:t xml:space="preserve"> </w:t>
      </w:r>
      <w:r w:rsidRPr="008B6DBD">
        <w:rPr>
          <w:rFonts w:ascii="Arial Narrow" w:hAnsi="Arial Narrow"/>
          <w:b/>
        </w:rPr>
        <w:t>ure</w:t>
      </w:r>
      <w:r w:rsidRPr="001A3116">
        <w:rPr>
          <w:rFonts w:ascii="Arial Narrow" w:hAnsi="Arial Narrow"/>
        </w:rPr>
        <w:t>. Za oddano ponudbo se šteje ponudba, ki je v informacijskem sistemu e-JN označena s statusom »ODDANO«.</w:t>
      </w:r>
    </w:p>
    <w:p w14:paraId="4EA40141" w14:textId="77777777" w:rsidR="001A3116" w:rsidRPr="001A3116" w:rsidRDefault="001A3116" w:rsidP="001A3116">
      <w:pPr>
        <w:jc w:val="both"/>
        <w:rPr>
          <w:rFonts w:ascii="Arial Narrow" w:hAnsi="Arial Narrow"/>
        </w:rPr>
      </w:pPr>
      <w:r w:rsidRPr="001A311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D0ECD0" w14:textId="77777777" w:rsidR="001A3116" w:rsidRPr="001A3116" w:rsidRDefault="001A3116" w:rsidP="001A3116">
      <w:pPr>
        <w:jc w:val="both"/>
        <w:rPr>
          <w:rFonts w:ascii="Arial Narrow" w:hAnsi="Arial Narrow"/>
        </w:rPr>
      </w:pPr>
      <w:r w:rsidRPr="001A3116">
        <w:rPr>
          <w:rFonts w:ascii="Arial Narrow" w:hAnsi="Arial Narrow"/>
        </w:rPr>
        <w:t>Po preteku roka za predložitev ponudb ponudbe ne bo več mogoče oddati.</w:t>
      </w:r>
    </w:p>
    <w:p w14:paraId="5E19A501" w14:textId="77777777" w:rsidR="00C4526D" w:rsidRDefault="001A3116" w:rsidP="00D15146">
      <w:pPr>
        <w:jc w:val="both"/>
        <w:rPr>
          <w:rFonts w:ascii="Arial Narrow" w:hAnsi="Arial Narrow" w:cs="Arial"/>
          <w:b/>
          <w:highlight w:val="cyan"/>
        </w:rPr>
      </w:pPr>
      <w:r w:rsidRPr="001A3116">
        <w:rPr>
          <w:rFonts w:ascii="Arial Narrow" w:hAnsi="Arial Narrow"/>
        </w:rPr>
        <w:t xml:space="preserve">Dostop do povezave za oddajo elektronske ponudbe v tem postopku javnega naročila je na naslednji povezavi:  </w:t>
      </w:r>
      <w:r w:rsidR="00D15146" w:rsidRPr="00D15146">
        <w:rPr>
          <w:rFonts w:ascii="Arial Narrow" w:hAnsi="Arial Narrow"/>
        </w:rPr>
        <w:t>https://ejn.gov.si/ponudba/pages/aktualno/vstopna_stran.xhtml</w:t>
      </w:r>
    </w:p>
    <w:p w14:paraId="18DBEF1B" w14:textId="77777777" w:rsidR="00D57839" w:rsidRDefault="00D57839" w:rsidP="00123F21">
      <w:pPr>
        <w:spacing w:before="120" w:after="120"/>
        <w:jc w:val="both"/>
        <w:rPr>
          <w:rFonts w:ascii="Arial Narrow" w:hAnsi="Arial Narrow" w:cs="Arial"/>
          <w:b/>
          <w:highlight w:val="cyan"/>
        </w:rPr>
      </w:pPr>
    </w:p>
    <w:p w14:paraId="4870AD2F"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ODPIRANJE PONUDB</w:t>
      </w:r>
    </w:p>
    <w:p w14:paraId="25B0BDC4" w14:textId="2BAA4D79" w:rsidR="001A3116" w:rsidRPr="001A3116" w:rsidRDefault="001A3116" w:rsidP="00326012">
      <w:pPr>
        <w:jc w:val="both"/>
        <w:rPr>
          <w:rFonts w:ascii="Arial Narrow" w:hAnsi="Arial Narrow" w:cs="Arial"/>
          <w:lang w:eastAsia="sl-SI"/>
        </w:rPr>
      </w:pPr>
      <w:r w:rsidRPr="001A3116">
        <w:rPr>
          <w:rFonts w:ascii="Arial Narrow" w:hAnsi="Arial Narrow" w:cs="Arial"/>
        </w:rPr>
        <w:t xml:space="preserve">Odpiranje ponudb bo potekalo avtomatično v informacijskem sistemu e-JN </w:t>
      </w:r>
      <w:r w:rsidRPr="008B6DBD">
        <w:rPr>
          <w:rFonts w:ascii="Arial Narrow" w:hAnsi="Arial Narrow" w:cs="Arial"/>
        </w:rPr>
        <w:t xml:space="preserve">dne </w:t>
      </w:r>
      <w:r w:rsidR="00117B5A">
        <w:rPr>
          <w:rFonts w:ascii="Arial Narrow" w:hAnsi="Arial Narrow" w:cs="Arial"/>
          <w:b/>
        </w:rPr>
        <w:t>0</w:t>
      </w:r>
      <w:r w:rsidR="00FB432F">
        <w:rPr>
          <w:rFonts w:ascii="Arial Narrow" w:hAnsi="Arial Narrow" w:cs="Arial"/>
          <w:b/>
        </w:rPr>
        <w:t>9</w:t>
      </w:r>
      <w:r w:rsidR="0080189A" w:rsidRPr="008B6DBD">
        <w:rPr>
          <w:rFonts w:ascii="Arial Narrow" w:hAnsi="Arial Narrow" w:cs="Arial"/>
          <w:b/>
        </w:rPr>
        <w:t>.</w:t>
      </w:r>
      <w:r w:rsidR="00985626">
        <w:rPr>
          <w:rFonts w:ascii="Arial Narrow" w:hAnsi="Arial Narrow" w:cs="Arial"/>
          <w:b/>
        </w:rPr>
        <w:t>0</w:t>
      </w:r>
      <w:r w:rsidR="00117B5A">
        <w:rPr>
          <w:rFonts w:ascii="Arial Narrow" w:hAnsi="Arial Narrow" w:cs="Arial"/>
          <w:b/>
        </w:rPr>
        <w:t>4</w:t>
      </w:r>
      <w:r w:rsidR="0080189A" w:rsidRPr="008B6DBD">
        <w:rPr>
          <w:rFonts w:ascii="Arial Narrow" w:hAnsi="Arial Narrow" w:cs="Arial"/>
          <w:b/>
        </w:rPr>
        <w:t>.202</w:t>
      </w:r>
      <w:r w:rsidR="00117B5A">
        <w:rPr>
          <w:rFonts w:ascii="Arial Narrow" w:hAnsi="Arial Narrow" w:cs="Arial"/>
          <w:b/>
        </w:rPr>
        <w:t>6</w:t>
      </w:r>
      <w:r w:rsidRPr="001A3116">
        <w:rPr>
          <w:rFonts w:ascii="Arial Narrow" w:hAnsi="Arial Narrow"/>
        </w:rPr>
        <w:t xml:space="preserve"> in se bo začelo </w:t>
      </w:r>
      <w:r w:rsidRPr="001A3116">
        <w:rPr>
          <w:rFonts w:ascii="Arial Narrow" w:hAnsi="Arial Narrow"/>
          <w:b/>
        </w:rPr>
        <w:t xml:space="preserve">ob </w:t>
      </w:r>
      <w:r>
        <w:rPr>
          <w:rFonts w:ascii="Arial Narrow" w:hAnsi="Arial Narrow"/>
          <w:b/>
        </w:rPr>
        <w:t>12</w:t>
      </w:r>
      <w:r w:rsidR="000350EB">
        <w:rPr>
          <w:rFonts w:ascii="Arial Narrow" w:hAnsi="Arial Narrow"/>
          <w:b/>
        </w:rPr>
        <w:t>.</w:t>
      </w:r>
      <w:r w:rsidRPr="001A3116">
        <w:rPr>
          <w:rFonts w:ascii="Arial Narrow" w:hAnsi="Arial Narrow"/>
          <w:b/>
        </w:rPr>
        <w:t xml:space="preserve"> uri</w:t>
      </w:r>
      <w:r w:rsidRPr="001A3116">
        <w:rPr>
          <w:rFonts w:ascii="Arial Narrow" w:hAnsi="Arial Narrow"/>
        </w:rPr>
        <w:t xml:space="preserve"> na spletnem naslovu </w:t>
      </w:r>
      <w:hyperlink r:id="rId22" w:history="1">
        <w:r w:rsidRPr="001A3116">
          <w:rPr>
            <w:rStyle w:val="Hiperpovezava"/>
            <w:rFonts w:ascii="Arial Narrow" w:hAnsi="Arial Narrow" w:cs="Arial"/>
            <w:lang w:eastAsia="sl-SI"/>
          </w:rPr>
          <w:t>https://ejn.gov.si/eJN2</w:t>
        </w:r>
      </w:hyperlink>
      <w:r w:rsidRPr="001A3116">
        <w:rPr>
          <w:rFonts w:ascii="Arial Narrow" w:hAnsi="Arial Narrow" w:cs="Arial"/>
          <w:lang w:eastAsia="sl-SI"/>
        </w:rPr>
        <w:t xml:space="preserve">. </w:t>
      </w:r>
    </w:p>
    <w:p w14:paraId="086CCBF1" w14:textId="77777777" w:rsidR="001A3116" w:rsidRPr="001A3116" w:rsidRDefault="001A3116" w:rsidP="00326012">
      <w:pPr>
        <w:jc w:val="both"/>
        <w:rPr>
          <w:rFonts w:ascii="Arial Narrow" w:hAnsi="Arial Narrow"/>
        </w:rPr>
      </w:pPr>
      <w:r w:rsidRPr="001A3116">
        <w:rPr>
          <w:rFonts w:ascii="Arial Narrow" w:hAnsi="Arial Narrow"/>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0D897D2" w14:textId="77777777" w:rsidR="00C4526D" w:rsidRDefault="00C4526D" w:rsidP="00123F21">
      <w:pPr>
        <w:spacing w:before="120" w:after="120"/>
        <w:jc w:val="both"/>
        <w:rPr>
          <w:rFonts w:ascii="Arial Narrow" w:hAnsi="Arial Narrow" w:cs="Arial"/>
          <w:b/>
          <w:highlight w:val="cyan"/>
        </w:rPr>
      </w:pPr>
    </w:p>
    <w:p w14:paraId="204520C4"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VELJAVNOST PONUDBE</w:t>
      </w:r>
    </w:p>
    <w:p w14:paraId="1706D200" w14:textId="77777777" w:rsidR="00123F21" w:rsidRPr="00F84294" w:rsidRDefault="00123F21" w:rsidP="00123F21">
      <w:pPr>
        <w:spacing w:before="120" w:after="120"/>
        <w:jc w:val="both"/>
        <w:rPr>
          <w:rFonts w:ascii="Arial Narrow" w:hAnsi="Arial Narrow" w:cs="Arial"/>
          <w:b/>
        </w:rPr>
      </w:pPr>
      <w:r w:rsidRPr="00F84294">
        <w:rPr>
          <w:rFonts w:ascii="Arial Narrow" w:hAnsi="Arial Narrow" w:cs="Arial"/>
        </w:rPr>
        <w:t xml:space="preserve">Čas veljavnosti: </w:t>
      </w:r>
      <w:r w:rsidRPr="00F84294">
        <w:rPr>
          <w:rFonts w:ascii="Arial Narrow" w:hAnsi="Arial Narrow" w:cs="Arial"/>
          <w:b/>
        </w:rPr>
        <w:t>najmanj 90 dni od roka za predložitev ponudb.</w:t>
      </w:r>
    </w:p>
    <w:p w14:paraId="7BB318D2" w14:textId="77777777" w:rsidR="00781EF1" w:rsidRPr="00703124" w:rsidRDefault="00123F21" w:rsidP="00123F21">
      <w:pPr>
        <w:spacing w:before="225" w:after="225" w:line="240" w:lineRule="auto"/>
        <w:jc w:val="both"/>
        <w:rPr>
          <w:rFonts w:ascii="Arial Narrow" w:hAnsi="Arial Narrow"/>
        </w:rPr>
      </w:pPr>
      <w:r w:rsidRPr="00F84294">
        <w:rPr>
          <w:rFonts w:ascii="Arial Narrow" w:hAnsi="Arial Narrow" w:cs="Arial"/>
          <w:color w:val="000000"/>
        </w:rPr>
        <w:t>Ponudba mora biti veljavna najmanj do navedenega roka. Prekratka veljavnost ponudbe pomeni razlog za zavrnitev ponudbe.</w:t>
      </w:r>
    </w:p>
    <w:p w14:paraId="20CC33CA" w14:textId="77777777" w:rsidR="00123F21" w:rsidRDefault="00123F21" w:rsidP="001960A8">
      <w:pPr>
        <w:pStyle w:val="Paragraf"/>
        <w:jc w:val="both"/>
        <w:rPr>
          <w:rFonts w:ascii="Arial Narrow" w:hAnsi="Arial Narrow" w:cs="Arial"/>
          <w:sz w:val="22"/>
          <w:szCs w:val="22"/>
        </w:rPr>
      </w:pPr>
      <w:r w:rsidRPr="00F254A5">
        <w:rPr>
          <w:rFonts w:ascii="Arial Narrow" w:hAnsi="Arial Narrow" w:cs="Arial"/>
          <w:b/>
          <w:sz w:val="22"/>
          <w:szCs w:val="22"/>
          <w:highlight w:val="cyan"/>
        </w:rPr>
        <w:t>PREVZEM RAZPISNE DOKUMENTACIJE</w:t>
      </w:r>
      <w:r w:rsidRPr="00703124">
        <w:rPr>
          <w:rFonts w:ascii="Arial Narrow" w:hAnsi="Arial Narrow" w:cs="Arial"/>
          <w:sz w:val="22"/>
          <w:szCs w:val="22"/>
        </w:rPr>
        <w:t xml:space="preserve"> </w:t>
      </w:r>
    </w:p>
    <w:p w14:paraId="54EB9DD4" w14:textId="77777777" w:rsidR="001960A8" w:rsidRPr="00703124" w:rsidRDefault="001960A8" w:rsidP="001960A8">
      <w:pPr>
        <w:pStyle w:val="Paragraf"/>
        <w:jc w:val="both"/>
        <w:rPr>
          <w:rFonts w:ascii="Arial Narrow" w:hAnsi="Arial Narrow" w:cs="Arial"/>
          <w:sz w:val="22"/>
          <w:szCs w:val="22"/>
        </w:rPr>
      </w:pPr>
      <w:r w:rsidRPr="00703124">
        <w:rPr>
          <w:rFonts w:ascii="Arial Narrow" w:hAnsi="Arial Narrow" w:cs="Arial"/>
          <w:sz w:val="22"/>
          <w:szCs w:val="22"/>
        </w:rPr>
        <w:t xml:space="preserve">Razpisna dokumentacija </w:t>
      </w:r>
      <w:r w:rsidRPr="00703124">
        <w:rPr>
          <w:rFonts w:ascii="Arial Narrow" w:hAnsi="Arial Narrow" w:cs="Arial"/>
          <w:b/>
          <w:sz w:val="22"/>
          <w:szCs w:val="22"/>
        </w:rPr>
        <w:t>je brezplačna.</w:t>
      </w:r>
    </w:p>
    <w:p w14:paraId="6E12B8DC" w14:textId="231BFACD"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D195010" w14:textId="77777777" w:rsidR="002C7C07" w:rsidRDefault="002C7C07">
      <w:pPr>
        <w:spacing w:before="225" w:after="225" w:line="240" w:lineRule="auto"/>
        <w:jc w:val="both"/>
        <w:rPr>
          <w:rFonts w:ascii="Arial Narrow" w:hAnsi="Arial Narrow" w:cs="Arial"/>
          <w:b/>
          <w:color w:val="000000"/>
          <w:highlight w:val="cyan"/>
        </w:rPr>
      </w:pPr>
    </w:p>
    <w:p w14:paraId="543BEC14" w14:textId="64355561" w:rsidR="00C4526D" w:rsidRDefault="00C4526D">
      <w:pPr>
        <w:spacing w:before="225" w:after="225" w:line="240" w:lineRule="auto"/>
        <w:jc w:val="both"/>
        <w:rPr>
          <w:rFonts w:ascii="Arial Narrow" w:hAnsi="Arial Narrow" w:cs="Arial"/>
          <w:color w:val="000000"/>
        </w:rPr>
      </w:pPr>
      <w:r w:rsidRPr="00F254A5">
        <w:rPr>
          <w:rFonts w:ascii="Arial Narrow" w:hAnsi="Arial Narrow" w:cs="Arial"/>
          <w:b/>
          <w:color w:val="000000"/>
          <w:highlight w:val="cyan"/>
        </w:rPr>
        <w:lastRenderedPageBreak/>
        <w:t>VPRAŠANJA IN ODGOVORI/POJASNILA</w:t>
      </w:r>
      <w:r w:rsidRPr="00703124">
        <w:rPr>
          <w:rFonts w:ascii="Arial Narrow" w:hAnsi="Arial Narrow" w:cs="Arial"/>
          <w:color w:val="000000"/>
        </w:rPr>
        <w:t xml:space="preserve"> </w:t>
      </w:r>
    </w:p>
    <w:p w14:paraId="19DC98C7" w14:textId="77777777" w:rsidR="001649A3"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Način postavljanja zahtev za pojasnila:</w:t>
      </w:r>
      <w:r w:rsidR="00C4526D" w:rsidRPr="00C4526D">
        <w:rPr>
          <w:rFonts w:ascii="Arial Narrow" w:hAnsi="Arial Narrow" w:cs="Arial"/>
          <w:color w:val="000000"/>
        </w:rPr>
        <w:t xml:space="preserve"> </w:t>
      </w:r>
    </w:p>
    <w:p w14:paraId="3EDDD825" w14:textId="77777777" w:rsidR="00C4526D" w:rsidRPr="001649A3" w:rsidRDefault="00C4526D" w:rsidP="00862A27">
      <w:pPr>
        <w:pStyle w:val="Odstavekseznama"/>
        <w:numPr>
          <w:ilvl w:val="0"/>
          <w:numId w:val="24"/>
        </w:numPr>
        <w:spacing w:before="225" w:after="225" w:line="240" w:lineRule="auto"/>
        <w:jc w:val="both"/>
        <w:rPr>
          <w:rFonts w:ascii="Arial Narrow" w:hAnsi="Arial Narrow" w:cs="Arial"/>
          <w:color w:val="000000"/>
        </w:rPr>
      </w:pPr>
      <w:r w:rsidRPr="001649A3">
        <w:rPr>
          <w:rFonts w:ascii="Arial Narrow" w:hAnsi="Arial Narrow" w:cs="Arial"/>
          <w:color w:val="000000"/>
        </w:rPr>
        <w:t>Portal javnih naročil</w:t>
      </w:r>
    </w:p>
    <w:p w14:paraId="5FB9D2B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r w:rsidR="0005356F">
        <w:rPr>
          <w:rFonts w:ascii="Arial Narrow" w:hAnsi="Arial Narrow" w:cs="Arial"/>
          <w:color w:val="000000"/>
        </w:rPr>
        <w:t xml:space="preserve"> </w:t>
      </w:r>
      <w:r w:rsidR="0005356F" w:rsidRPr="0005356F">
        <w:rPr>
          <w:rFonts w:ascii="Arial Narrow" w:hAnsi="Arial Narrow" w:cs="Arial"/>
          <w:color w:val="000000"/>
        </w:rPr>
        <w:t>Ponudniki morajo spremljati morebitne spremembe razpisne dokumentacije, objavljene na portalu javnih naročil in spletnih straneh naročnika, saj pojasnila in spremembe predstavljajo sestavni del razpisne dokumentacije.</w:t>
      </w:r>
    </w:p>
    <w:tbl>
      <w:tblPr>
        <w:tblStyle w:val="NormalTablePHPDOCX"/>
        <w:tblW w:w="5000" w:type="pct"/>
        <w:tblInd w:w="108" w:type="dxa"/>
        <w:tblLook w:val="04A0" w:firstRow="1" w:lastRow="0" w:firstColumn="1" w:lastColumn="0" w:noHBand="0" w:noVBand="1"/>
      </w:tblPr>
      <w:tblGrid>
        <w:gridCol w:w="4367"/>
        <w:gridCol w:w="4703"/>
      </w:tblGrid>
      <w:tr w:rsidR="000350EB" w:rsidRPr="00703124" w14:paraId="5AFD501C" w14:textId="77777777">
        <w:trPr>
          <w:cantSplit/>
        </w:trPr>
        <w:tc>
          <w:tcPr>
            <w:tcW w:w="0" w:type="auto"/>
            <w:tcMar>
              <w:top w:w="135" w:type="dxa"/>
              <w:bottom w:w="135" w:type="dxa"/>
            </w:tcMar>
            <w:vAlign w:val="center"/>
          </w:tcPr>
          <w:p w14:paraId="76D5970F" w14:textId="04E20BEC" w:rsidR="00122557" w:rsidRDefault="00122557" w:rsidP="00122557">
            <w:pPr>
              <w:rPr>
                <w:rFonts w:ascii="Arial Narrow" w:hAnsi="Arial Narrow" w:cs="Arial"/>
                <w:color w:val="000000"/>
              </w:rPr>
            </w:pPr>
            <w:r w:rsidRPr="00703124">
              <w:rPr>
                <w:rFonts w:ascii="Arial Narrow" w:hAnsi="Arial Narrow" w:cs="Arial"/>
                <w:color w:val="000000"/>
              </w:rPr>
              <w:t>Datum:</w:t>
            </w:r>
            <w:r w:rsidR="007312E9">
              <w:rPr>
                <w:rFonts w:ascii="Arial Narrow" w:hAnsi="Arial Narrow" w:cs="Arial"/>
                <w:color w:val="000000"/>
              </w:rPr>
              <w:t xml:space="preserve"> </w:t>
            </w:r>
            <w:r w:rsidR="00117B5A">
              <w:rPr>
                <w:rFonts w:ascii="Arial Narrow" w:hAnsi="Arial Narrow" w:cs="Arial"/>
                <w:color w:val="000000"/>
              </w:rPr>
              <w:t>1</w:t>
            </w:r>
            <w:r w:rsidR="00FB432F">
              <w:rPr>
                <w:rFonts w:ascii="Arial Narrow" w:hAnsi="Arial Narrow" w:cs="Arial"/>
                <w:color w:val="000000"/>
              </w:rPr>
              <w:t>9</w:t>
            </w:r>
            <w:r w:rsidR="0080189A">
              <w:rPr>
                <w:rFonts w:ascii="Arial Narrow" w:hAnsi="Arial Narrow" w:cs="Arial"/>
                <w:color w:val="000000"/>
              </w:rPr>
              <w:t>.</w:t>
            </w:r>
            <w:r w:rsidR="002C7C07">
              <w:rPr>
                <w:rFonts w:ascii="Arial Narrow" w:hAnsi="Arial Narrow" w:cs="Arial"/>
                <w:color w:val="000000"/>
              </w:rPr>
              <w:t>0</w:t>
            </w:r>
            <w:r w:rsidR="00117B5A">
              <w:rPr>
                <w:rFonts w:ascii="Arial Narrow" w:hAnsi="Arial Narrow" w:cs="Arial"/>
                <w:color w:val="000000"/>
              </w:rPr>
              <w:t>3</w:t>
            </w:r>
            <w:r w:rsidR="0080189A">
              <w:rPr>
                <w:rFonts w:ascii="Arial Narrow" w:hAnsi="Arial Narrow" w:cs="Arial"/>
                <w:color w:val="000000"/>
              </w:rPr>
              <w:t>.202</w:t>
            </w:r>
            <w:r w:rsidR="00117B5A">
              <w:rPr>
                <w:rFonts w:ascii="Arial Narrow" w:hAnsi="Arial Narrow" w:cs="Arial"/>
                <w:color w:val="000000"/>
              </w:rPr>
              <w:t>6</w:t>
            </w:r>
          </w:p>
          <w:p w14:paraId="7B111FD1" w14:textId="77777777" w:rsidR="00122557" w:rsidRPr="00703124" w:rsidRDefault="00122557" w:rsidP="00122557">
            <w:pPr>
              <w:rPr>
                <w:rFonts w:ascii="Arial Narrow" w:hAnsi="Arial Narrow" w:cs="Arial"/>
                <w:color w:val="000000"/>
              </w:rPr>
            </w:pPr>
            <w:r w:rsidRPr="00703124">
              <w:rPr>
                <w:rFonts w:ascii="Arial Narrow" w:hAnsi="Arial Narrow" w:cs="Arial"/>
                <w:color w:val="000000"/>
              </w:rPr>
              <w:t xml:space="preserve">Kraj: </w:t>
            </w:r>
            <w:r>
              <w:rPr>
                <w:rFonts w:ascii="Arial Narrow" w:hAnsi="Arial Narrow" w:cs="Arial"/>
                <w:color w:val="000000"/>
              </w:rPr>
              <w:t>DRAVOGRAD</w:t>
            </w:r>
          </w:p>
          <w:p w14:paraId="5AFEA16A" w14:textId="77777777" w:rsidR="00122557" w:rsidRDefault="00122557" w:rsidP="00122557">
            <w:pPr>
              <w:rPr>
                <w:rFonts w:ascii="Arial Narrow" w:hAnsi="Arial Narrow" w:cs="Arial"/>
                <w:color w:val="000000"/>
              </w:rPr>
            </w:pPr>
          </w:p>
          <w:p w14:paraId="75834F86" w14:textId="77777777" w:rsidR="00122557" w:rsidRPr="00703124" w:rsidRDefault="00122557" w:rsidP="00122557">
            <w:pPr>
              <w:rPr>
                <w:rFonts w:ascii="Arial Narrow" w:hAnsi="Arial Narrow" w:cs="Arial"/>
                <w:color w:val="000000"/>
              </w:rPr>
            </w:pPr>
          </w:p>
          <w:p w14:paraId="498EB6B9" w14:textId="77777777" w:rsidR="00454DC0" w:rsidRDefault="00122557" w:rsidP="00122557">
            <w:pPr>
              <w:rPr>
                <w:rFonts w:ascii="Arial Narrow" w:hAnsi="Arial Narrow" w:cs="Arial"/>
                <w:color w:val="000000"/>
                <w:position w:val="-2"/>
              </w:rPr>
            </w:pPr>
            <w:r>
              <w:rPr>
                <w:rFonts w:ascii="Arial Narrow" w:hAnsi="Arial Narrow" w:cs="Arial"/>
                <w:color w:val="000000"/>
                <w:position w:val="-2"/>
              </w:rPr>
              <w:t>Pripravil</w:t>
            </w:r>
            <w:r w:rsidRPr="00703124">
              <w:rPr>
                <w:rFonts w:ascii="Arial Narrow" w:hAnsi="Arial Narrow" w:cs="Arial"/>
                <w:color w:val="000000"/>
                <w:position w:val="-2"/>
              </w:rPr>
              <w:t>:</w:t>
            </w:r>
            <w:r w:rsidRPr="00703124">
              <w:rPr>
                <w:rFonts w:ascii="Arial Narrow" w:hAnsi="Arial Narrow" w:cs="Arial"/>
                <w:color w:val="000000"/>
                <w:position w:val="-2"/>
              </w:rPr>
              <w:br/>
            </w:r>
            <w:r w:rsidRPr="00703124">
              <w:rPr>
                <w:rFonts w:ascii="Arial Narrow" w:hAnsi="Arial Narrow" w:cs="Arial"/>
                <w:color w:val="000000"/>
                <w:position w:val="-2"/>
              </w:rPr>
              <w:br/>
            </w:r>
            <w:r w:rsidRPr="007377A7">
              <w:rPr>
                <w:rFonts w:ascii="Arial Narrow" w:hAnsi="Arial Narrow" w:cs="Arial"/>
                <w:color w:val="000000"/>
                <w:position w:val="-2"/>
              </w:rPr>
              <w:t>M</w:t>
            </w:r>
            <w:r w:rsidR="000350EB">
              <w:rPr>
                <w:rFonts w:ascii="Arial Narrow" w:hAnsi="Arial Narrow" w:cs="Arial"/>
                <w:color w:val="000000"/>
                <w:position w:val="-2"/>
              </w:rPr>
              <w:t>iran BREG</w:t>
            </w:r>
            <w:r w:rsidRPr="007377A7">
              <w:rPr>
                <w:rFonts w:ascii="Arial Narrow" w:hAnsi="Arial Narrow" w:cs="Arial"/>
                <w:color w:val="000000"/>
                <w:position w:val="-2"/>
              </w:rPr>
              <w:t xml:space="preserve">, </w:t>
            </w:r>
            <w:r w:rsidR="000350EB">
              <w:rPr>
                <w:rFonts w:ascii="Arial Narrow" w:hAnsi="Arial Narrow" w:cs="Arial"/>
                <w:color w:val="000000"/>
                <w:position w:val="-2"/>
              </w:rPr>
              <w:t>uni.</w:t>
            </w:r>
            <w:r w:rsidR="00490115">
              <w:rPr>
                <w:rFonts w:ascii="Arial Narrow" w:hAnsi="Arial Narrow" w:cs="Arial"/>
                <w:color w:val="000000"/>
                <w:position w:val="-2"/>
              </w:rPr>
              <w:t>d</w:t>
            </w:r>
            <w:r w:rsidR="000350EB">
              <w:rPr>
                <w:rFonts w:ascii="Arial Narrow" w:hAnsi="Arial Narrow" w:cs="Arial"/>
                <w:color w:val="000000"/>
                <w:position w:val="-2"/>
              </w:rPr>
              <w:t xml:space="preserve">ipl.prav, </w:t>
            </w:r>
          </w:p>
          <w:p w14:paraId="0304B88B" w14:textId="77777777" w:rsidR="00122557" w:rsidRPr="00703124" w:rsidRDefault="00454DC0" w:rsidP="00122557">
            <w:pPr>
              <w:rPr>
                <w:rFonts w:ascii="Arial Narrow" w:hAnsi="Arial Narrow"/>
              </w:rPr>
            </w:pPr>
            <w:r>
              <w:rPr>
                <w:rFonts w:ascii="Arial Narrow" w:hAnsi="Arial Narrow" w:cs="Arial"/>
                <w:color w:val="000000"/>
                <w:position w:val="-2"/>
              </w:rPr>
              <w:t>V</w:t>
            </w:r>
            <w:r w:rsidR="00122557">
              <w:rPr>
                <w:rFonts w:ascii="Arial Narrow" w:hAnsi="Arial Narrow" w:cs="Arial"/>
                <w:color w:val="000000"/>
                <w:position w:val="-2"/>
              </w:rPr>
              <w:t>odja</w:t>
            </w:r>
            <w:r>
              <w:rPr>
                <w:rFonts w:ascii="Arial Narrow" w:hAnsi="Arial Narrow" w:cs="Arial"/>
                <w:color w:val="000000"/>
                <w:position w:val="-2"/>
              </w:rPr>
              <w:t xml:space="preserve"> referata</w:t>
            </w:r>
          </w:p>
        </w:tc>
        <w:tc>
          <w:tcPr>
            <w:tcW w:w="0" w:type="auto"/>
            <w:tcMar>
              <w:top w:w="135" w:type="dxa"/>
              <w:bottom w:w="135" w:type="dxa"/>
            </w:tcMar>
            <w:vAlign w:val="center"/>
          </w:tcPr>
          <w:p w14:paraId="67285E19" w14:textId="77777777" w:rsidR="00122557" w:rsidRPr="00703124" w:rsidRDefault="00122557" w:rsidP="00122557">
            <w:pPr>
              <w:jc w:val="center"/>
              <w:rPr>
                <w:rFonts w:ascii="Arial Narrow" w:hAnsi="Arial Narrow" w:cs="Arial"/>
                <w:color w:val="000000"/>
                <w:position w:val="-2"/>
              </w:rPr>
            </w:pPr>
          </w:p>
          <w:p w14:paraId="12AEC85E" w14:textId="77777777" w:rsidR="00122557" w:rsidRPr="00703124" w:rsidRDefault="00122557" w:rsidP="00122557">
            <w:pPr>
              <w:jc w:val="center"/>
              <w:rPr>
                <w:rFonts w:ascii="Arial Narrow" w:hAnsi="Arial Narrow" w:cs="Arial"/>
                <w:color w:val="000000"/>
                <w:position w:val="-2"/>
              </w:rPr>
            </w:pPr>
          </w:p>
          <w:p w14:paraId="56497C1D" w14:textId="77777777" w:rsidR="00122557" w:rsidRDefault="00122557" w:rsidP="00122557">
            <w:pPr>
              <w:jc w:val="center"/>
              <w:rPr>
                <w:rFonts w:ascii="Arial Narrow" w:hAnsi="Arial Narrow" w:cs="Arial"/>
                <w:color w:val="000000"/>
                <w:position w:val="-2"/>
              </w:rPr>
            </w:pPr>
          </w:p>
          <w:p w14:paraId="5C2B46B1" w14:textId="77777777" w:rsidR="00122557" w:rsidRDefault="00122557" w:rsidP="00122557">
            <w:pPr>
              <w:jc w:val="center"/>
              <w:rPr>
                <w:rFonts w:ascii="Arial Narrow" w:hAnsi="Arial Narrow" w:cs="Arial"/>
                <w:color w:val="000000"/>
                <w:position w:val="-2"/>
              </w:rPr>
            </w:pPr>
          </w:p>
          <w:p w14:paraId="0343CC32" w14:textId="6E7BB2C7" w:rsidR="00122557" w:rsidRPr="00703124" w:rsidRDefault="00122557" w:rsidP="00122557">
            <w:pPr>
              <w:jc w:val="center"/>
              <w:rPr>
                <w:rFonts w:ascii="Arial Narrow" w:hAnsi="Arial Narrow"/>
              </w:rPr>
            </w:pPr>
            <w:r w:rsidRPr="0005356F">
              <w:rPr>
                <w:rFonts w:ascii="Arial Narrow" w:hAnsi="Arial Narrow" w:cs="Arial"/>
                <w:color w:val="000000"/>
                <w:position w:val="-2"/>
              </w:rPr>
              <w:t>Odgovorna oseba naročnika:</w:t>
            </w:r>
            <w:r w:rsidRPr="00703124">
              <w:rPr>
                <w:rFonts w:ascii="Arial Narrow" w:hAnsi="Arial Narrow" w:cs="Arial"/>
                <w:color w:val="000000"/>
                <w:position w:val="-2"/>
              </w:rPr>
              <w:br/>
            </w:r>
            <w:r w:rsidRPr="00703124">
              <w:rPr>
                <w:rFonts w:ascii="Arial Narrow" w:hAnsi="Arial Narrow" w:cs="Arial"/>
                <w:color w:val="000000"/>
                <w:position w:val="-2"/>
              </w:rPr>
              <w:br/>
            </w:r>
            <w:r w:rsidR="00C57FA9">
              <w:rPr>
                <w:rFonts w:ascii="Arial Narrow" w:hAnsi="Arial Narrow" w:cs="Arial"/>
                <w:color w:val="000000"/>
                <w:position w:val="-2"/>
              </w:rPr>
              <w:t>Tone PREKSAVEC</w:t>
            </w:r>
            <w:r>
              <w:rPr>
                <w:rFonts w:ascii="Arial Narrow" w:hAnsi="Arial Narrow" w:cs="Arial"/>
                <w:color w:val="000000"/>
                <w:position w:val="-2"/>
              </w:rPr>
              <w:t>, župan</w:t>
            </w:r>
          </w:p>
        </w:tc>
      </w:tr>
    </w:tbl>
    <w:p w14:paraId="42F739FC" w14:textId="77777777" w:rsidR="00781EF1" w:rsidRDefault="00781EF1">
      <w:pPr>
        <w:rPr>
          <w:rFonts w:ascii="Arial Narrow" w:hAnsi="Arial Narrow"/>
        </w:rPr>
      </w:pPr>
    </w:p>
    <w:p w14:paraId="21785409" w14:textId="77777777" w:rsidR="00D15146" w:rsidRPr="00703124" w:rsidRDefault="00D15146">
      <w:pPr>
        <w:rPr>
          <w:rFonts w:ascii="Arial Narrow" w:hAnsi="Arial Narrow"/>
        </w:rPr>
        <w:sectPr w:rsidR="00D15146" w:rsidRPr="00703124" w:rsidSect="00C75CF1">
          <w:headerReference w:type="default" r:id="rId23"/>
          <w:footerReference w:type="default" r:id="rId24"/>
          <w:pgSz w:w="11906" w:h="16838"/>
          <w:pgMar w:top="1418" w:right="1418" w:bottom="1276" w:left="1418" w:header="567" w:footer="358" w:gutter="0"/>
          <w:cols w:space="708"/>
          <w:docGrid w:linePitch="360"/>
        </w:sectPr>
      </w:pPr>
    </w:p>
    <w:p w14:paraId="203CAECB" w14:textId="77777777" w:rsidR="00D427B8" w:rsidRDefault="00D427B8" w:rsidP="00D427B8">
      <w:pPr>
        <w:spacing w:before="120" w:after="120"/>
        <w:jc w:val="center"/>
        <w:rPr>
          <w:rFonts w:ascii="Arial Narrow" w:hAnsi="Arial Narrow" w:cs="Arial"/>
          <w:b/>
          <w:sz w:val="28"/>
          <w:szCs w:val="28"/>
        </w:rPr>
      </w:pPr>
      <w:r w:rsidRPr="00F254A5">
        <w:rPr>
          <w:rFonts w:ascii="Arial Narrow" w:hAnsi="Arial Narrow" w:cs="Arial"/>
          <w:b/>
          <w:sz w:val="28"/>
          <w:szCs w:val="28"/>
        </w:rPr>
        <w:lastRenderedPageBreak/>
        <w:t>NAVODILA PONUDNIKOM ZA IZDELAVO PONUDBE</w:t>
      </w:r>
    </w:p>
    <w:p w14:paraId="530A6D33" w14:textId="77777777" w:rsidR="006F75AD" w:rsidRPr="00F254A5" w:rsidRDefault="006F75AD" w:rsidP="00D427B8">
      <w:pPr>
        <w:spacing w:before="120" w:after="120"/>
        <w:jc w:val="center"/>
        <w:rPr>
          <w:rFonts w:ascii="Arial Narrow" w:hAnsi="Arial Narrow" w:cs="Arial"/>
          <w:b/>
          <w:sz w:val="28"/>
          <w:szCs w:val="28"/>
        </w:rPr>
      </w:pPr>
    </w:p>
    <w:p w14:paraId="520C13FE" w14:textId="77777777" w:rsidR="00D427B8" w:rsidRPr="00556D75" w:rsidRDefault="00D427B8" w:rsidP="00862A27">
      <w:pPr>
        <w:pStyle w:val="Odstavekseznama"/>
        <w:numPr>
          <w:ilvl w:val="0"/>
          <w:numId w:val="25"/>
        </w:numPr>
        <w:spacing w:before="225" w:after="225" w:line="240" w:lineRule="auto"/>
        <w:jc w:val="both"/>
        <w:rPr>
          <w:rFonts w:ascii="Arial Narrow" w:hAnsi="Arial Narrow" w:cs="Arial"/>
          <w:b/>
          <w:color w:val="000000"/>
          <w:highlight w:val="cyan"/>
        </w:rPr>
      </w:pPr>
      <w:r w:rsidRPr="00556D75">
        <w:rPr>
          <w:rFonts w:ascii="Arial Narrow" w:hAnsi="Arial Narrow" w:cs="Arial"/>
          <w:b/>
          <w:color w:val="000000"/>
          <w:highlight w:val="cyan"/>
        </w:rPr>
        <w:t>Splošna navodila</w:t>
      </w:r>
    </w:p>
    <w:p w14:paraId="3467E8A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Navodila so namenjena za pomoč pri pripravi ponudbe. Prosimo, da poskrbite, da bo ponudba sestavljena v skladu s temi navodili. Predložite vse zahtevane podatke v obliki in po vrstnem redu, kot je zahtevano.</w:t>
      </w:r>
    </w:p>
    <w:p w14:paraId="1154AE9A"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Ponudba se sestavi tako, da ponudnik vpiše zahtevane podatke v obrazce, ki so sestavni del razpisne dokumentacije oz. posameznih delov le-te. 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8BB074F" w14:textId="77777777" w:rsidR="009731AC" w:rsidRPr="00703124" w:rsidRDefault="009731AC">
      <w:pPr>
        <w:spacing w:before="225" w:after="225" w:line="240" w:lineRule="auto"/>
        <w:jc w:val="both"/>
        <w:rPr>
          <w:rFonts w:ascii="Arial Narrow" w:hAnsi="Arial Narrow"/>
        </w:rPr>
      </w:pPr>
      <w:r w:rsidRPr="009731AC">
        <w:rPr>
          <w:rFonts w:ascii="Arial Narrow" w:hAnsi="Arial Narrow" w:cs="Arial"/>
          <w:color w:val="000000"/>
        </w:rPr>
        <w:t>V primeru elektronske oddaje ponudbe se kot original štejejo tudi dokumenti, ki so podpisani (verificirani) z elektronskim podpisom (certifikatom). Kot original pa ne štejejo skeni dokumentov z izpisom elektronske potrditve.</w:t>
      </w:r>
    </w:p>
    <w:p w14:paraId="3A1458D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Ponudba ne sme vsebovati nobenih sprememb in dodatkov, ki niso v skladu z razpisno dokumentacijo. Popravljene napake morajo biti označene s parafo osebe, ki podpiše ponudbo. </w:t>
      </w:r>
    </w:p>
    <w:p w14:paraId="39A0DC64" w14:textId="77777777" w:rsidR="006F75AD" w:rsidRDefault="00746FF6">
      <w:pPr>
        <w:spacing w:before="225" w:after="225" w:line="240" w:lineRule="auto"/>
        <w:jc w:val="both"/>
        <w:rPr>
          <w:rFonts w:ascii="Arial Narrow" w:hAnsi="Arial Narrow" w:cs="Arial"/>
          <w:color w:val="000000"/>
        </w:rPr>
      </w:pPr>
      <w:r>
        <w:rPr>
          <w:rFonts w:ascii="Arial Narrow" w:hAnsi="Arial Narrow" w:cs="Arial"/>
          <w:color w:val="000000"/>
        </w:rPr>
        <w:t xml:space="preserve">Vsi dokumenti, ki so sestavni del ponudbe, se skenirajo in se oddajo elektronsko na že omenjeni povezavi v poglavju PREDLOŽITEV PONUDBE. Ponudnik odda predračun </w:t>
      </w:r>
      <w:r w:rsidR="00D9278F">
        <w:rPr>
          <w:rFonts w:ascii="Arial Narrow" w:hAnsi="Arial Narrow" w:cs="Arial"/>
          <w:color w:val="000000"/>
        </w:rPr>
        <w:t xml:space="preserve">(Obrazec </w:t>
      </w:r>
      <w:r w:rsidR="00D57839">
        <w:rPr>
          <w:rFonts w:ascii="Arial Narrow" w:hAnsi="Arial Narrow" w:cs="Arial"/>
          <w:color w:val="000000"/>
        </w:rPr>
        <w:t xml:space="preserve">št. </w:t>
      </w:r>
      <w:r w:rsidR="00D9278F">
        <w:rPr>
          <w:rFonts w:ascii="Arial Narrow" w:hAnsi="Arial Narrow" w:cs="Arial"/>
          <w:color w:val="000000"/>
        </w:rPr>
        <w:t xml:space="preserve">1 PONUDBA) </w:t>
      </w:r>
      <w:r>
        <w:rPr>
          <w:rFonts w:ascii="Arial Narrow" w:hAnsi="Arial Narrow" w:cs="Arial"/>
          <w:color w:val="000000"/>
        </w:rPr>
        <w:t xml:space="preserve">ločeno od ostalih dokumentov.  </w:t>
      </w:r>
    </w:p>
    <w:p w14:paraId="6B33A937" w14:textId="77777777" w:rsidR="00D57839" w:rsidRDefault="00D57839">
      <w:pPr>
        <w:spacing w:before="225" w:after="225" w:line="240" w:lineRule="auto"/>
        <w:jc w:val="both"/>
        <w:rPr>
          <w:rFonts w:ascii="Arial Narrow" w:hAnsi="Arial Narrow" w:cs="Arial"/>
          <w:color w:val="000000"/>
        </w:rPr>
      </w:pPr>
    </w:p>
    <w:p w14:paraId="37EF885C" w14:textId="77777777" w:rsidR="003E1CA0" w:rsidRPr="003E1CA0" w:rsidRDefault="003E1CA0"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E1CA0">
        <w:rPr>
          <w:rFonts w:ascii="Arial Narrow" w:hAnsi="Arial Narrow" w:cs="Arial"/>
          <w:b/>
          <w:color w:val="000000"/>
          <w:highlight w:val="cyan"/>
        </w:rPr>
        <w:t>Zakoni in predpisi</w:t>
      </w:r>
    </w:p>
    <w:p w14:paraId="7B4F021E" w14:textId="77777777" w:rsidR="009731AC" w:rsidRPr="00703124" w:rsidRDefault="009731AC" w:rsidP="009731AC">
      <w:pPr>
        <w:spacing w:before="225" w:after="225" w:line="240" w:lineRule="auto"/>
        <w:jc w:val="both"/>
        <w:rPr>
          <w:rFonts w:ascii="Arial Narrow" w:hAnsi="Arial Narrow"/>
        </w:rPr>
      </w:pPr>
      <w:r w:rsidRPr="00703124">
        <w:rPr>
          <w:rFonts w:ascii="Arial Narrow" w:hAnsi="Arial Narrow" w:cs="Arial"/>
          <w:color w:val="00000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731AC" w:rsidRPr="00703124" w14:paraId="33A59E80" w14:textId="77777777" w:rsidTr="005130E8">
        <w:tc>
          <w:tcPr>
            <w:tcW w:w="0" w:type="auto"/>
            <w:tcMar>
              <w:top w:w="0" w:type="auto"/>
              <w:bottom w:w="0" w:type="auto"/>
            </w:tcMar>
          </w:tcPr>
          <w:p w14:paraId="21112ACB" w14:textId="131793D6"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javnem naročanju (ZJN-3; Uradni list RS, št. 91/15</w:t>
            </w:r>
            <w:r w:rsidR="00D54EE2">
              <w:rPr>
                <w:rFonts w:ascii="Arial Narrow" w:hAnsi="Arial Narrow" w:cs="Arial"/>
                <w:color w:val="000000"/>
              </w:rPr>
              <w:t>,</w:t>
            </w:r>
            <w:r w:rsidRPr="003631D5">
              <w:rPr>
                <w:rFonts w:ascii="Arial Narrow" w:hAnsi="Arial Narrow" w:cs="Arial"/>
                <w:color w:val="000000"/>
              </w:rPr>
              <w:t xml:space="preserve"> 14/18</w:t>
            </w:r>
            <w:r w:rsidR="00D54EE2">
              <w:rPr>
                <w:rFonts w:ascii="Arial Narrow" w:hAnsi="Arial Narrow" w:cs="Arial"/>
                <w:color w:val="000000"/>
              </w:rPr>
              <w:t>, 121/21 in 10/22</w:t>
            </w:r>
            <w:r w:rsidRPr="003631D5">
              <w:rPr>
                <w:rFonts w:ascii="Arial Narrow" w:hAnsi="Arial Narrow" w:cs="Arial"/>
                <w:color w:val="000000"/>
              </w:rPr>
              <w:t>),</w:t>
            </w:r>
          </w:p>
          <w:p w14:paraId="2AA364D2" w14:textId="77777777" w:rsidR="009731AC" w:rsidRPr="00703124" w:rsidRDefault="009731AC" w:rsidP="003631D5">
            <w:pPr>
              <w:ind w:left="720"/>
              <w:rPr>
                <w:rFonts w:ascii="Arial Narrow" w:hAnsi="Arial Narrow" w:cs="Arial"/>
                <w:color w:val="000000"/>
              </w:rPr>
            </w:pPr>
          </w:p>
          <w:p w14:paraId="595F932C" w14:textId="77777777" w:rsidR="009731AC" w:rsidRPr="003631D5" w:rsidRDefault="003631D5" w:rsidP="003631D5">
            <w:pPr>
              <w:pStyle w:val="Odstavekseznama"/>
              <w:numPr>
                <w:ilvl w:val="0"/>
                <w:numId w:val="47"/>
              </w:numPr>
              <w:rPr>
                <w:rFonts w:ascii="Arial Narrow" w:hAnsi="Arial Narrow" w:cs="Arial"/>
              </w:rPr>
            </w:pPr>
            <w:r w:rsidRPr="003631D5">
              <w:rPr>
                <w:rFonts w:ascii="Arial Narrow" w:hAnsi="Arial Narrow" w:cs="Arial"/>
                <w:shd w:val="clear" w:color="auto" w:fill="FFFFFF"/>
              </w:rPr>
              <w:t>Zakon o pravnem varstvu v postopkih javnega naročanja (Uradni list RS, št. </w:t>
            </w:r>
            <w:hyperlink r:id="rId25" w:tgtFrame="_blank" w:tooltip="Zakon o pravnem varstvu v postopkih javnega naročanja (ZPVPJN)" w:history="1">
              <w:r w:rsidRPr="003631D5">
                <w:rPr>
                  <w:rFonts w:ascii="Arial Narrow" w:hAnsi="Arial Narrow" w:cs="Arial"/>
                  <w:u w:val="single"/>
                  <w:shd w:val="clear" w:color="auto" w:fill="FFFFFF"/>
                </w:rPr>
                <w:t>43/11</w:t>
              </w:r>
            </w:hyperlink>
            <w:r w:rsidRPr="003631D5">
              <w:rPr>
                <w:rFonts w:ascii="Arial Narrow" w:hAnsi="Arial Narrow" w:cs="Arial"/>
                <w:shd w:val="clear" w:color="auto" w:fill="FFFFFF"/>
              </w:rPr>
              <w:t>, </w:t>
            </w:r>
            <w:hyperlink r:id="rId26" w:tgtFrame="_blank" w:tooltip="Zakon o dopolnitvi Zakona o tajnih podatkih" w:history="1">
              <w:r w:rsidRPr="003631D5">
                <w:rPr>
                  <w:rFonts w:ascii="Arial Narrow" w:hAnsi="Arial Narrow" w:cs="Arial"/>
                  <w:u w:val="single"/>
                  <w:shd w:val="clear" w:color="auto" w:fill="FFFFFF"/>
                </w:rPr>
                <w:t>60/11</w:t>
              </w:r>
            </w:hyperlink>
            <w:r w:rsidRPr="003631D5">
              <w:rPr>
                <w:rFonts w:ascii="Arial Narrow" w:hAnsi="Arial Narrow" w:cs="Arial"/>
                <w:shd w:val="clear" w:color="auto" w:fill="FFFFFF"/>
              </w:rPr>
              <w:t> – ZTP-D, </w:t>
            </w:r>
            <w:hyperlink r:id="rId27" w:tgtFrame="_blank" w:tooltip="Zakon o spremembah in dopolnitvah Zakona o pravnem varstvu v postopkih javnega naročanja" w:history="1">
              <w:r w:rsidRPr="003631D5">
                <w:rPr>
                  <w:rFonts w:ascii="Arial Narrow" w:hAnsi="Arial Narrow" w:cs="Arial"/>
                  <w:u w:val="single"/>
                  <w:shd w:val="clear" w:color="auto" w:fill="FFFFFF"/>
                </w:rPr>
                <w:t>63/13</w:t>
              </w:r>
            </w:hyperlink>
            <w:r w:rsidRPr="003631D5">
              <w:rPr>
                <w:rFonts w:ascii="Arial Narrow" w:hAnsi="Arial Narrow" w:cs="Arial"/>
                <w:shd w:val="clear" w:color="auto" w:fill="FFFFFF"/>
              </w:rPr>
              <w:t>, </w:t>
            </w:r>
            <w:hyperlink r:id="rId28" w:tgtFrame="_blank" w:tooltip="Zakon o spremembah in dopolnitvah Zakona o državni upravi" w:history="1">
              <w:r w:rsidRPr="003631D5">
                <w:rPr>
                  <w:rFonts w:ascii="Arial Narrow" w:hAnsi="Arial Narrow" w:cs="Arial"/>
                  <w:u w:val="single"/>
                  <w:shd w:val="clear" w:color="auto" w:fill="FFFFFF"/>
                </w:rPr>
                <w:t>90/14</w:t>
              </w:r>
            </w:hyperlink>
            <w:r w:rsidRPr="003631D5">
              <w:rPr>
                <w:rFonts w:ascii="Arial Narrow" w:hAnsi="Arial Narrow" w:cs="Arial"/>
                <w:shd w:val="clear" w:color="auto" w:fill="FFFFFF"/>
              </w:rPr>
              <w:t> – ZDU-1I, </w:t>
            </w:r>
            <w:hyperlink r:id="rId29" w:tgtFrame="_blank" w:tooltip="Zakon o spremembah in dopolnitvah Zakona o pravnem varstvu v postopkih javnega naročanja" w:history="1">
              <w:r w:rsidRPr="003631D5">
                <w:rPr>
                  <w:rFonts w:ascii="Arial Narrow" w:hAnsi="Arial Narrow" w:cs="Arial"/>
                  <w:u w:val="single"/>
                  <w:shd w:val="clear" w:color="auto" w:fill="FFFFFF"/>
                </w:rPr>
                <w:t>60/17</w:t>
              </w:r>
            </w:hyperlink>
            <w:r w:rsidRPr="003631D5">
              <w:rPr>
                <w:rFonts w:ascii="Arial Narrow" w:hAnsi="Arial Narrow" w:cs="Arial"/>
                <w:shd w:val="clear" w:color="auto" w:fill="FFFFFF"/>
              </w:rPr>
              <w:t> in </w:t>
            </w:r>
            <w:hyperlink r:id="rId30" w:tgtFrame="_blank" w:tooltip="Zakon o spremembah in dopolnitvah Zakona o pravnem varstvu v postopkih javnega naročanja" w:history="1">
              <w:r w:rsidRPr="003631D5">
                <w:rPr>
                  <w:rFonts w:ascii="Arial Narrow" w:hAnsi="Arial Narrow" w:cs="Arial"/>
                  <w:u w:val="single"/>
                  <w:shd w:val="clear" w:color="auto" w:fill="FFFFFF"/>
                </w:rPr>
                <w:t>72/19</w:t>
              </w:r>
            </w:hyperlink>
            <w:r w:rsidRPr="003631D5">
              <w:rPr>
                <w:rFonts w:ascii="Arial Narrow" w:hAnsi="Arial Narrow" w:cs="Arial"/>
                <w:shd w:val="clear" w:color="auto" w:fill="FFFFFF"/>
              </w:rPr>
              <w:t>)</w:t>
            </w:r>
          </w:p>
          <w:p w14:paraId="429DD261" w14:textId="77777777" w:rsidR="003631D5" w:rsidRPr="003631D5" w:rsidRDefault="003631D5" w:rsidP="003631D5">
            <w:pPr>
              <w:pStyle w:val="Odstavekseznama"/>
              <w:ind w:left="405"/>
              <w:rPr>
                <w:rFonts w:ascii="Arial Narrow" w:hAnsi="Arial Narrow" w:cs="Arial"/>
                <w:color w:val="000000"/>
              </w:rPr>
            </w:pPr>
          </w:p>
          <w:p w14:paraId="3B9CB372"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javnih financah (Uradni list RS, št. 11/11 - uradno prečiščeno besedilo, 14/13 - popr., 101/13, 55/15 – ZFisP, 96/15 – ZIPRS1617 in 13/18),</w:t>
            </w:r>
          </w:p>
          <w:p w14:paraId="059CFEF3" w14:textId="77777777" w:rsidR="009731AC" w:rsidRPr="00703124" w:rsidRDefault="009731AC" w:rsidP="003631D5">
            <w:pPr>
              <w:rPr>
                <w:rFonts w:ascii="Arial Narrow" w:hAnsi="Arial Narrow" w:cs="Arial"/>
                <w:color w:val="000000"/>
              </w:rPr>
            </w:pPr>
          </w:p>
          <w:p w14:paraId="72ED5E4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integriteti in preprečevanju korupcije (Uradni list RS, št. 69/11 - uradno prečiščeno besedilo),</w:t>
            </w:r>
          </w:p>
          <w:p w14:paraId="1746DE3B" w14:textId="77777777" w:rsidR="009731AC" w:rsidRPr="00703124" w:rsidRDefault="009731AC" w:rsidP="003631D5">
            <w:pPr>
              <w:rPr>
                <w:rFonts w:ascii="Arial Narrow" w:hAnsi="Arial Narrow" w:cs="Arial"/>
                <w:color w:val="000000"/>
              </w:rPr>
            </w:pPr>
          </w:p>
          <w:p w14:paraId="14C82A7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Uredba o finančnih zavarovanjih pri javnem naročanju (Uradni list RS, št. 27/16),</w:t>
            </w:r>
          </w:p>
          <w:p w14:paraId="5E11F770" w14:textId="77777777" w:rsidR="009731AC" w:rsidRPr="00703124" w:rsidRDefault="009731AC" w:rsidP="003631D5">
            <w:pPr>
              <w:rPr>
                <w:rFonts w:ascii="Arial Narrow" w:hAnsi="Arial Narrow" w:cs="Arial"/>
                <w:color w:val="000000"/>
              </w:rPr>
            </w:pPr>
          </w:p>
          <w:p w14:paraId="724E6637"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Obligacijski zakonik (Uradni list RS, št. 97/07 – uradno prečiščeno besedilo, 64/16 – odl. US in 20/18 – OROZ631),</w:t>
            </w:r>
          </w:p>
          <w:p w14:paraId="44B446B7" w14:textId="77777777" w:rsidR="009731AC" w:rsidRPr="00703124" w:rsidRDefault="009731AC" w:rsidP="003631D5">
            <w:pPr>
              <w:rPr>
                <w:rFonts w:ascii="Arial Narrow" w:hAnsi="Arial Narrow" w:cs="Arial"/>
                <w:color w:val="000000"/>
              </w:rPr>
            </w:pPr>
          </w:p>
          <w:p w14:paraId="5309A256"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vsa ostala veljavna zakonodaja, ki velja v Republiki Sloveniji in ureja zadevno področje.</w:t>
            </w:r>
          </w:p>
        </w:tc>
      </w:tr>
    </w:tbl>
    <w:p w14:paraId="73BE657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A48A08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781EF1" w:rsidRPr="00703124" w14:paraId="14B4E855" w14:textId="77777777">
        <w:tc>
          <w:tcPr>
            <w:tcW w:w="0" w:type="auto"/>
            <w:tcMar>
              <w:top w:w="0" w:type="auto"/>
              <w:bottom w:w="0" w:type="auto"/>
            </w:tcMar>
          </w:tcPr>
          <w:p w14:paraId="7F439B15" w14:textId="77777777" w:rsidR="00781EF1"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svojih ustanoviteljih, družbenikih, delničarjih, komand</w:t>
            </w:r>
            <w:r w:rsidR="00FA2194">
              <w:rPr>
                <w:rFonts w:ascii="Arial Narrow" w:hAnsi="Arial Narrow" w:cs="Arial"/>
                <w:color w:val="000000"/>
              </w:rPr>
              <w:t>it</w:t>
            </w:r>
            <w:r w:rsidRPr="00703124">
              <w:rPr>
                <w:rFonts w:ascii="Arial Narrow" w:hAnsi="Arial Narrow" w:cs="Arial"/>
                <w:color w:val="000000"/>
              </w:rPr>
              <w:t>istih ali drugih lastnikih in podatke o lastniških deležih navedenih oseb in</w:t>
            </w:r>
          </w:p>
          <w:p w14:paraId="5FA1635F" w14:textId="77777777" w:rsidR="00B84B06" w:rsidRPr="00703124" w:rsidRDefault="00B84B06" w:rsidP="00B84B06">
            <w:pPr>
              <w:ind w:left="360"/>
              <w:jc w:val="both"/>
              <w:rPr>
                <w:rFonts w:ascii="Arial Narrow" w:hAnsi="Arial Narrow" w:cs="Arial"/>
                <w:color w:val="000000"/>
              </w:rPr>
            </w:pPr>
          </w:p>
          <w:p w14:paraId="4D6E1F55" w14:textId="77777777" w:rsidR="00781EF1" w:rsidRPr="00703124"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gospodarskih subjektih, za katere se glede na določbe zakona, ki ureja gospodarske družbe, šteje, da so z njim povezane družbe.</w:t>
            </w:r>
          </w:p>
        </w:tc>
      </w:tr>
    </w:tbl>
    <w:p w14:paraId="7B41C04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Izbrani ponudnik mora podatke posredovati naročniku v roku osmih dni od prejema naročnikovega poziva.</w:t>
      </w:r>
    </w:p>
    <w:p w14:paraId="247AFF0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9653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B1722DF"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1A19B1B" w14:textId="77777777" w:rsidR="006F75AD" w:rsidRDefault="006F75AD">
      <w:pPr>
        <w:spacing w:before="225" w:after="225" w:line="240" w:lineRule="auto"/>
        <w:jc w:val="both"/>
        <w:rPr>
          <w:rFonts w:ascii="Arial Narrow" w:hAnsi="Arial Narrow" w:cs="Arial"/>
          <w:color w:val="000000"/>
        </w:rPr>
      </w:pPr>
    </w:p>
    <w:p w14:paraId="1FC82956" w14:textId="77777777" w:rsidR="00B84B06" w:rsidRPr="00024C43" w:rsidRDefault="00024C4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24C43">
        <w:rPr>
          <w:rFonts w:ascii="Arial Narrow" w:hAnsi="Arial Narrow" w:cs="Arial"/>
          <w:b/>
          <w:color w:val="000000"/>
          <w:highlight w:val="cyan"/>
        </w:rPr>
        <w:t>Jezik in oblika razpisne dokumentacije in ponudbe</w:t>
      </w:r>
    </w:p>
    <w:p w14:paraId="5CE6898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Razpisna dokumentacija je pripravljena v slovenskem jeziku. Ponudbe se oddajo v slovenskem jeziku.</w:t>
      </w:r>
    </w:p>
    <w:p w14:paraId="1335FBB9" w14:textId="77777777" w:rsidR="009731AC"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 xml:space="preserve">Ponudba je lahko v delu, ki se nanaša na tehnične značilnosti, kakovost in tehnično dokumentacijo, kot so na primer prospekti, propagandni ter tehnični material in drugo, predložena v tujem jeziku. </w:t>
      </w:r>
    </w:p>
    <w:p w14:paraId="1906A43A" w14:textId="77777777" w:rsidR="009731AC" w:rsidRDefault="009731AC">
      <w:pPr>
        <w:spacing w:before="225" w:after="225" w:line="240" w:lineRule="auto"/>
        <w:jc w:val="both"/>
        <w:rPr>
          <w:rFonts w:ascii="Arial Narrow" w:hAnsi="Arial Narrow" w:cs="Arial"/>
          <w:color w:val="000000"/>
        </w:rPr>
      </w:pPr>
      <w:r>
        <w:rPr>
          <w:rFonts w:ascii="Arial Narrow" w:hAnsi="Arial Narrow" w:cs="Arial"/>
          <w:color w:val="000000"/>
        </w:rPr>
        <w:t>Potrdila tujih organov se predložijo v izvirniku, ki mu je predložen prevod v slovenski jezik.</w:t>
      </w:r>
    </w:p>
    <w:p w14:paraId="2ED70B81" w14:textId="77777777" w:rsidR="00781EF1"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AE123D1" w14:textId="77777777" w:rsidR="006F75AD" w:rsidRPr="00703124" w:rsidRDefault="006F75AD">
      <w:pPr>
        <w:spacing w:before="225" w:after="225" w:line="240" w:lineRule="auto"/>
        <w:jc w:val="both"/>
        <w:rPr>
          <w:rFonts w:ascii="Arial Narrow" w:hAnsi="Arial Narrow"/>
        </w:rPr>
      </w:pPr>
      <w:r w:rsidRPr="00F84294">
        <w:rPr>
          <w:rFonts w:ascii="Arial Narrow" w:hAnsi="Arial Narrow" w:cs="Arial"/>
          <w:color w:val="000000"/>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14:paraId="7A27B521" w14:textId="77777777" w:rsidR="006F75AD" w:rsidRDefault="001960A8" w:rsidP="006F75AD">
      <w:pPr>
        <w:spacing w:before="225" w:after="225" w:line="240" w:lineRule="auto"/>
        <w:jc w:val="both"/>
        <w:rPr>
          <w:rFonts w:ascii="Arial Narrow" w:hAnsi="Arial Narrow" w:cs="Arial"/>
          <w:color w:val="000000"/>
        </w:rPr>
      </w:pPr>
      <w:r w:rsidRPr="00703124">
        <w:rPr>
          <w:rFonts w:ascii="Arial Narrow" w:hAnsi="Arial Narrow" w:cs="Arial"/>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05CB9A2" w14:textId="77777777" w:rsidR="009731AC" w:rsidRDefault="009731AC" w:rsidP="006F75AD">
      <w:pPr>
        <w:spacing w:before="225" w:after="225" w:line="240" w:lineRule="auto"/>
        <w:jc w:val="both"/>
        <w:rPr>
          <w:rFonts w:ascii="Arial Narrow" w:hAnsi="Arial Narrow" w:cs="Arial"/>
          <w:color w:val="000000"/>
        </w:rPr>
      </w:pPr>
    </w:p>
    <w:p w14:paraId="604A656D" w14:textId="77777777" w:rsidR="003631D5" w:rsidRDefault="003631D5" w:rsidP="006F75AD">
      <w:pPr>
        <w:spacing w:before="225" w:after="225" w:line="240" w:lineRule="auto"/>
        <w:jc w:val="both"/>
        <w:rPr>
          <w:rFonts w:ascii="Arial Narrow" w:hAnsi="Arial Narrow" w:cs="Arial"/>
          <w:color w:val="000000"/>
        </w:rPr>
      </w:pPr>
    </w:p>
    <w:p w14:paraId="2121DDD1" w14:textId="77777777" w:rsidR="003631D5" w:rsidRDefault="003631D5" w:rsidP="006F75AD">
      <w:pPr>
        <w:spacing w:before="225" w:after="225" w:line="240" w:lineRule="auto"/>
        <w:jc w:val="both"/>
        <w:rPr>
          <w:rFonts w:ascii="Arial Narrow" w:hAnsi="Arial Narrow" w:cs="Arial"/>
          <w:color w:val="000000"/>
        </w:rPr>
      </w:pPr>
    </w:p>
    <w:p w14:paraId="2B475EE3" w14:textId="77777777" w:rsidR="006F75AD" w:rsidRPr="006F75AD" w:rsidRDefault="006F75A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6F75AD">
        <w:rPr>
          <w:rFonts w:ascii="Arial Narrow" w:hAnsi="Arial Narrow" w:cs="Arial"/>
          <w:b/>
          <w:color w:val="000000"/>
          <w:highlight w:val="cyan"/>
        </w:rPr>
        <w:lastRenderedPageBreak/>
        <w:t xml:space="preserve">Skupna ponudba </w:t>
      </w:r>
    </w:p>
    <w:p w14:paraId="6C0FFAA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81EF1" w:rsidRPr="00703124" w14:paraId="15E30C76" w14:textId="77777777">
        <w:tc>
          <w:tcPr>
            <w:tcW w:w="0" w:type="auto"/>
            <w:tcMar>
              <w:top w:w="0" w:type="auto"/>
              <w:bottom w:w="0" w:type="auto"/>
            </w:tcMar>
          </w:tcPr>
          <w:p w14:paraId="3C0F26B1"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imenovanje nosilca posla pri izvedbi javnega naročila,</w:t>
            </w:r>
          </w:p>
          <w:p w14:paraId="2C4C284C" w14:textId="77777777" w:rsidR="00094FCF" w:rsidRPr="00703124" w:rsidRDefault="00094FCF" w:rsidP="00094FCF">
            <w:pPr>
              <w:ind w:left="360"/>
              <w:jc w:val="both"/>
              <w:rPr>
                <w:rFonts w:ascii="Arial Narrow" w:hAnsi="Arial Narrow" w:cs="Arial"/>
                <w:color w:val="000000"/>
              </w:rPr>
            </w:pPr>
          </w:p>
          <w:p w14:paraId="00B2B6D7"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pooblastilo nosilcu posla in odgovorni osebi za podpis ponudbe, za komunikacijo z naročnikom, za zastopnika za sprejem pošiljk ter podpis pogodbe,</w:t>
            </w:r>
          </w:p>
          <w:p w14:paraId="631D17AA" w14:textId="77777777" w:rsidR="00094FCF" w:rsidRPr="00703124" w:rsidRDefault="00094FCF" w:rsidP="00094FCF">
            <w:pPr>
              <w:jc w:val="both"/>
              <w:rPr>
                <w:rFonts w:ascii="Arial Narrow" w:hAnsi="Arial Narrow" w:cs="Arial"/>
                <w:color w:val="000000"/>
              </w:rPr>
            </w:pPr>
          </w:p>
          <w:p w14:paraId="6E21D27C"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obseg posla (natančna navedba vrste in obsega del), ki ga bo opravil posamezni gospodarski subjekt v skupni ponudbi prevzel in odgovornosti posameznega gospodarskega subjekta v skupni ponudbi,</w:t>
            </w:r>
          </w:p>
          <w:p w14:paraId="2294E2C6" w14:textId="77777777" w:rsidR="00094FCF" w:rsidRPr="00703124" w:rsidRDefault="00094FCF" w:rsidP="00094FCF">
            <w:pPr>
              <w:jc w:val="both"/>
              <w:rPr>
                <w:rFonts w:ascii="Arial Narrow" w:hAnsi="Arial Narrow" w:cs="Arial"/>
                <w:color w:val="000000"/>
              </w:rPr>
            </w:pPr>
          </w:p>
          <w:p w14:paraId="44CC85FE"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z navodili ponudnikom in razpisnimi pogoji ter merili za dodelitev javnega naročila i</w:t>
            </w:r>
            <w:r w:rsidR="00094FCF">
              <w:rPr>
                <w:rFonts w:ascii="Arial Narrow" w:hAnsi="Arial Narrow" w:cs="Arial"/>
                <w:color w:val="000000"/>
              </w:rPr>
              <w:t>n da z njimi v celoti soglašajo,</w:t>
            </w:r>
          </w:p>
          <w:p w14:paraId="753D46B9" w14:textId="77777777" w:rsidR="00094FCF" w:rsidRPr="00703124" w:rsidRDefault="00094FCF" w:rsidP="00094FCF">
            <w:pPr>
              <w:jc w:val="both"/>
              <w:rPr>
                <w:rFonts w:ascii="Arial Narrow" w:hAnsi="Arial Narrow" w:cs="Arial"/>
                <w:color w:val="000000"/>
              </w:rPr>
            </w:pPr>
          </w:p>
          <w:p w14:paraId="4ACF2529"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s plačilnimi p</w:t>
            </w:r>
            <w:r w:rsidR="00094FCF">
              <w:rPr>
                <w:rFonts w:ascii="Arial Narrow" w:hAnsi="Arial Narrow" w:cs="Arial"/>
                <w:color w:val="000000"/>
              </w:rPr>
              <w:t>ogoji iz razpisne dokumentacije</w:t>
            </w:r>
            <w:r w:rsidRPr="00703124">
              <w:rPr>
                <w:rFonts w:ascii="Arial Narrow" w:hAnsi="Arial Narrow" w:cs="Arial"/>
                <w:color w:val="000000"/>
              </w:rPr>
              <w:t xml:space="preserve"> in</w:t>
            </w:r>
          </w:p>
          <w:p w14:paraId="07D17CC6" w14:textId="77777777" w:rsidR="00094FCF" w:rsidRPr="00703124" w:rsidRDefault="00094FCF" w:rsidP="00094FCF">
            <w:pPr>
              <w:jc w:val="both"/>
              <w:rPr>
                <w:rFonts w:ascii="Arial Narrow" w:hAnsi="Arial Narrow" w:cs="Arial"/>
                <w:color w:val="000000"/>
              </w:rPr>
            </w:pPr>
          </w:p>
          <w:p w14:paraId="0AAC7A78" w14:textId="77777777" w:rsidR="00781EF1" w:rsidRPr="00703124"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navedba, da gospodarski subjekti odgovarjajo naročniku neomejeno solidarno za izvedbo celotnega naročila.</w:t>
            </w:r>
          </w:p>
        </w:tc>
      </w:tr>
    </w:tbl>
    <w:p w14:paraId="4261CD8E"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D178D63" w14:textId="77777777" w:rsidR="002D41A6"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Izpolnjevanje pogojev za sodelovanje, kot jih opredeljuje 76. člen ZJN-3, se, če ni pri posameznem pogoju te razpisne dokumentacije določeno drugače, ugotavlja kumulativno, za vse gospodarske subjekte v skupni ponudbi.</w:t>
      </w:r>
    </w:p>
    <w:p w14:paraId="4B97EFC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1ED64C7C" w14:textId="77777777" w:rsidR="00094FCF" w:rsidRPr="00094FCF" w:rsidRDefault="00094FCF"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94FCF">
        <w:rPr>
          <w:rFonts w:ascii="Arial Narrow" w:hAnsi="Arial Narrow" w:cs="Arial"/>
          <w:b/>
          <w:color w:val="000000"/>
          <w:highlight w:val="cyan"/>
        </w:rPr>
        <w:t>Ponudbe s podizvajalci</w:t>
      </w:r>
    </w:p>
    <w:p w14:paraId="1E40E47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88DA7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781EF1" w:rsidRPr="00703124" w14:paraId="63E3ADA1" w14:textId="77777777">
        <w:tc>
          <w:tcPr>
            <w:tcW w:w="0" w:type="auto"/>
            <w:tcMar>
              <w:top w:w="0" w:type="auto"/>
              <w:bottom w:w="0" w:type="auto"/>
            </w:tcMar>
          </w:tcPr>
          <w:p w14:paraId="2F327E32"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navesti vse podizvajalce ter vsak del javnega naročila, ki ga namerava oddati v podizvajanje,</w:t>
            </w:r>
          </w:p>
          <w:p w14:paraId="3F201204" w14:textId="77777777" w:rsidR="009750A7" w:rsidRPr="00703124" w:rsidRDefault="009750A7" w:rsidP="009750A7">
            <w:pPr>
              <w:ind w:left="360"/>
              <w:jc w:val="both"/>
              <w:rPr>
                <w:rFonts w:ascii="Arial Narrow" w:hAnsi="Arial Narrow" w:cs="Arial"/>
                <w:color w:val="000000"/>
              </w:rPr>
            </w:pPr>
          </w:p>
          <w:p w14:paraId="4C5FF2BA"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kontaktne podatke in zakonite zastopnike predlaganih podizvajalcev,</w:t>
            </w:r>
          </w:p>
          <w:p w14:paraId="17EFAA28" w14:textId="77777777" w:rsidR="009750A7" w:rsidRPr="00703124" w:rsidRDefault="009750A7" w:rsidP="009750A7">
            <w:pPr>
              <w:jc w:val="both"/>
              <w:rPr>
                <w:rFonts w:ascii="Arial Narrow" w:hAnsi="Arial Narrow" w:cs="Arial"/>
                <w:color w:val="000000"/>
              </w:rPr>
            </w:pPr>
          </w:p>
          <w:p w14:paraId="605F792D"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izpolnjen</w:t>
            </w:r>
            <w:r w:rsidR="00780708">
              <w:rPr>
                <w:rFonts w:ascii="Arial Narrow" w:hAnsi="Arial Narrow" w:cs="Arial"/>
                <w:color w:val="000000"/>
              </w:rPr>
              <w:t>e</w:t>
            </w:r>
            <w:r w:rsidRPr="00703124">
              <w:rPr>
                <w:rFonts w:ascii="Arial Narrow" w:hAnsi="Arial Narrow" w:cs="Arial"/>
                <w:color w:val="000000"/>
              </w:rPr>
              <w:t xml:space="preserve"> ESPD teh podizvajalcev v skladu z 79. členom ZJN-3</w:t>
            </w:r>
            <w:r w:rsidR="00780708">
              <w:rPr>
                <w:rFonts w:ascii="Arial Narrow" w:hAnsi="Arial Narrow" w:cs="Arial"/>
                <w:color w:val="000000"/>
              </w:rPr>
              <w:t>, ki jih v sistemu eJN vnesejo pod razdelek ESPD – ostali sodelujoči</w:t>
            </w:r>
            <w:r w:rsidRPr="00703124">
              <w:rPr>
                <w:rFonts w:ascii="Arial Narrow" w:hAnsi="Arial Narrow" w:cs="Arial"/>
                <w:color w:val="000000"/>
              </w:rPr>
              <w:t xml:space="preserve"> ter</w:t>
            </w:r>
          </w:p>
          <w:p w14:paraId="49B8997A" w14:textId="77777777" w:rsidR="009750A7" w:rsidRPr="00703124" w:rsidRDefault="009750A7" w:rsidP="009750A7">
            <w:pPr>
              <w:jc w:val="both"/>
              <w:rPr>
                <w:rFonts w:ascii="Arial Narrow" w:hAnsi="Arial Narrow" w:cs="Arial"/>
                <w:color w:val="000000"/>
              </w:rPr>
            </w:pPr>
          </w:p>
          <w:p w14:paraId="49E4A6E6" w14:textId="77777777" w:rsidR="00781EF1" w:rsidRPr="00703124"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priložiti zahtevo podizvajalca za neposredno plačilo, če podizvajalec to zahteva.</w:t>
            </w:r>
          </w:p>
        </w:tc>
      </w:tr>
    </w:tbl>
    <w:p w14:paraId="3088DEC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DD7DB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D08C71A"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zavrnil vsakega podizvajalca, če zanj obstajajo razlogi za izključitev iz prvega, drugega ali četrtega odstavka 75. člena ZJN-3, razen v primeru iz tretjega odstavka 75. člena ZJN-3.</w:t>
      </w:r>
    </w:p>
    <w:p w14:paraId="44CAEB4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7B059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A20287">
        <w:rPr>
          <w:rFonts w:ascii="Arial Narrow" w:hAnsi="Arial Narrow" w:cs="Arial"/>
          <w:color w:val="000000"/>
        </w:rPr>
        <w:t>l</w:t>
      </w:r>
      <w:r w:rsidRPr="00703124">
        <w:rPr>
          <w:rFonts w:ascii="Arial Narrow" w:hAnsi="Arial Narrow" w:cs="Arial"/>
          <w:color w:val="000000"/>
        </w:rPr>
        <w:t xml:space="preserve"> glavnega izvajalca najpozneje v desetih dneh od prejema predloga.</w:t>
      </w:r>
    </w:p>
    <w:p w14:paraId="036F467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kolikor podizvajalec v skladu z 2. in 3. odstavkom 94. člena ZJN-3, zahteva neposredno plačilo, se šteje, da je neposredno plačilo podizvajalcu obvezno, kar sta dolžan upoštevati naročnik in glavni izvajalec.</w:t>
      </w:r>
    </w:p>
    <w:p w14:paraId="5EEEC31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81EF1" w:rsidRPr="00703124" w14:paraId="3ECC0580" w14:textId="77777777">
        <w:tc>
          <w:tcPr>
            <w:tcW w:w="0" w:type="auto"/>
            <w:tcMar>
              <w:top w:w="0" w:type="auto"/>
              <w:bottom w:w="0" w:type="auto"/>
            </w:tcMar>
          </w:tcPr>
          <w:p w14:paraId="08BEC889"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v pogodbi pooblastiti naročnika, da na podlagi potrjenega računa oziroma situacije s strani glavnega izvajalca neposredno plačuje podizvajalcu,</w:t>
            </w:r>
          </w:p>
          <w:p w14:paraId="1A1FE353" w14:textId="77777777" w:rsidR="004E2A47" w:rsidRPr="00703124" w:rsidRDefault="004E2A47" w:rsidP="004E2A47">
            <w:pPr>
              <w:ind w:left="360"/>
              <w:jc w:val="both"/>
              <w:rPr>
                <w:rFonts w:ascii="Arial Narrow" w:hAnsi="Arial Narrow" w:cs="Arial"/>
                <w:color w:val="000000"/>
              </w:rPr>
            </w:pPr>
          </w:p>
          <w:p w14:paraId="5460996E"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podizvajalec predložiti soglasje, na podlagi katerega naročnik namesto ponudnika poravna podizvajalčevo terjatev do ponudnika,</w:t>
            </w:r>
          </w:p>
          <w:p w14:paraId="18EAE63B" w14:textId="77777777" w:rsidR="004E2A47" w:rsidRPr="00703124" w:rsidRDefault="004E2A47" w:rsidP="004E2A47">
            <w:pPr>
              <w:jc w:val="both"/>
              <w:rPr>
                <w:rFonts w:ascii="Arial Narrow" w:hAnsi="Arial Narrow" w:cs="Arial"/>
                <w:color w:val="000000"/>
              </w:rPr>
            </w:pPr>
          </w:p>
          <w:p w14:paraId="068F340A" w14:textId="77777777" w:rsidR="00781EF1" w:rsidRPr="00703124"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svojemu računu ali situaciji priložiti račun ali situacijo podizvajalca, ki ga je predhodno potrdil.</w:t>
            </w:r>
          </w:p>
        </w:tc>
      </w:tr>
    </w:tbl>
    <w:p w14:paraId="33FBDD3D" w14:textId="77777777" w:rsidR="004E2A47" w:rsidRDefault="001960A8" w:rsidP="004E2A47">
      <w:pPr>
        <w:spacing w:before="225" w:after="225" w:line="240" w:lineRule="auto"/>
        <w:jc w:val="both"/>
        <w:rPr>
          <w:rFonts w:ascii="Arial Narrow" w:hAnsi="Arial Narrow" w:cs="Arial"/>
          <w:color w:val="000000"/>
        </w:rPr>
      </w:pPr>
      <w:r w:rsidRPr="00703124">
        <w:rPr>
          <w:rFonts w:ascii="Arial Narrow" w:hAnsi="Arial Narrow" w:cs="Arial"/>
          <w:color w:val="000000"/>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w:t>
      </w:r>
      <w:r w:rsidR="004E2A47">
        <w:rPr>
          <w:rFonts w:ascii="Arial Narrow" w:hAnsi="Arial Narrow" w:cs="Arial"/>
          <w:color w:val="000000"/>
        </w:rPr>
        <w:t xml:space="preserve"> tudi izločitev</w:t>
      </w:r>
      <w:r w:rsidRPr="00703124">
        <w:rPr>
          <w:rFonts w:ascii="Arial Narrow" w:hAnsi="Arial Narrow" w:cs="Arial"/>
          <w:color w:val="000000"/>
        </w:rPr>
        <w:t> iz postopkov naročanja za predpisano obdobje. </w:t>
      </w:r>
    </w:p>
    <w:p w14:paraId="6063298D" w14:textId="77777777" w:rsidR="004E2A47" w:rsidRDefault="004E2A47" w:rsidP="004E2A47">
      <w:pPr>
        <w:spacing w:before="225" w:after="225" w:line="240" w:lineRule="auto"/>
        <w:jc w:val="both"/>
        <w:rPr>
          <w:rFonts w:ascii="Arial Narrow" w:hAnsi="Arial Narrow" w:cs="Arial"/>
          <w:color w:val="000000"/>
        </w:rPr>
      </w:pPr>
    </w:p>
    <w:p w14:paraId="573DEF7F"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 xml:space="preserve">Ustavitev postopka, zavrnitev vseh ponudb in odstop od izvedbe JN </w:t>
      </w:r>
    </w:p>
    <w:p w14:paraId="7E19BCD7"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skladno z določili 90. člena ZJN-3 ustavi postopek oddaje javnega naročila, zavrne vse ponudbe ali odstopi od izvedbe javnega naročila.</w:t>
      </w:r>
    </w:p>
    <w:p w14:paraId="3C6E7EEA" w14:textId="77777777" w:rsidR="004E2A47" w:rsidRDefault="00326012">
      <w:pPr>
        <w:spacing w:before="225" w:after="225" w:line="240" w:lineRule="auto"/>
        <w:jc w:val="both"/>
        <w:rPr>
          <w:rFonts w:ascii="Arial Narrow" w:hAnsi="Arial Narrow" w:cs="Arial"/>
          <w:color w:val="000000"/>
        </w:rPr>
      </w:pPr>
      <w:r w:rsidRPr="00326012">
        <w:rPr>
          <w:rFonts w:ascii="Arial Narrow" w:hAnsi="Arial Narrow" w:cs="Arial"/>
          <w:color w:val="000000"/>
        </w:rPr>
        <w:t>V primeru, da bo ponujena vrednost presegla predvideno ocenjeno vrednost javnega naro</w:t>
      </w:r>
      <w:r w:rsidRPr="00326012">
        <w:rPr>
          <w:rFonts w:ascii="Arial Narrow" w:hAnsi="Arial Narrow" w:cs="Arial" w:hint="eastAsia"/>
          <w:color w:val="000000"/>
        </w:rPr>
        <w:t>č</w:t>
      </w:r>
      <w:r w:rsidRPr="00326012">
        <w:rPr>
          <w:rFonts w:ascii="Arial Narrow" w:hAnsi="Arial Narrow" w:cs="Arial"/>
          <w:color w:val="000000"/>
        </w:rPr>
        <w:t>ila oziroma finan</w:t>
      </w:r>
      <w:r w:rsidRPr="00326012">
        <w:rPr>
          <w:rFonts w:ascii="Arial Narrow" w:hAnsi="Arial Narrow" w:cs="Arial" w:hint="eastAsia"/>
          <w:color w:val="000000"/>
        </w:rPr>
        <w:t>č</w:t>
      </w:r>
      <w:r w:rsidRPr="00326012">
        <w:rPr>
          <w:rFonts w:ascii="Arial Narrow" w:hAnsi="Arial Narrow" w:cs="Arial"/>
          <w:color w:val="000000"/>
        </w:rPr>
        <w:t>na sredstva, ki jih ima naro</w:t>
      </w:r>
      <w:r w:rsidRPr="00326012">
        <w:rPr>
          <w:rFonts w:ascii="Arial Narrow" w:hAnsi="Arial Narrow" w:cs="Arial" w:hint="eastAsia"/>
          <w:color w:val="000000"/>
        </w:rPr>
        <w:t>č</w:t>
      </w:r>
      <w:r w:rsidRPr="00326012">
        <w:rPr>
          <w:rFonts w:ascii="Arial Narrow" w:hAnsi="Arial Narrow" w:cs="Arial"/>
          <w:color w:val="000000"/>
        </w:rPr>
        <w:t>nik na razpolago, si naro</w:t>
      </w:r>
      <w:r w:rsidRPr="00326012">
        <w:rPr>
          <w:rFonts w:ascii="Arial Narrow" w:hAnsi="Arial Narrow" w:cs="Arial" w:hint="eastAsia"/>
          <w:color w:val="000000"/>
        </w:rPr>
        <w:t>č</w:t>
      </w:r>
      <w:r w:rsidRPr="00326012">
        <w:rPr>
          <w:rFonts w:ascii="Arial Narrow" w:hAnsi="Arial Narrow" w:cs="Arial"/>
          <w:color w:val="000000"/>
        </w:rPr>
        <w:t>nik pridržuje pravico do zavrnitve vseh ponudb. Naro</w:t>
      </w:r>
      <w:r w:rsidRPr="00326012">
        <w:rPr>
          <w:rFonts w:ascii="Arial Narrow" w:hAnsi="Arial Narrow" w:cs="Arial" w:hint="eastAsia"/>
          <w:color w:val="000000"/>
        </w:rPr>
        <w:t>č</w:t>
      </w:r>
      <w:r w:rsidRPr="00326012">
        <w:rPr>
          <w:rFonts w:ascii="Arial Narrow" w:hAnsi="Arial Narrow" w:cs="Arial"/>
          <w:color w:val="000000"/>
        </w:rPr>
        <w:t>nik bo v tem primeru nadaljeval s Postopkom s pogajanji brez predhodne objave skladno z dolo</w:t>
      </w:r>
      <w:r w:rsidRPr="00326012">
        <w:rPr>
          <w:rFonts w:ascii="Arial Narrow" w:hAnsi="Arial Narrow" w:cs="Arial" w:hint="eastAsia"/>
          <w:color w:val="000000"/>
        </w:rPr>
        <w:t>č</w:t>
      </w:r>
      <w:r w:rsidRPr="00326012">
        <w:rPr>
          <w:rFonts w:ascii="Arial Narrow" w:hAnsi="Arial Narrow" w:cs="Arial"/>
          <w:color w:val="000000"/>
        </w:rPr>
        <w:t xml:space="preserve">ili 46. </w:t>
      </w:r>
      <w:r w:rsidRPr="00326012">
        <w:rPr>
          <w:rFonts w:ascii="Arial Narrow" w:hAnsi="Arial Narrow" w:cs="Arial" w:hint="eastAsia"/>
          <w:color w:val="000000"/>
        </w:rPr>
        <w:t>č</w:t>
      </w:r>
      <w:r w:rsidRPr="00326012">
        <w:rPr>
          <w:rFonts w:ascii="Arial Narrow" w:hAnsi="Arial Narrow" w:cs="Arial"/>
          <w:color w:val="000000"/>
        </w:rPr>
        <w:t>lena ZJN-3.</w:t>
      </w:r>
    </w:p>
    <w:p w14:paraId="7607A5C1" w14:textId="77777777" w:rsidR="00326012" w:rsidRDefault="00326012">
      <w:pPr>
        <w:spacing w:before="225" w:after="225" w:line="240" w:lineRule="auto"/>
        <w:jc w:val="both"/>
        <w:rPr>
          <w:rFonts w:ascii="Arial Narrow" w:hAnsi="Arial Narrow" w:cs="Arial"/>
          <w:color w:val="000000"/>
        </w:rPr>
      </w:pPr>
    </w:p>
    <w:p w14:paraId="1E6ED9A6" w14:textId="77777777" w:rsidR="00326012" w:rsidRDefault="00326012">
      <w:pPr>
        <w:spacing w:before="225" w:after="225" w:line="240" w:lineRule="auto"/>
        <w:jc w:val="both"/>
        <w:rPr>
          <w:rFonts w:ascii="Arial Narrow" w:hAnsi="Arial Narrow" w:cs="Arial"/>
          <w:color w:val="000000"/>
        </w:rPr>
      </w:pPr>
    </w:p>
    <w:p w14:paraId="1DA06496"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lastRenderedPageBreak/>
        <w:t>Zmanjšanje obsega JN</w:t>
      </w:r>
    </w:p>
    <w:p w14:paraId="2D3F999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pridržuje pravico, da zmanjša obseg naročila, ne da bi zato moral navajati posebne razloge. Ponudniki morajo to dejstvo upoštevati pri sestavi ponudbenih cen.</w:t>
      </w:r>
    </w:p>
    <w:p w14:paraId="7BF3500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051FC27" w14:textId="77777777" w:rsidR="004E2A47" w:rsidRDefault="004E2A47">
      <w:pPr>
        <w:spacing w:before="225" w:after="225" w:line="240" w:lineRule="auto"/>
        <w:jc w:val="both"/>
        <w:rPr>
          <w:rFonts w:ascii="Arial Narrow" w:hAnsi="Arial Narrow" w:cs="Arial"/>
          <w:color w:val="000000"/>
        </w:rPr>
      </w:pPr>
    </w:p>
    <w:p w14:paraId="24433551"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Dodatno naročilo</w:t>
      </w:r>
    </w:p>
    <w:p w14:paraId="416133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v fazi sklenjene pogodbe na podlagi konkretnega javnega naročila pridržuje pravico do izvedbe postopka s pogajanji brez predhodne objave z obstoječim izvajalcem, v kolikor bo tekom izvajanja del nastopila potreba po novih gradnjah, ki pomenijo ponovitev podobnih gradenj in so te dodatne gradnje v skladu z osnovnim projektom. </w:t>
      </w:r>
    </w:p>
    <w:p w14:paraId="48FDBB21"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kolikor naročnik v razpisni dokumentaciji ni opredelil obsega mogočih dodatnih gradenj in pogoje za njihovo oddajo, se predmetna točka šteje kot nerelevantna.</w:t>
      </w:r>
    </w:p>
    <w:p w14:paraId="4900AA1E" w14:textId="77777777" w:rsidR="004E2A47" w:rsidRDefault="004E2A47">
      <w:pPr>
        <w:spacing w:before="225" w:after="225" w:line="240" w:lineRule="auto"/>
        <w:jc w:val="both"/>
        <w:rPr>
          <w:rFonts w:ascii="Arial Narrow" w:hAnsi="Arial Narrow" w:cs="Arial"/>
          <w:color w:val="000000"/>
        </w:rPr>
      </w:pPr>
    </w:p>
    <w:p w14:paraId="398B2587"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Dopolnjevanje, pojasnjevanje in spreminjanje ponudb</w:t>
      </w:r>
    </w:p>
    <w:p w14:paraId="2A2B83B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primeru dopolnjevanja ter pojasnjevanja ponudbe ravnal skladno z določili 89. člena ZJN-3.</w:t>
      </w:r>
    </w:p>
    <w:p w14:paraId="6268A48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7C867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3B40532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81EF1" w:rsidRPr="00703124" w14:paraId="092CBA3E" w14:textId="77777777">
        <w:tc>
          <w:tcPr>
            <w:tcW w:w="0" w:type="auto"/>
            <w:tcMar>
              <w:top w:w="0" w:type="auto"/>
              <w:bottom w:w="0" w:type="auto"/>
            </w:tcMar>
          </w:tcPr>
          <w:p w14:paraId="2DC22482"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 xml:space="preserve">svoje cene brez DDV na enoto, vrednosti postavke brez DDV, skupne vrednosti ponudbe brez DDV, razen kadar se skupna vrednost spremeni v skladu s sedmim odstavkom 89. člena </w:t>
            </w:r>
            <w:r w:rsidR="00324763">
              <w:rPr>
                <w:rFonts w:ascii="Arial Narrow" w:hAnsi="Arial Narrow" w:cs="Arial"/>
                <w:color w:val="000000"/>
              </w:rPr>
              <w:t>ZJN-3 in ponudbe v okviru meril,</w:t>
            </w:r>
          </w:p>
          <w:p w14:paraId="0BFF4AF3" w14:textId="77777777" w:rsidR="00324763" w:rsidRPr="00703124" w:rsidRDefault="00324763" w:rsidP="00324763">
            <w:pPr>
              <w:ind w:left="720"/>
              <w:jc w:val="both"/>
              <w:rPr>
                <w:rFonts w:ascii="Arial Narrow" w:hAnsi="Arial Narrow" w:cs="Arial"/>
                <w:color w:val="000000"/>
              </w:rPr>
            </w:pPr>
          </w:p>
          <w:p w14:paraId="5BEAF6D6"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tistega dela ponudbe, ki se veže na tehnične specifikacije predmeta javnega naročila,</w:t>
            </w:r>
          </w:p>
          <w:p w14:paraId="600C502C" w14:textId="77777777" w:rsidR="00324763" w:rsidRPr="00703124" w:rsidRDefault="00324763" w:rsidP="00324763">
            <w:pPr>
              <w:jc w:val="both"/>
              <w:rPr>
                <w:rFonts w:ascii="Arial Narrow" w:hAnsi="Arial Narrow" w:cs="Arial"/>
                <w:color w:val="000000"/>
              </w:rPr>
            </w:pPr>
          </w:p>
          <w:p w14:paraId="536C9F6B" w14:textId="77777777" w:rsidR="00781EF1" w:rsidRPr="00703124"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tistih elementov ponudbe, ki vplivajo ali bi lahko vplivali na drugačno razvrstitev njegove ponudbe glede na preostale ponudbe, ki jih je naročnik prejel v postopku javnega naročanja.</w:t>
            </w:r>
          </w:p>
        </w:tc>
      </w:tr>
    </w:tbl>
    <w:p w14:paraId="13F1A5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703124">
        <w:rPr>
          <w:rFonts w:ascii="Arial Narrow" w:hAnsi="Arial Narrow" w:cs="Arial"/>
          <w:color w:val="000000"/>
        </w:rPr>
        <w:lastRenderedPageBreak/>
        <w:t>ponudbe z upoštevanjem pravilne matematične operacije. Naročnik lahko ob pisnem soglasju ponudnika napačno zapisano stopnjo DDV popravi v pravilno.</w:t>
      </w:r>
    </w:p>
    <w:p w14:paraId="38615CD1" w14:textId="77777777" w:rsidR="00324763" w:rsidRDefault="001960A8">
      <w:pPr>
        <w:spacing w:before="225" w:after="225" w:line="240" w:lineRule="auto"/>
        <w:jc w:val="both"/>
        <w:rPr>
          <w:rFonts w:ascii="Arial Narrow" w:hAnsi="Arial Narrow" w:cs="Arial"/>
          <w:color w:val="000000"/>
        </w:rPr>
      </w:pPr>
      <w:r w:rsidRPr="0017386E">
        <w:rPr>
          <w:rFonts w:ascii="Arial Narrow" w:hAnsi="Arial Narrow" w:cs="Arial"/>
          <w:b/>
          <w:bCs/>
          <w:color w:val="000000"/>
        </w:rPr>
        <w:t xml:space="preserve">V primeru, da ponudniki v razpisni dokumentaciji ugotovijo napake v prednastavljenih formulah za izračune ponudbenih cen, </w:t>
      </w:r>
      <w:r w:rsidR="00F7349D" w:rsidRPr="0017386E">
        <w:rPr>
          <w:rFonts w:ascii="Arial Narrow" w:hAnsi="Arial Narrow" w:cs="Arial"/>
          <w:b/>
          <w:bCs/>
          <w:color w:val="000000"/>
        </w:rPr>
        <w:t>lahko</w:t>
      </w:r>
      <w:r w:rsidRPr="0017386E">
        <w:rPr>
          <w:rFonts w:ascii="Arial Narrow" w:hAnsi="Arial Narrow" w:cs="Arial"/>
          <w:b/>
          <w:bCs/>
          <w:color w:val="000000"/>
        </w:rPr>
        <w:t xml:space="preserve"> o tem obvestijo naročnika</w:t>
      </w:r>
      <w:r w:rsidR="0017386E" w:rsidRPr="0017386E">
        <w:rPr>
          <w:rFonts w:ascii="Arial Narrow" w:hAnsi="Arial Narrow" w:cs="Arial"/>
          <w:b/>
          <w:bCs/>
          <w:color w:val="000000"/>
        </w:rPr>
        <w:t>.</w:t>
      </w:r>
      <w:r w:rsidR="00F7349D" w:rsidRPr="0017386E">
        <w:rPr>
          <w:rFonts w:ascii="Arial Narrow" w:hAnsi="Arial Narrow" w:cs="Arial"/>
          <w:b/>
          <w:bCs/>
          <w:color w:val="000000"/>
        </w:rPr>
        <w:t xml:space="preserve"> </w:t>
      </w:r>
      <w:r w:rsidR="00DE40FE">
        <w:rPr>
          <w:rFonts w:ascii="Arial Narrow" w:hAnsi="Arial Narrow" w:cs="Arial"/>
          <w:bCs/>
          <w:color w:val="000000"/>
        </w:rPr>
        <w:t>Ponudniki lahko ugotovljene napake tudi sami odpravijo, če gre za očitne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0A327FB7" w14:textId="77777777" w:rsidR="00BF172A" w:rsidRDefault="001960A8" w:rsidP="00324763">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4E5A5563"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Obvestilo o oddaji naročila</w:t>
      </w:r>
    </w:p>
    <w:p w14:paraId="7A8AA2D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 sprejemu odločitve o oddaji naročila bo naročnik slednjo </w:t>
      </w:r>
      <w:r w:rsidRPr="00703124">
        <w:rPr>
          <w:rFonts w:ascii="Arial Narrow" w:hAnsi="Arial Narrow" w:cs="Arial"/>
          <w:b/>
          <w:bCs/>
          <w:color w:val="000000"/>
          <w:u w:val="single"/>
        </w:rPr>
        <w:t>objavil na portalu javnih naročil</w:t>
      </w:r>
      <w:r w:rsidRPr="00703124">
        <w:rPr>
          <w:rFonts w:ascii="Arial Narrow" w:hAnsi="Arial Narrow" w:cs="Arial"/>
          <w:color w:val="000000"/>
        </w:rPr>
        <w:t xml:space="preserve">. Naročnik o vseh odločitvah obvesti ponudnike in kandidate na način, da odločitev objavi na portalu javnih naročil. </w:t>
      </w:r>
      <w:r w:rsidRPr="00703124">
        <w:rPr>
          <w:rFonts w:ascii="Arial Narrow" w:hAnsi="Arial Narrow" w:cs="Arial"/>
          <w:b/>
          <w:bCs/>
          <w:color w:val="000000"/>
          <w:u w:val="single"/>
        </w:rPr>
        <w:t>Odločitev se šteje za vročeno z dnem objave na portalu javnih naročil. </w:t>
      </w:r>
    </w:p>
    <w:p w14:paraId="3396C1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Ponudnike opozarjamo, da so sami dolžni spremljati objave odločitev na portalu javnih naročil.</w:t>
      </w:r>
    </w:p>
    <w:p w14:paraId="398404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A7605D"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do pravnomočnosti odločitve o oddaji javnega naročila z namenom odprave nezakonitosti po predhodni ugotovitvi utemeljenosti, svojo odločitev na lastno pobudo spremeni in sprejme novo odločitev, s katero nadomesti prejšnjo. </w:t>
      </w:r>
    </w:p>
    <w:p w14:paraId="682892B2" w14:textId="77777777" w:rsidR="00324763" w:rsidRDefault="00324763">
      <w:pPr>
        <w:spacing w:before="225" w:after="225" w:line="240" w:lineRule="auto"/>
        <w:jc w:val="both"/>
        <w:rPr>
          <w:rFonts w:ascii="Arial Narrow" w:hAnsi="Arial Narrow" w:cs="Arial"/>
          <w:color w:val="000000"/>
        </w:rPr>
      </w:pPr>
    </w:p>
    <w:p w14:paraId="7790985E"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Sklenitev pogodbe in njeno spreminjanje</w:t>
      </w:r>
    </w:p>
    <w:p w14:paraId="013248F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125AD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D879B4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65CFA2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781EF1" w:rsidRPr="00703124" w14:paraId="19411236" w14:textId="77777777">
        <w:tc>
          <w:tcPr>
            <w:tcW w:w="0" w:type="auto"/>
            <w:tcMar>
              <w:top w:w="0" w:type="auto"/>
              <w:bottom w:w="0" w:type="auto"/>
            </w:tcMar>
          </w:tcPr>
          <w:p w14:paraId="67F55EF4" w14:textId="77777777" w:rsidR="00781EF1"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B48A276" w14:textId="77777777" w:rsidR="00324763" w:rsidRPr="00703124" w:rsidRDefault="00324763" w:rsidP="00324763">
            <w:pPr>
              <w:spacing w:before="120" w:after="120"/>
              <w:ind w:left="714"/>
              <w:jc w:val="both"/>
              <w:rPr>
                <w:rFonts w:ascii="Arial Narrow" w:hAnsi="Arial Narrow" w:cs="Arial"/>
                <w:color w:val="000000"/>
              </w:rPr>
            </w:pPr>
          </w:p>
          <w:p w14:paraId="3C8D7151" w14:textId="77777777" w:rsidR="00781EF1" w:rsidRPr="00703124"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za dodatne gradnje, ki jih izvede prvotni izvajalec, če so potrebne, čeprav niso bile vključene v prvotno javno naročilo, in če zamenjava izvajalca:</w:t>
            </w:r>
          </w:p>
        </w:tc>
      </w:tr>
      <w:tr w:rsidR="00781EF1" w:rsidRPr="00703124" w14:paraId="7ABC2988" w14:textId="77777777">
        <w:tc>
          <w:tcPr>
            <w:tcW w:w="0" w:type="auto"/>
            <w:tcMar>
              <w:top w:w="0" w:type="auto"/>
              <w:bottom w:w="0" w:type="auto"/>
            </w:tcMar>
          </w:tcPr>
          <w:p w14:paraId="706456AA"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lastRenderedPageBreak/>
              <w:t>ni mogoča iz ekonomskih ali tehničnih razlogov, kot so zahteve glede zamenljivosti ali interoperabilnosti z obstoječo opremo, storitvami ali inštalacijami, naročenimi v okviru prvotnega javnega naročila, ter</w:t>
            </w:r>
          </w:p>
          <w:p w14:paraId="545DA8AD" w14:textId="77777777" w:rsidR="00D772CD" w:rsidRPr="00703124" w:rsidRDefault="00D772CD" w:rsidP="00D772CD">
            <w:pPr>
              <w:ind w:left="1168"/>
              <w:jc w:val="both"/>
              <w:rPr>
                <w:rFonts w:ascii="Arial Narrow" w:hAnsi="Arial Narrow" w:cs="Arial"/>
                <w:color w:val="000000"/>
              </w:rPr>
            </w:pPr>
          </w:p>
          <w:p w14:paraId="281CC480"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t>bi naročniku povzročila velike nevšečnosti ali znatno podvajanje stroškov;</w:t>
            </w:r>
          </w:p>
          <w:p w14:paraId="72AB1932" w14:textId="77777777" w:rsidR="00D772CD" w:rsidRDefault="00D772CD" w:rsidP="00D772CD">
            <w:pPr>
              <w:pStyle w:val="Odstavekseznama"/>
              <w:rPr>
                <w:rFonts w:ascii="Arial Narrow" w:hAnsi="Arial Narrow" w:cs="Arial"/>
                <w:color w:val="000000"/>
              </w:rPr>
            </w:pPr>
          </w:p>
          <w:p w14:paraId="28F283EF" w14:textId="77777777" w:rsidR="00D772CD" w:rsidRPr="00703124" w:rsidRDefault="00D772CD" w:rsidP="00D772CD">
            <w:pPr>
              <w:ind w:left="1168"/>
              <w:jc w:val="both"/>
              <w:rPr>
                <w:rFonts w:ascii="Arial Narrow" w:hAnsi="Arial Narrow" w:cs="Arial"/>
                <w:color w:val="000000"/>
              </w:rPr>
            </w:pPr>
          </w:p>
        </w:tc>
      </w:tr>
      <w:tr w:rsidR="00781EF1" w:rsidRPr="00703124" w14:paraId="36626BAC" w14:textId="77777777">
        <w:tc>
          <w:tcPr>
            <w:tcW w:w="0" w:type="auto"/>
            <w:tcMar>
              <w:top w:w="0" w:type="auto"/>
              <w:bottom w:w="0" w:type="auto"/>
            </w:tcMar>
          </w:tcPr>
          <w:p w14:paraId="1F925213" w14:textId="77777777" w:rsidR="00781EF1"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potrebna zaradi okoliščin, ki jih skrben naročnik ni mogel predvideti, in sprememba ne spreminja splošne narave javnega naročila;</w:t>
            </w:r>
          </w:p>
          <w:p w14:paraId="4B636C8E" w14:textId="77777777" w:rsidR="00D772CD" w:rsidRPr="00703124" w:rsidRDefault="00D772CD" w:rsidP="00D772CD">
            <w:pPr>
              <w:spacing w:before="120" w:after="120"/>
              <w:ind w:left="357"/>
              <w:jc w:val="both"/>
              <w:rPr>
                <w:rFonts w:ascii="Arial Narrow" w:hAnsi="Arial Narrow" w:cs="Arial"/>
                <w:color w:val="000000"/>
              </w:rPr>
            </w:pPr>
          </w:p>
          <w:p w14:paraId="404872A1" w14:textId="77777777" w:rsidR="00781EF1" w:rsidRPr="00703124"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izvajalca, ki mu je naročnik prvotno oddal javno naročilo, zamenja nov izvajalec kot posledica enega od naslednjih razlogov:</w:t>
            </w:r>
          </w:p>
        </w:tc>
      </w:tr>
      <w:tr w:rsidR="00781EF1" w:rsidRPr="00703124" w14:paraId="1DD4F3CA" w14:textId="77777777">
        <w:tc>
          <w:tcPr>
            <w:tcW w:w="0" w:type="auto"/>
            <w:tcMar>
              <w:top w:w="0" w:type="auto"/>
              <w:bottom w:w="0" w:type="auto"/>
            </w:tcMar>
          </w:tcPr>
          <w:p w14:paraId="78C96F83"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nedvoumna določba o reviziji ali opcija v skladu z a. točko;</w:t>
            </w:r>
          </w:p>
          <w:p w14:paraId="62C7E01C" w14:textId="77777777" w:rsidR="00D772CD" w:rsidRPr="00703124" w:rsidRDefault="00D772CD" w:rsidP="00D772CD">
            <w:pPr>
              <w:ind w:left="1168"/>
              <w:jc w:val="both"/>
              <w:rPr>
                <w:rFonts w:ascii="Arial Narrow" w:hAnsi="Arial Narrow" w:cs="Arial"/>
                <w:color w:val="000000"/>
              </w:rPr>
            </w:pPr>
          </w:p>
          <w:p w14:paraId="28ED8530"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3B1B554F" w14:textId="77777777" w:rsidR="00D772CD" w:rsidRDefault="00D772CD" w:rsidP="00D772CD">
            <w:pPr>
              <w:pStyle w:val="Odstavekseznama"/>
              <w:rPr>
                <w:rFonts w:ascii="Arial Narrow" w:hAnsi="Arial Narrow" w:cs="Arial"/>
                <w:color w:val="000000"/>
              </w:rPr>
            </w:pPr>
          </w:p>
          <w:p w14:paraId="22A48D7F" w14:textId="77777777" w:rsidR="00D772CD" w:rsidRPr="00703124" w:rsidRDefault="00D772CD" w:rsidP="00D772CD">
            <w:pPr>
              <w:ind w:left="1168"/>
              <w:jc w:val="both"/>
              <w:rPr>
                <w:rFonts w:ascii="Arial Narrow" w:hAnsi="Arial Narrow" w:cs="Arial"/>
                <w:color w:val="000000"/>
              </w:rPr>
            </w:pPr>
          </w:p>
        </w:tc>
      </w:tr>
      <w:tr w:rsidR="00781EF1" w:rsidRPr="00703124" w14:paraId="4FBCF858" w14:textId="77777777">
        <w:tc>
          <w:tcPr>
            <w:tcW w:w="0" w:type="auto"/>
            <w:tcMar>
              <w:top w:w="0" w:type="auto"/>
              <w:bottom w:w="0" w:type="auto"/>
            </w:tcMar>
          </w:tcPr>
          <w:p w14:paraId="0D995E22" w14:textId="77777777" w:rsidR="00781EF1" w:rsidRPr="00703124" w:rsidRDefault="001960A8" w:rsidP="00F54E0D">
            <w:pPr>
              <w:numPr>
                <w:ilvl w:val="0"/>
                <w:numId w:val="11"/>
              </w:numPr>
              <w:spacing w:before="120"/>
              <w:ind w:left="714" w:hanging="357"/>
              <w:jc w:val="both"/>
              <w:rPr>
                <w:rFonts w:ascii="Arial Narrow" w:hAnsi="Arial Narrow" w:cs="Arial"/>
                <w:color w:val="000000"/>
              </w:rPr>
            </w:pPr>
            <w:r w:rsidRPr="00703124">
              <w:rPr>
                <w:rFonts w:ascii="Arial Narrow" w:hAnsi="Arial Narrow" w:cs="Arial"/>
                <w:color w:val="000000"/>
              </w:rPr>
              <w:t>če sprememba ne glede na njeno vrednost ni bistvena.</w:t>
            </w:r>
          </w:p>
        </w:tc>
      </w:tr>
    </w:tbl>
    <w:p w14:paraId="1F90387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AD1ECD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81EF1" w:rsidRPr="00703124" w14:paraId="5A16B67A" w14:textId="77777777">
        <w:tc>
          <w:tcPr>
            <w:tcW w:w="0" w:type="auto"/>
            <w:tcMar>
              <w:top w:w="0" w:type="auto"/>
              <w:bottom w:w="0" w:type="auto"/>
            </w:tcMar>
          </w:tcPr>
          <w:p w14:paraId="6276D661"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w:t>
            </w:r>
            <w:r w:rsidR="00D772CD">
              <w:rPr>
                <w:rFonts w:ascii="Arial Narrow" w:hAnsi="Arial Narrow" w:cs="Arial"/>
                <w:color w:val="000000"/>
              </w:rPr>
              <w:t xml:space="preserve"> pritegnili še druge udeležence;</w:t>
            </w:r>
          </w:p>
          <w:p w14:paraId="040B39F5" w14:textId="77777777" w:rsidR="00D772CD" w:rsidRPr="00703124" w:rsidRDefault="00D772CD" w:rsidP="00D772CD">
            <w:pPr>
              <w:ind w:left="720"/>
              <w:jc w:val="both"/>
              <w:rPr>
                <w:rFonts w:ascii="Arial Narrow" w:hAnsi="Arial Narrow" w:cs="Arial"/>
                <w:color w:val="000000"/>
              </w:rPr>
            </w:pPr>
          </w:p>
          <w:p w14:paraId="3DBB230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 xml:space="preserve">sprememba spreminja ekonomsko ravnotežje pogodbe o izvedbi javnega naročila v korist izvajalca na način, ki ni </w:t>
            </w:r>
            <w:r w:rsidR="00D772CD">
              <w:rPr>
                <w:rFonts w:ascii="Arial Narrow" w:hAnsi="Arial Narrow" w:cs="Arial"/>
                <w:color w:val="000000"/>
              </w:rPr>
              <w:t>bil predviden v prvotni pogodbi;</w:t>
            </w:r>
          </w:p>
          <w:p w14:paraId="4F3A9D47" w14:textId="77777777" w:rsidR="00D772CD" w:rsidRPr="00703124" w:rsidRDefault="00D772CD" w:rsidP="00D772CD">
            <w:pPr>
              <w:jc w:val="both"/>
              <w:rPr>
                <w:rFonts w:ascii="Arial Narrow" w:hAnsi="Arial Narrow" w:cs="Arial"/>
                <w:color w:val="000000"/>
              </w:rPr>
            </w:pPr>
          </w:p>
          <w:p w14:paraId="16B0845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zaradi spremembe je znatno razširjen obseg pogodbe o izvedbi javnega naročila;</w:t>
            </w:r>
          </w:p>
          <w:p w14:paraId="0CD0AA89" w14:textId="77777777" w:rsidR="00D772CD" w:rsidRPr="00703124" w:rsidRDefault="00D772CD" w:rsidP="00D772CD">
            <w:pPr>
              <w:jc w:val="both"/>
              <w:rPr>
                <w:rFonts w:ascii="Arial Narrow" w:hAnsi="Arial Narrow" w:cs="Arial"/>
                <w:color w:val="000000"/>
              </w:rPr>
            </w:pPr>
          </w:p>
          <w:p w14:paraId="3C2B0976" w14:textId="77777777" w:rsidR="00781EF1" w:rsidRPr="00703124"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drug gospodarski subjekt zamenja prvotnega izvajalca v primeru, ki ni naveden v d. točki.</w:t>
            </w:r>
          </w:p>
        </w:tc>
      </w:tr>
    </w:tbl>
    <w:p w14:paraId="34635285" w14:textId="77777777" w:rsidR="00326012" w:rsidRDefault="00326012">
      <w:pPr>
        <w:rPr>
          <w:rFonts w:ascii="Arial Narrow" w:hAnsi="Arial Narrow"/>
        </w:rPr>
      </w:pPr>
    </w:p>
    <w:p w14:paraId="616176E1" w14:textId="77777777" w:rsidR="007601D6" w:rsidRDefault="007601D6">
      <w:pPr>
        <w:rPr>
          <w:rFonts w:ascii="Arial Narrow" w:hAnsi="Arial Narrow"/>
        </w:rPr>
      </w:pPr>
    </w:p>
    <w:p w14:paraId="731A8946" w14:textId="77777777" w:rsidR="007601D6" w:rsidRPr="00703124" w:rsidRDefault="007601D6">
      <w:pPr>
        <w:rPr>
          <w:rFonts w:ascii="Arial Narrow" w:hAnsi="Arial Narrow"/>
        </w:rPr>
      </w:pPr>
    </w:p>
    <w:p w14:paraId="5C114614" w14:textId="77777777" w:rsidR="00D772CD" w:rsidRPr="00D772CD" w:rsidRDefault="00D772C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D772CD">
        <w:rPr>
          <w:rFonts w:ascii="Arial Narrow" w:hAnsi="Arial Narrow" w:cs="Arial"/>
          <w:b/>
          <w:color w:val="000000"/>
          <w:highlight w:val="cyan"/>
        </w:rPr>
        <w:lastRenderedPageBreak/>
        <w:t>Zaupnost ponudbene dokumentacije</w:t>
      </w:r>
    </w:p>
    <w:p w14:paraId="1DBA4CA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Ponudniki, ki z udeležbo v postopku oziroma izvajanju pogodbenih obveznosti izvedo za zaupne podatke oziroma poslovne skrivnosti, so jih dolžni varovati v skladu s predpisi.</w:t>
      </w:r>
    </w:p>
    <w:p w14:paraId="0F1B5EEA" w14:textId="77777777" w:rsidR="00781EF1" w:rsidRPr="00703124" w:rsidRDefault="00370CB0">
      <w:pPr>
        <w:spacing w:before="225" w:after="225" w:line="240" w:lineRule="auto"/>
        <w:jc w:val="both"/>
        <w:rPr>
          <w:rFonts w:ascii="Arial Narrow" w:hAnsi="Arial Narrow"/>
        </w:rPr>
      </w:pPr>
      <w:r w:rsidRPr="00370CB0">
        <w:rPr>
          <w:rFonts w:ascii="Arial Narrow" w:hAnsi="Arial Narrow" w:cs="Arial"/>
          <w:color w:val="000000"/>
        </w:rPr>
        <w:t>Podatki, ki jih bo ponudnik upravi</w:t>
      </w:r>
      <w:r w:rsidRPr="00370CB0">
        <w:rPr>
          <w:rFonts w:ascii="Arial Narrow" w:hAnsi="Arial Narrow" w:cs="Arial" w:hint="eastAsia"/>
          <w:color w:val="000000"/>
        </w:rPr>
        <w:t>č</w:t>
      </w:r>
      <w:r w:rsidRPr="00370CB0">
        <w:rPr>
          <w:rFonts w:ascii="Arial Narrow" w:hAnsi="Arial Narrow" w:cs="Arial"/>
          <w:color w:val="000000"/>
        </w:rPr>
        <w:t>eno ozna</w:t>
      </w:r>
      <w:r w:rsidRPr="00370CB0">
        <w:rPr>
          <w:rFonts w:ascii="Arial Narrow" w:hAnsi="Arial Narrow" w:cs="Arial" w:hint="eastAsia"/>
          <w:color w:val="000000"/>
        </w:rPr>
        <w:t>č</w:t>
      </w:r>
      <w:r w:rsidRPr="00370CB0">
        <w:rPr>
          <w:rFonts w:ascii="Arial Narrow" w:hAnsi="Arial Narrow" w:cs="Arial"/>
          <w:color w:val="000000"/>
        </w:rPr>
        <w:t>il kot zaupne oziroma poslovno skrivnost, bodo uporabljeni zgolj za namene postopka in ne bodo dostopni nikomur zunaj kroga oseb, ki bodo vklju</w:t>
      </w:r>
      <w:r w:rsidRPr="00370CB0">
        <w:rPr>
          <w:rFonts w:ascii="Arial Narrow" w:hAnsi="Arial Narrow" w:cs="Arial" w:hint="eastAsia"/>
          <w:color w:val="000000"/>
        </w:rPr>
        <w:t>č</w:t>
      </w:r>
      <w:r w:rsidRPr="00370CB0">
        <w:rPr>
          <w:rFonts w:ascii="Arial Narrow" w:hAnsi="Arial Narrow" w:cs="Arial"/>
          <w:color w:val="000000"/>
        </w:rPr>
        <w:t>ene v postopek konkretnega javnega naro</w:t>
      </w:r>
      <w:r w:rsidRPr="00370CB0">
        <w:rPr>
          <w:rFonts w:ascii="Arial Narrow" w:hAnsi="Arial Narrow" w:cs="Arial" w:hint="eastAsia"/>
          <w:color w:val="000000"/>
        </w:rPr>
        <w:t>č</w:t>
      </w:r>
      <w:r w:rsidRPr="00370CB0">
        <w:rPr>
          <w:rFonts w:ascii="Arial Narrow" w:hAnsi="Arial Narrow" w:cs="Arial"/>
          <w:color w:val="000000"/>
        </w:rPr>
        <w:t>ila. Ti podatki ne bodo objavljeni na odpiranju ponudb niti v nadaljevanju postopka ali pozneje, razen v primeru, da bo ponudnik sam oddal ponudbo na na</w:t>
      </w:r>
      <w:r w:rsidRPr="00370CB0">
        <w:rPr>
          <w:rFonts w:ascii="Arial Narrow" w:hAnsi="Arial Narrow" w:cs="Arial" w:hint="eastAsia"/>
          <w:color w:val="000000"/>
        </w:rPr>
        <w:t>č</w:t>
      </w:r>
      <w:r w:rsidRPr="00370CB0">
        <w:rPr>
          <w:rFonts w:ascii="Arial Narrow" w:hAnsi="Arial Narrow" w:cs="Arial"/>
          <w:color w:val="000000"/>
        </w:rPr>
        <w:t>in, da bodo poslovne skrivnosti in ostali podatki vidni javnosti.</w:t>
      </w:r>
      <w:r w:rsidR="001960A8" w:rsidRPr="00703124">
        <w:rPr>
          <w:rFonts w:ascii="Arial Narrow" w:hAnsi="Arial Narrow" w:cs="Arial"/>
          <w:color w:val="000000"/>
        </w:rPr>
        <w:t> </w:t>
      </w:r>
    </w:p>
    <w:p w14:paraId="2814EBF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5ADE6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B627A0C" w14:textId="77777777" w:rsidR="002D41A6" w:rsidRDefault="002D41A6">
      <w:pPr>
        <w:spacing w:before="225" w:after="225" w:line="240" w:lineRule="auto"/>
        <w:jc w:val="both"/>
        <w:rPr>
          <w:rFonts w:ascii="Arial Narrow" w:hAnsi="Arial Narrow" w:cs="Arial"/>
          <w:color w:val="000000"/>
        </w:rPr>
      </w:pPr>
    </w:p>
    <w:p w14:paraId="4BF0F414"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Način predložitve dokumentov v ponudbi</w:t>
      </w:r>
      <w:r w:rsidR="00A30B21">
        <w:rPr>
          <w:rFonts w:ascii="Arial Narrow" w:hAnsi="Arial Narrow" w:cs="Arial"/>
          <w:b/>
          <w:color w:val="000000"/>
          <w:highlight w:val="cyan"/>
        </w:rPr>
        <w:t xml:space="preserve">   </w:t>
      </w:r>
    </w:p>
    <w:p w14:paraId="75D0754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Zaželeno je:</w:t>
      </w:r>
    </w:p>
    <w:tbl>
      <w:tblPr>
        <w:tblStyle w:val="NormalTablePHPDOCX"/>
        <w:tblW w:w="0" w:type="auto"/>
        <w:tblInd w:w="108" w:type="dxa"/>
        <w:tblLook w:val="04A0" w:firstRow="1" w:lastRow="0" w:firstColumn="1" w:lastColumn="0" w:noHBand="0" w:noVBand="1"/>
      </w:tblPr>
      <w:tblGrid>
        <w:gridCol w:w="8962"/>
      </w:tblGrid>
      <w:tr w:rsidR="00781EF1" w:rsidRPr="00703124" w14:paraId="31D44A99" w14:textId="77777777">
        <w:tc>
          <w:tcPr>
            <w:tcW w:w="0" w:type="auto"/>
            <w:tcMar>
              <w:top w:w="0" w:type="auto"/>
              <w:bottom w:w="0" w:type="auto"/>
            </w:tcMar>
          </w:tcPr>
          <w:p w14:paraId="593153EE"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so vsi dokumenti na mestih, kjer je to označeno, podpisani s strani pooblaščene osebe in žigosani z žigom ponudnika</w:t>
            </w:r>
            <w:r w:rsidR="00643567">
              <w:rPr>
                <w:rFonts w:ascii="Arial Narrow" w:hAnsi="Arial Narrow" w:cs="Arial"/>
                <w:color w:val="000000"/>
              </w:rPr>
              <w:t xml:space="preserve"> ter takšni tudi skenirani za potrebe elektronske oddaje</w:t>
            </w:r>
            <w:r w:rsidRPr="00703124">
              <w:rPr>
                <w:rFonts w:ascii="Arial Narrow" w:hAnsi="Arial Narrow" w:cs="Arial"/>
                <w:color w:val="000000"/>
              </w:rPr>
              <w:t>;</w:t>
            </w:r>
          </w:p>
          <w:p w14:paraId="546DB198" w14:textId="77777777" w:rsidR="00166AAB" w:rsidRPr="00703124" w:rsidRDefault="00166AAB" w:rsidP="00166AAB">
            <w:pPr>
              <w:ind w:left="720"/>
              <w:jc w:val="both"/>
              <w:rPr>
                <w:rFonts w:ascii="Arial Narrow" w:hAnsi="Arial Narrow" w:cs="Arial"/>
                <w:color w:val="000000"/>
              </w:rPr>
            </w:pPr>
          </w:p>
          <w:p w14:paraId="0F42EFC9"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 xml:space="preserve">da so vse strani v ponudbi oštevilčene z zaporednimi številkami, ponudnik pa v spremnem dopisu navede </w:t>
            </w:r>
            <w:r w:rsidR="00166AAB">
              <w:rPr>
                <w:rFonts w:ascii="Arial Narrow" w:hAnsi="Arial Narrow" w:cs="Arial"/>
                <w:color w:val="000000"/>
              </w:rPr>
              <w:t>skupno število strani v ponudbi;</w:t>
            </w:r>
          </w:p>
          <w:p w14:paraId="15F5A426" w14:textId="77777777" w:rsidR="00166AAB" w:rsidRPr="00703124" w:rsidRDefault="00166AAB" w:rsidP="00166AAB">
            <w:pPr>
              <w:jc w:val="both"/>
              <w:rPr>
                <w:rFonts w:ascii="Arial Narrow" w:hAnsi="Arial Narrow" w:cs="Arial"/>
                <w:color w:val="000000"/>
              </w:rPr>
            </w:pPr>
          </w:p>
          <w:p w14:paraId="0BA70D24"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ponudnik morebitne popravke opremi z žigom in podpisom svoje pooblaščene osebe.</w:t>
            </w:r>
          </w:p>
          <w:p w14:paraId="22AFCE8F" w14:textId="77777777" w:rsidR="00370CB0" w:rsidRDefault="00370CB0" w:rsidP="00370CB0">
            <w:pPr>
              <w:pStyle w:val="Odstavekseznama"/>
              <w:rPr>
                <w:rFonts w:ascii="Arial Narrow" w:hAnsi="Arial Narrow" w:cs="Arial"/>
                <w:color w:val="000000"/>
              </w:rPr>
            </w:pPr>
          </w:p>
          <w:p w14:paraId="4D940B6E" w14:textId="77777777" w:rsidR="00370CB0" w:rsidRDefault="00370CB0" w:rsidP="00370CB0">
            <w:pPr>
              <w:jc w:val="both"/>
              <w:rPr>
                <w:rFonts w:ascii="Arial Narrow" w:hAnsi="Arial Narrow" w:cs="Arial"/>
                <w:color w:val="000000"/>
              </w:rPr>
            </w:pPr>
            <w:r w:rsidRPr="00370CB0">
              <w:rPr>
                <w:rFonts w:ascii="Arial Narrow" w:hAnsi="Arial Narrow" w:cs="Arial"/>
                <w:color w:val="000000"/>
              </w:rPr>
              <w:t>Odsotnost zgornjih zahtev ne pomeni neposrednega razloga za zavrnitev ponudbe, pa</w:t>
            </w:r>
            <w:r w:rsidRPr="00370CB0">
              <w:rPr>
                <w:rFonts w:ascii="Arial Narrow" w:hAnsi="Arial Narrow" w:cs="Arial" w:hint="eastAsia"/>
                <w:color w:val="000000"/>
              </w:rPr>
              <w:t>č</w:t>
            </w:r>
            <w:r w:rsidRPr="00370CB0">
              <w:rPr>
                <w:rFonts w:ascii="Arial Narrow" w:hAnsi="Arial Narrow" w:cs="Arial"/>
                <w:color w:val="000000"/>
              </w:rPr>
              <w:t xml:space="preserve"> pa lahko v okviru ZJN-3 naro</w:t>
            </w:r>
            <w:r w:rsidRPr="00370CB0">
              <w:rPr>
                <w:rFonts w:ascii="Arial Narrow" w:hAnsi="Arial Narrow" w:cs="Arial" w:hint="eastAsia"/>
                <w:color w:val="000000"/>
              </w:rPr>
              <w:t>č</w:t>
            </w:r>
            <w:r w:rsidRPr="00370CB0">
              <w:rPr>
                <w:rFonts w:ascii="Arial Narrow" w:hAnsi="Arial Narrow" w:cs="Arial"/>
                <w:color w:val="000000"/>
              </w:rPr>
              <w:t>nik ponudnika pozove na odpravo teh pomanjkljivosti. Naro</w:t>
            </w:r>
            <w:r w:rsidRPr="00370CB0">
              <w:rPr>
                <w:rFonts w:ascii="Arial Narrow" w:hAnsi="Arial Narrow" w:cs="Arial" w:hint="eastAsia"/>
                <w:color w:val="000000"/>
              </w:rPr>
              <w:t>č</w:t>
            </w:r>
            <w:r w:rsidRPr="00370CB0">
              <w:rPr>
                <w:rFonts w:ascii="Arial Narrow" w:hAnsi="Arial Narrow" w:cs="Arial"/>
                <w:color w:val="000000"/>
              </w:rPr>
              <w:t>nik bo upošteval tudi takšno ponudbo, v kolikor bodo iz nje izhajale vse opredeljene vsebinske zahteve in vsi zahtevani dokumenti in bo ponudba vsaj v bistvenih delih podpisana s strani pooblaš</w:t>
            </w:r>
            <w:r w:rsidRPr="00370CB0">
              <w:rPr>
                <w:rFonts w:ascii="Arial Narrow" w:hAnsi="Arial Narrow" w:cs="Arial" w:hint="eastAsia"/>
                <w:color w:val="000000"/>
              </w:rPr>
              <w:t>č</w:t>
            </w:r>
            <w:r w:rsidRPr="00370CB0">
              <w:rPr>
                <w:rFonts w:ascii="Arial Narrow" w:hAnsi="Arial Narrow" w:cs="Arial"/>
                <w:color w:val="000000"/>
              </w:rPr>
              <w:t>ene osebe ponudnika.</w:t>
            </w:r>
          </w:p>
          <w:p w14:paraId="43875FBD" w14:textId="77777777" w:rsidR="00643567" w:rsidRDefault="00643567" w:rsidP="00643567">
            <w:pPr>
              <w:pStyle w:val="Odstavekseznama"/>
              <w:rPr>
                <w:rFonts w:ascii="Arial Narrow" w:hAnsi="Arial Narrow" w:cs="Arial"/>
                <w:color w:val="000000"/>
              </w:rPr>
            </w:pPr>
          </w:p>
          <w:p w14:paraId="3B70BB43" w14:textId="77777777" w:rsidR="00643567" w:rsidRDefault="00643567" w:rsidP="00643567">
            <w:pPr>
              <w:jc w:val="both"/>
              <w:rPr>
                <w:rFonts w:ascii="Arial Narrow" w:hAnsi="Arial Narrow"/>
                <w:b/>
              </w:rPr>
            </w:pPr>
            <w:r w:rsidRPr="00643567">
              <w:rPr>
                <w:rFonts w:ascii="Arial Narrow" w:hAnsi="Arial Narrow"/>
                <w:b/>
              </w:rPr>
              <w:t>Ponudnik v informacijskem sistemu e-JN v razdelek »Predračun« naloži izpolnjen obrazec</w:t>
            </w:r>
            <w:r w:rsidR="009B7146">
              <w:rPr>
                <w:rFonts w:ascii="Arial Narrow" w:hAnsi="Arial Narrow"/>
                <w:b/>
              </w:rPr>
              <w:t xml:space="preserve"> 1</w:t>
            </w:r>
            <w:r w:rsidRPr="00643567">
              <w:rPr>
                <w:rFonts w:ascii="Arial Narrow" w:hAnsi="Arial Narrow"/>
                <w:b/>
              </w:rPr>
              <w:t xml:space="preserve"> »</w:t>
            </w:r>
            <w:r w:rsidR="009B7146">
              <w:rPr>
                <w:rFonts w:ascii="Arial Narrow" w:hAnsi="Arial Narrow"/>
                <w:b/>
              </w:rPr>
              <w:t>PONUDBA</w:t>
            </w:r>
            <w:r w:rsidRPr="00643567">
              <w:rPr>
                <w:rFonts w:ascii="Arial Narrow" w:hAnsi="Arial Narrow"/>
                <w:b/>
              </w:rPr>
              <w:t xml:space="preserve">« v .pdf datoteki, ki bo dostopen na javnem odpiranju ponudb, </w:t>
            </w:r>
            <w:r w:rsidR="00677170">
              <w:rPr>
                <w:rFonts w:ascii="Arial Narrow" w:hAnsi="Arial Narrow"/>
                <w:b/>
              </w:rPr>
              <w:t xml:space="preserve">ostali del ponudbe (predračun z izpolnjenimi popisi del) </w:t>
            </w:r>
            <w:r w:rsidRPr="00643567">
              <w:rPr>
                <w:rFonts w:ascii="Arial Narrow" w:hAnsi="Arial Narrow"/>
                <w:b/>
              </w:rPr>
              <w:t>pa naloži v razdelek »Drugi dokumenti«. V primeru razhajanj med podatki v P</w:t>
            </w:r>
            <w:r w:rsidR="00677170">
              <w:rPr>
                <w:rFonts w:ascii="Arial Narrow" w:hAnsi="Arial Narrow"/>
                <w:b/>
              </w:rPr>
              <w:t>ONUDBI</w:t>
            </w:r>
            <w:r w:rsidRPr="00643567">
              <w:rPr>
                <w:rFonts w:ascii="Arial Narrow" w:hAnsi="Arial Narrow"/>
                <w:b/>
              </w:rPr>
              <w:t xml:space="preserve"> - naloženim v razdelek »Predračun«, in celotnim Predračunom </w:t>
            </w:r>
            <w:r w:rsidR="00677170">
              <w:rPr>
                <w:rFonts w:ascii="Arial Narrow" w:hAnsi="Arial Narrow"/>
                <w:b/>
              </w:rPr>
              <w:t>z izpolnjenimi popisi del,</w:t>
            </w:r>
            <w:r w:rsidRPr="00643567">
              <w:rPr>
                <w:rFonts w:ascii="Arial Narrow" w:hAnsi="Arial Narrow"/>
                <w:b/>
              </w:rPr>
              <w:t xml:space="preserve"> naloženim v razdelek »Drugi dokumenti«, kot veljavni štejejo podatki v celotnem predračunu, naloženim v razdelku »Drugi dokumenti«.</w:t>
            </w:r>
          </w:p>
          <w:p w14:paraId="6ECCDEDD" w14:textId="77777777" w:rsidR="00B0084E" w:rsidRDefault="00B0084E" w:rsidP="00643567">
            <w:pPr>
              <w:jc w:val="both"/>
              <w:rPr>
                <w:rFonts w:ascii="Arial Narrow" w:hAnsi="Arial Narrow"/>
                <w:b/>
              </w:rPr>
            </w:pPr>
          </w:p>
          <w:p w14:paraId="448EC935" w14:textId="77777777" w:rsidR="007601D6" w:rsidRDefault="007601D6" w:rsidP="00B0084E">
            <w:pPr>
              <w:pStyle w:val="Paragraf"/>
              <w:jc w:val="both"/>
              <w:rPr>
                <w:rFonts w:ascii="Arial Narrow" w:hAnsi="Arial Narrow" w:cs="Arial"/>
                <w:b/>
                <w:bCs/>
                <w:color w:val="FF0000"/>
                <w:sz w:val="22"/>
                <w:szCs w:val="22"/>
              </w:rPr>
            </w:pPr>
          </w:p>
          <w:p w14:paraId="34C9D916" w14:textId="0D1D5D19" w:rsidR="00B0084E" w:rsidRPr="00F02B44" w:rsidRDefault="00B0084E" w:rsidP="00B0084E">
            <w:pPr>
              <w:pStyle w:val="Paragraf"/>
              <w:jc w:val="both"/>
              <w:rPr>
                <w:rFonts w:ascii="Arial Narrow" w:hAnsi="Arial Narrow" w:cs="Arial"/>
                <w:b/>
                <w:color w:val="FF0000"/>
                <w:sz w:val="22"/>
                <w:szCs w:val="22"/>
              </w:rPr>
            </w:pPr>
            <w:r w:rsidRPr="00B0084E">
              <w:rPr>
                <w:rFonts w:ascii="Arial Narrow" w:hAnsi="Arial Narrow" w:cs="Arial"/>
                <w:b/>
                <w:bCs/>
                <w:color w:val="FF0000"/>
                <w:sz w:val="22"/>
                <w:szCs w:val="22"/>
              </w:rPr>
              <w:lastRenderedPageBreak/>
              <w:t xml:space="preserve">Original menico in original menično </w:t>
            </w:r>
            <w:r w:rsidR="002B1EAC">
              <w:rPr>
                <w:rFonts w:ascii="Arial Narrow" w:hAnsi="Arial Narrow" w:cs="Arial"/>
                <w:b/>
                <w:bCs/>
                <w:color w:val="FF0000"/>
                <w:sz w:val="22"/>
                <w:szCs w:val="22"/>
              </w:rPr>
              <w:t xml:space="preserve">izjavo, kot zavarovanje za resnost ponudbe, </w:t>
            </w:r>
            <w:r w:rsidRPr="00B0084E">
              <w:rPr>
                <w:rFonts w:ascii="Arial Narrow" w:hAnsi="Arial Narrow" w:cs="Arial"/>
                <w:b/>
                <w:bCs/>
                <w:color w:val="FF0000"/>
                <w:sz w:val="22"/>
                <w:szCs w:val="22"/>
              </w:rPr>
              <w:t xml:space="preserve">mora ponudnik v pisni obliki predložiti osebno ali s priporočeno pošiljko do roka za </w:t>
            </w:r>
            <w:r w:rsidR="00EE44F1">
              <w:rPr>
                <w:rFonts w:ascii="Arial Narrow" w:hAnsi="Arial Narrow" w:cs="Arial"/>
                <w:b/>
                <w:bCs/>
                <w:color w:val="FF0000"/>
                <w:sz w:val="22"/>
                <w:szCs w:val="22"/>
              </w:rPr>
              <w:t>predložitev</w:t>
            </w:r>
            <w:r w:rsidRPr="00B0084E">
              <w:rPr>
                <w:rFonts w:ascii="Arial Narrow" w:hAnsi="Arial Narrow" w:cs="Arial"/>
                <w:b/>
                <w:bCs/>
                <w:color w:val="FF0000"/>
                <w:sz w:val="22"/>
                <w:szCs w:val="22"/>
              </w:rPr>
              <w:t xml:space="preserve"> ponudb, to je do </w:t>
            </w:r>
            <w:r w:rsidR="00117B5A">
              <w:rPr>
                <w:rFonts w:ascii="Arial Narrow" w:hAnsi="Arial Narrow" w:cs="Arial"/>
                <w:b/>
                <w:bCs/>
                <w:color w:val="FF0000"/>
                <w:sz w:val="22"/>
                <w:szCs w:val="22"/>
              </w:rPr>
              <w:t>0</w:t>
            </w:r>
            <w:r w:rsidR="00FB432F">
              <w:rPr>
                <w:rFonts w:ascii="Arial Narrow" w:hAnsi="Arial Narrow" w:cs="Arial"/>
                <w:b/>
                <w:bCs/>
                <w:color w:val="FF0000"/>
                <w:sz w:val="22"/>
                <w:szCs w:val="22"/>
              </w:rPr>
              <w:t>9</w:t>
            </w:r>
            <w:r w:rsidR="0080189A" w:rsidRPr="008B6DBD">
              <w:rPr>
                <w:rFonts w:ascii="Arial Narrow" w:hAnsi="Arial Narrow" w:cs="Arial"/>
                <w:b/>
                <w:bCs/>
                <w:color w:val="FF0000"/>
                <w:sz w:val="22"/>
                <w:szCs w:val="22"/>
              </w:rPr>
              <w:t>.</w:t>
            </w:r>
            <w:r w:rsidR="00985626">
              <w:rPr>
                <w:rFonts w:ascii="Arial Narrow" w:hAnsi="Arial Narrow" w:cs="Arial"/>
                <w:b/>
                <w:bCs/>
                <w:color w:val="FF0000"/>
                <w:sz w:val="22"/>
                <w:szCs w:val="22"/>
              </w:rPr>
              <w:t>0</w:t>
            </w:r>
            <w:r w:rsidR="00117B5A">
              <w:rPr>
                <w:rFonts w:ascii="Arial Narrow" w:hAnsi="Arial Narrow" w:cs="Arial"/>
                <w:b/>
                <w:bCs/>
                <w:color w:val="FF0000"/>
                <w:sz w:val="22"/>
                <w:szCs w:val="22"/>
              </w:rPr>
              <w:t>4</w:t>
            </w:r>
            <w:r w:rsidR="0080189A" w:rsidRPr="008B6DBD">
              <w:rPr>
                <w:rFonts w:ascii="Arial Narrow" w:hAnsi="Arial Narrow" w:cs="Arial"/>
                <w:b/>
                <w:bCs/>
                <w:color w:val="FF0000"/>
                <w:sz w:val="22"/>
                <w:szCs w:val="22"/>
              </w:rPr>
              <w:t>.202</w:t>
            </w:r>
            <w:r w:rsidR="00117B5A">
              <w:rPr>
                <w:rFonts w:ascii="Arial Narrow" w:hAnsi="Arial Narrow" w:cs="Arial"/>
                <w:b/>
                <w:bCs/>
                <w:color w:val="FF0000"/>
                <w:sz w:val="22"/>
                <w:szCs w:val="22"/>
              </w:rPr>
              <w:t>6</w:t>
            </w:r>
            <w:r w:rsidRPr="00B0084E">
              <w:rPr>
                <w:rFonts w:ascii="Arial Narrow" w:hAnsi="Arial Narrow" w:cs="Arial"/>
                <w:b/>
                <w:bCs/>
                <w:color w:val="FF0000"/>
                <w:sz w:val="22"/>
                <w:szCs w:val="22"/>
              </w:rPr>
              <w:t xml:space="preserve"> do </w:t>
            </w:r>
            <w:r w:rsidRPr="00F02B44">
              <w:rPr>
                <w:rFonts w:ascii="Arial Narrow" w:hAnsi="Arial Narrow" w:cs="Arial"/>
                <w:b/>
                <w:bCs/>
                <w:color w:val="FF0000"/>
                <w:sz w:val="22"/>
                <w:szCs w:val="22"/>
              </w:rPr>
              <w:t xml:space="preserve">11. ure na naslov Občina Dravograd, Trg 4. julija </w:t>
            </w:r>
            <w:r w:rsidR="00EE741B" w:rsidRPr="00F02B44">
              <w:rPr>
                <w:rFonts w:ascii="Arial Narrow" w:hAnsi="Arial Narrow" w:cs="Arial"/>
                <w:b/>
                <w:bCs/>
                <w:color w:val="FF0000"/>
                <w:sz w:val="22"/>
                <w:szCs w:val="22"/>
              </w:rPr>
              <w:t>7</w:t>
            </w:r>
            <w:r w:rsidRPr="00F02B44">
              <w:rPr>
                <w:rFonts w:ascii="Arial Narrow" w:hAnsi="Arial Narrow" w:cs="Arial"/>
                <w:b/>
                <w:bCs/>
                <w:color w:val="FF0000"/>
                <w:sz w:val="22"/>
                <w:szCs w:val="22"/>
              </w:rPr>
              <w:t xml:space="preserve">, 2370 Dravograd s pripisom ''Prijava na razpis </w:t>
            </w:r>
            <w:r w:rsidR="00C57FA9">
              <w:rPr>
                <w:rFonts w:ascii="Arial Narrow" w:hAnsi="Arial Narrow" w:cs="Arial"/>
                <w:b/>
                <w:bCs/>
                <w:color w:val="FF0000"/>
                <w:sz w:val="22"/>
                <w:szCs w:val="22"/>
              </w:rPr>
              <w:t xml:space="preserve"> – </w:t>
            </w:r>
            <w:r w:rsidR="00117B5A">
              <w:rPr>
                <w:rFonts w:ascii="Arial Narrow" w:hAnsi="Arial Narrow" w:cs="Arial"/>
                <w:b/>
                <w:bCs/>
                <w:color w:val="FF0000"/>
                <w:sz w:val="22"/>
                <w:szCs w:val="22"/>
              </w:rPr>
              <w:t>ENERGETSKA SANACIJA PD KOŠENJAK</w:t>
            </w:r>
            <w:r w:rsidRPr="00F02B44">
              <w:rPr>
                <w:rFonts w:ascii="Arial Narrow" w:hAnsi="Arial Narrow" w:cs="Arial"/>
                <w:b/>
                <w:color w:val="FF0000"/>
                <w:sz w:val="22"/>
                <w:szCs w:val="22"/>
              </w:rPr>
              <w:t xml:space="preserve">, zavarovanje za resnost ponudbe – NE ODPIRAJ''. Zavarovanje za resnost ponudbe mora biti pri naročniku v fizični obliki do roka za </w:t>
            </w:r>
            <w:r w:rsidR="00EE44F1">
              <w:rPr>
                <w:rFonts w:ascii="Arial Narrow" w:hAnsi="Arial Narrow" w:cs="Arial"/>
                <w:b/>
                <w:color w:val="FF0000"/>
                <w:sz w:val="22"/>
                <w:szCs w:val="22"/>
              </w:rPr>
              <w:t>predložitev</w:t>
            </w:r>
            <w:r w:rsidRPr="00F02B44">
              <w:rPr>
                <w:rFonts w:ascii="Arial Narrow" w:hAnsi="Arial Narrow" w:cs="Arial"/>
                <w:b/>
                <w:color w:val="FF0000"/>
                <w:sz w:val="22"/>
                <w:szCs w:val="22"/>
              </w:rPr>
              <w:t xml:space="preserve"> ponudb, zato je datum odpošiljanja v primeru poštne pošiljke nerelevanten. </w:t>
            </w:r>
          </w:p>
          <w:p w14:paraId="3E99EADF" w14:textId="77777777" w:rsidR="00643567" w:rsidRPr="00703124" w:rsidRDefault="00643567" w:rsidP="00643567">
            <w:pPr>
              <w:ind w:left="720"/>
              <w:jc w:val="both"/>
              <w:rPr>
                <w:rFonts w:ascii="Arial Narrow" w:hAnsi="Arial Narrow" w:cs="Arial"/>
                <w:color w:val="000000"/>
              </w:rPr>
            </w:pPr>
          </w:p>
        </w:tc>
      </w:tr>
    </w:tbl>
    <w:p w14:paraId="383EA4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Kadar je zahtevano dokazilo, ponudniku ni potrebno predložiti</w:t>
      </w:r>
      <w:r w:rsidR="00643567">
        <w:rPr>
          <w:rFonts w:ascii="Arial Narrow" w:hAnsi="Arial Narrow" w:cs="Arial"/>
          <w:color w:val="000000"/>
        </w:rPr>
        <w:t xml:space="preserve"> skeniranega</w:t>
      </w:r>
      <w:r w:rsidRPr="00703124">
        <w:rPr>
          <w:rFonts w:ascii="Arial Narrow" w:hAnsi="Arial Narrow" w:cs="Arial"/>
          <w:color w:val="000000"/>
        </w:rPr>
        <w:t xml:space="preserve"> originala, pač pa zadostuje </w:t>
      </w:r>
      <w:r w:rsidR="00643567">
        <w:rPr>
          <w:rFonts w:ascii="Arial Narrow" w:hAnsi="Arial Narrow" w:cs="Arial"/>
          <w:color w:val="000000"/>
        </w:rPr>
        <w:t xml:space="preserve">skenirana </w:t>
      </w:r>
      <w:r w:rsidRPr="00703124">
        <w:rPr>
          <w:rFonts w:ascii="Arial Narrow" w:hAnsi="Arial Narrow" w:cs="Arial"/>
          <w:color w:val="000000"/>
        </w:rPr>
        <w:t>fotokopija dokazila, razen v primerih, kjer je izrecno navedeno drugače. Naročnik pa lahko v postopku preverjanja ponudb od ponudnika kadarkoli zahteva, da mu predloži na vpogled original, ki ga lahko primerja z v ponudbi dano</w:t>
      </w:r>
      <w:r w:rsidR="00643567">
        <w:rPr>
          <w:rFonts w:ascii="Arial Narrow" w:hAnsi="Arial Narrow" w:cs="Arial"/>
          <w:color w:val="000000"/>
        </w:rPr>
        <w:t xml:space="preserve"> skenirano</w:t>
      </w:r>
      <w:r w:rsidRPr="00703124">
        <w:rPr>
          <w:rFonts w:ascii="Arial Narrow" w:hAnsi="Arial Narrow" w:cs="Arial"/>
          <w:color w:val="000000"/>
        </w:rPr>
        <w:t xml:space="preserve">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635CE9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obstaja naročnikova zahteva po najvišji dovoljeni starosti dokumentov, ki jih ponudnik prilaga kot dokazila, je to navedeno ob vsakem posameznem dokazilu.</w:t>
      </w:r>
    </w:p>
    <w:p w14:paraId="694297FE" w14:textId="77777777" w:rsidR="00166AAB"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166AAB">
        <w:rPr>
          <w:rFonts w:ascii="Arial Narrow" w:hAnsi="Arial Narrow" w:cs="Arial"/>
          <w:color w:val="000000"/>
        </w:rPr>
        <w:t>.</w:t>
      </w:r>
    </w:p>
    <w:p w14:paraId="3ACDED20" w14:textId="77777777" w:rsidR="00EE741B" w:rsidRDefault="00EE741B">
      <w:pPr>
        <w:spacing w:before="225" w:after="225" w:line="240" w:lineRule="auto"/>
        <w:jc w:val="both"/>
        <w:rPr>
          <w:rFonts w:ascii="Arial Narrow" w:hAnsi="Arial Narrow" w:cs="Arial"/>
          <w:color w:val="000000"/>
        </w:rPr>
      </w:pPr>
    </w:p>
    <w:p w14:paraId="090EB627"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Ponudbena cena in plačilni pogoji</w:t>
      </w:r>
    </w:p>
    <w:p w14:paraId="146E9B4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Cene v ponudbi morajo biti izražene v evrih (EUR) in morajo vključevati vse stroške, davke in morebitne popuste tako, da naročnika ne bremenijo kakršni koli drugi stroški, povezani z predmetom javnega naročila.</w:t>
      </w:r>
    </w:p>
    <w:p w14:paraId="72470971" w14:textId="77777777" w:rsidR="00781EF1" w:rsidRPr="00703124" w:rsidRDefault="001960A8">
      <w:pPr>
        <w:spacing w:before="225" w:after="225" w:line="240" w:lineRule="auto"/>
        <w:jc w:val="both"/>
        <w:rPr>
          <w:rFonts w:ascii="Arial Narrow" w:hAnsi="Arial Narrow"/>
        </w:rPr>
      </w:pPr>
      <w:r w:rsidRPr="0017386E">
        <w:rPr>
          <w:rFonts w:ascii="Arial Narrow" w:hAnsi="Arial Narrow" w:cs="Arial"/>
          <w:bCs/>
          <w:color w:val="000000"/>
        </w:rPr>
        <w:t>V kolikor ponudnik ponuja popust, ga mora vključiti v končno ponudbeno vrednost posameznih postavk</w:t>
      </w:r>
      <w:r w:rsidRPr="00EE741B">
        <w:rPr>
          <w:rFonts w:ascii="Arial Narrow" w:hAnsi="Arial Narrow" w:cs="Arial"/>
          <w:bCs/>
          <w:color w:val="000000"/>
        </w:rPr>
        <w:t>.</w:t>
      </w:r>
      <w:r w:rsidRPr="0017386E">
        <w:rPr>
          <w:rFonts w:ascii="Arial Narrow" w:hAnsi="Arial Narrow" w:cs="Arial"/>
          <w:b/>
          <w:bCs/>
          <w:color w:val="000000"/>
        </w:rPr>
        <w:t> V primeru, da ponudnik pred rokom za predložitev ponudb spreminja že oddano ponudbo v delu, ki se nanaša na ponudbene cene, morajo predložiti tudi nove popise del z vključenimi morebitnim</w:t>
      </w:r>
      <w:r w:rsidR="00632043" w:rsidRPr="0017386E">
        <w:rPr>
          <w:rFonts w:ascii="Arial Narrow" w:hAnsi="Arial Narrow" w:cs="Arial"/>
          <w:b/>
          <w:bCs/>
          <w:color w:val="000000"/>
        </w:rPr>
        <w:t>i popusti na posamezne postavke</w:t>
      </w:r>
      <w:r w:rsidRPr="0017386E">
        <w:rPr>
          <w:rFonts w:ascii="Arial Narrow" w:hAnsi="Arial Narrow" w:cs="Arial"/>
          <w:b/>
          <w:bCs/>
          <w:color w:val="000000"/>
        </w:rPr>
        <w:t>. </w:t>
      </w:r>
      <w:r w:rsidRPr="00643567">
        <w:rPr>
          <w:rFonts w:ascii="Arial Narrow" w:hAnsi="Arial Narrow" w:cs="Arial"/>
          <w:b/>
          <w:color w:val="000000"/>
          <w:u w:val="single"/>
        </w:rPr>
        <w:t>V kolikor bo ponudnik v nasprotju s temi navodili ponudil zgolj popust na skupno ponudbeno vrednost, bo takšna ponudba zavrnjena, saj ponudbe v času po roku za predložitev ponudb ni več mogoče spreminjati v delu, ki se nanaša na vrednost posameznih postavk.</w:t>
      </w:r>
      <w:r w:rsidRPr="00703124">
        <w:rPr>
          <w:rFonts w:ascii="Arial Narrow" w:hAnsi="Arial Narrow" w:cs="Arial"/>
          <w:color w:val="000000"/>
        </w:rPr>
        <w:t xml:space="preserve"> </w:t>
      </w:r>
    </w:p>
    <w:p w14:paraId="2A42256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Ponujene cene so fiksne in nespremenljive najmanj za ves čas trajanja pogodbe. Pogodbeni stranki se lahko dogovorita zgolj za znižanje ponudbenih cen.</w:t>
      </w:r>
    </w:p>
    <w:p w14:paraId="46A24CF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 xml:space="preserve">Ponudnik mora ponuditi cene za vse </w:t>
      </w:r>
      <w:r w:rsidR="00632043">
        <w:rPr>
          <w:rFonts w:ascii="Arial Narrow" w:hAnsi="Arial Narrow" w:cs="Arial"/>
          <w:b/>
          <w:bCs/>
          <w:color w:val="000000"/>
        </w:rPr>
        <w:t>postavke</w:t>
      </w:r>
      <w:r w:rsidRPr="00703124">
        <w:rPr>
          <w:rFonts w:ascii="Arial Narrow" w:hAnsi="Arial Narrow" w:cs="Arial"/>
          <w:b/>
          <w:bCs/>
          <w:color w:val="000000"/>
        </w:rPr>
        <w:t>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5B6F8A6D" w14:textId="57A37084" w:rsidR="00781EF1" w:rsidRDefault="00C150C2">
      <w:pPr>
        <w:spacing w:before="225" w:after="225" w:line="240" w:lineRule="auto"/>
        <w:jc w:val="both"/>
        <w:rPr>
          <w:rFonts w:ascii="Arial Narrow" w:hAnsi="Arial Narrow" w:cs="Arial"/>
          <w:color w:val="000000"/>
        </w:rPr>
      </w:pPr>
      <w:r>
        <w:rPr>
          <w:rFonts w:ascii="Arial Narrow" w:hAnsi="Arial Narrow" w:cs="Arial"/>
          <w:color w:val="000000"/>
        </w:rPr>
        <w:t xml:space="preserve">V </w:t>
      </w:r>
      <w:r w:rsidRPr="002D57B7">
        <w:rPr>
          <w:rFonts w:ascii="Arial Narrow" w:hAnsi="Arial Narrow" w:cs="Arial"/>
          <w:color w:val="000000"/>
        </w:rPr>
        <w:t>O</w:t>
      </w:r>
      <w:r w:rsidR="001960A8" w:rsidRPr="002D57B7">
        <w:rPr>
          <w:rFonts w:ascii="Arial Narrow" w:hAnsi="Arial Narrow" w:cs="Arial"/>
          <w:color w:val="000000"/>
        </w:rPr>
        <w:t xml:space="preserve">brazec </w:t>
      </w:r>
      <w:r w:rsidRPr="002D57B7">
        <w:rPr>
          <w:rFonts w:ascii="Arial Narrow" w:hAnsi="Arial Narrow" w:cs="Arial"/>
          <w:color w:val="000000"/>
        </w:rPr>
        <w:t>št. 1 »Ponudba«</w:t>
      </w:r>
      <w:r w:rsidR="001960A8" w:rsidRPr="00703124">
        <w:rPr>
          <w:rFonts w:ascii="Arial Narrow" w:hAnsi="Arial Narrow" w:cs="Arial"/>
          <w:color w:val="000000"/>
        </w:rPr>
        <w:t xml:space="preserve"> se vpiše končno ponudbeno vrednost.</w:t>
      </w:r>
    </w:p>
    <w:p w14:paraId="611E6A9C" w14:textId="77777777" w:rsidR="00781EF1" w:rsidRPr="00E00C59" w:rsidRDefault="001960A8">
      <w:pPr>
        <w:spacing w:before="225" w:after="225" w:line="240" w:lineRule="auto"/>
        <w:jc w:val="both"/>
        <w:rPr>
          <w:rFonts w:ascii="Arial Narrow" w:hAnsi="Arial Narrow"/>
        </w:rPr>
      </w:pPr>
      <w:r w:rsidRPr="00E00C59">
        <w:rPr>
          <w:rFonts w:ascii="Arial Narrow" w:hAnsi="Arial Narrow" w:cs="Arial"/>
          <w:color w:val="000000"/>
        </w:rPr>
        <w:t>Izvedena dela se bodo obračunala po načelu »obračun po dejanskih količinah, potrjenih s strani nadzornega organa«.</w:t>
      </w:r>
    </w:p>
    <w:p w14:paraId="66ECDBE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w:t>
      </w:r>
      <w:r w:rsidRPr="00703124">
        <w:rPr>
          <w:rFonts w:ascii="Arial Narrow" w:hAnsi="Arial Narrow" w:cs="Arial"/>
          <w:color w:val="000000"/>
        </w:rPr>
        <w:lastRenderedPageBreak/>
        <w:t>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w:t>
      </w:r>
    </w:p>
    <w:p w14:paraId="27BD291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781EF1" w:rsidRPr="00703124" w14:paraId="68B3B736" w14:textId="77777777">
        <w:tc>
          <w:tcPr>
            <w:tcW w:w="0" w:type="auto"/>
            <w:tcMar>
              <w:top w:w="0" w:type="auto"/>
              <w:bottom w:w="0" w:type="auto"/>
            </w:tcMar>
          </w:tcPr>
          <w:p w14:paraId="1EDD96E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pripravljalnih del, organizacije, vodenja, ureditve in varovanja gradbišča, vključno s postavitvami vseh potrebnih začasnih objektov (sanitarije, pisarna na gradbišču, ipd.);</w:t>
            </w:r>
          </w:p>
          <w:p w14:paraId="35F3871E" w14:textId="77777777" w:rsidR="009C55BD" w:rsidRPr="00703124" w:rsidRDefault="009C55BD" w:rsidP="00EE741B">
            <w:pPr>
              <w:ind w:left="720"/>
              <w:jc w:val="both"/>
              <w:rPr>
                <w:rFonts w:ascii="Arial Narrow" w:hAnsi="Arial Narrow" w:cs="Arial"/>
                <w:color w:val="000000"/>
              </w:rPr>
            </w:pPr>
          </w:p>
          <w:p w14:paraId="5A936A4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vsakodnevnega sprotnega čiščenja gradbišča, sortiranje odpadkov v zato namenjene zabojnike in sprotni odvoz in zamenjavo polnih zabojev;</w:t>
            </w:r>
          </w:p>
          <w:p w14:paraId="64603014" w14:textId="77777777" w:rsidR="009C55BD" w:rsidRPr="00703124" w:rsidRDefault="009C55BD" w:rsidP="00EE741B">
            <w:pPr>
              <w:jc w:val="both"/>
              <w:rPr>
                <w:rFonts w:ascii="Arial Narrow" w:hAnsi="Arial Narrow" w:cs="Arial"/>
                <w:color w:val="000000"/>
              </w:rPr>
            </w:pPr>
          </w:p>
          <w:p w14:paraId="592161C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odvoza odpadnega material (izkopov in gradbenih odpadkov) na ustrezno deponijo;</w:t>
            </w:r>
          </w:p>
          <w:p w14:paraId="70B017EE" w14:textId="77777777" w:rsidR="009C55BD" w:rsidRPr="00703124" w:rsidRDefault="009C55BD" w:rsidP="00EE741B">
            <w:pPr>
              <w:jc w:val="both"/>
              <w:rPr>
                <w:rFonts w:ascii="Arial Narrow" w:hAnsi="Arial Narrow" w:cs="Arial"/>
                <w:color w:val="000000"/>
              </w:rPr>
            </w:pPr>
          </w:p>
          <w:p w14:paraId="2E92F81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nabave in vgradnje vsega materiala, predvidenega za vgradnjo;</w:t>
            </w:r>
          </w:p>
          <w:p w14:paraId="5744D3FD" w14:textId="77777777" w:rsidR="009C55BD" w:rsidRPr="00703124" w:rsidRDefault="009C55BD" w:rsidP="00EE741B">
            <w:pPr>
              <w:jc w:val="both"/>
              <w:rPr>
                <w:rFonts w:ascii="Arial Narrow" w:hAnsi="Arial Narrow" w:cs="Arial"/>
                <w:color w:val="000000"/>
              </w:rPr>
            </w:pPr>
          </w:p>
          <w:p w14:paraId="068562E3"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izdelavo ali najem in koriščenje, montažo in demontažo vseh delovnih ter zaščitnih ograj, ipd.;</w:t>
            </w:r>
          </w:p>
          <w:p w14:paraId="462F4700" w14:textId="77777777" w:rsidR="009C55BD" w:rsidRPr="00703124" w:rsidRDefault="009C55BD" w:rsidP="00EE741B">
            <w:pPr>
              <w:jc w:val="both"/>
              <w:rPr>
                <w:rFonts w:ascii="Arial Narrow" w:hAnsi="Arial Narrow" w:cs="Arial"/>
                <w:color w:val="000000"/>
              </w:rPr>
            </w:pPr>
          </w:p>
          <w:p w14:paraId="1EC3AF1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stroški organiziranja in označevanja prometne ureditve v času izvajanja del (zapore cest, obvozi, table, prometni znaki in signalizacija, ipd.);</w:t>
            </w:r>
          </w:p>
          <w:p w14:paraId="54216C0F" w14:textId="77777777" w:rsidR="009C55BD" w:rsidRPr="00703124" w:rsidRDefault="009C55BD" w:rsidP="00EE741B">
            <w:pPr>
              <w:jc w:val="both"/>
              <w:rPr>
                <w:rFonts w:ascii="Arial Narrow" w:hAnsi="Arial Narrow" w:cs="Arial"/>
                <w:color w:val="000000"/>
              </w:rPr>
            </w:pPr>
          </w:p>
          <w:p w14:paraId="213B5FB5"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prevozov, raztovarjanja in skladiščenja na gradbišču ter notranjega transporta na gradbišču;</w:t>
            </w:r>
          </w:p>
          <w:p w14:paraId="7DD35793" w14:textId="77777777" w:rsidR="009C55BD" w:rsidRPr="00703124" w:rsidRDefault="009C55BD" w:rsidP="00EE741B">
            <w:pPr>
              <w:jc w:val="both"/>
              <w:rPr>
                <w:rFonts w:ascii="Arial Narrow" w:hAnsi="Arial Narrow" w:cs="Arial"/>
                <w:color w:val="000000"/>
              </w:rPr>
            </w:pPr>
          </w:p>
          <w:p w14:paraId="2FD3A4C7" w14:textId="77777777" w:rsidR="009C55BD"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zaključnih del na gradbišču z odvozom odvečnega materiala in stroške vzpostavitve prvotnega stanja, kjer bo to potrebno;</w:t>
            </w:r>
          </w:p>
          <w:p w14:paraId="6565423A" w14:textId="77777777" w:rsidR="00EE741B" w:rsidRPr="00041B8F" w:rsidRDefault="00EE741B" w:rsidP="00EE741B">
            <w:pPr>
              <w:jc w:val="both"/>
              <w:rPr>
                <w:rFonts w:ascii="Arial Narrow" w:hAnsi="Arial Narrow" w:cs="Arial"/>
                <w:color w:val="000000"/>
              </w:rPr>
            </w:pPr>
          </w:p>
          <w:p w14:paraId="78AAA666"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5BE9682" w14:textId="77777777" w:rsidR="009C55BD" w:rsidRPr="00703124" w:rsidRDefault="009C55BD" w:rsidP="00EE741B">
            <w:pPr>
              <w:jc w:val="both"/>
              <w:rPr>
                <w:rFonts w:ascii="Arial Narrow" w:hAnsi="Arial Narrow" w:cs="Arial"/>
                <w:color w:val="000000"/>
              </w:rPr>
            </w:pPr>
          </w:p>
          <w:p w14:paraId="3BA0D204"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predpisanih ukrepov varstva pri delu in varstva pred požarom, ki jih mora izvajalec obvezno upoštevati;</w:t>
            </w:r>
          </w:p>
          <w:p w14:paraId="23A5C6A9" w14:textId="77777777" w:rsidR="009C55BD" w:rsidRPr="00703124" w:rsidRDefault="009C55BD" w:rsidP="00EE741B">
            <w:pPr>
              <w:jc w:val="both"/>
              <w:rPr>
                <w:rFonts w:ascii="Arial Narrow" w:hAnsi="Arial Narrow" w:cs="Arial"/>
                <w:color w:val="000000"/>
              </w:rPr>
            </w:pPr>
          </w:p>
          <w:p w14:paraId="29C307C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 popravilo morebitnih škod, ki bi nastale na objektih, dovoznih cestah, zunanjem okolju, komunalnih vodih in priključkih po krivdi izvajalca;</w:t>
            </w:r>
          </w:p>
          <w:p w14:paraId="3A0D4018" w14:textId="77777777" w:rsidR="007B2651" w:rsidRPr="00703124" w:rsidRDefault="007B2651" w:rsidP="00EE741B">
            <w:pPr>
              <w:jc w:val="both"/>
              <w:rPr>
                <w:rFonts w:ascii="Arial Narrow" w:hAnsi="Arial Narrow" w:cs="Arial"/>
                <w:color w:val="000000"/>
              </w:rPr>
            </w:pPr>
          </w:p>
          <w:p w14:paraId="2960AF6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škode povzročene tretjim osebam ali odškodnine za poškodbe tretjih oseb;</w:t>
            </w:r>
          </w:p>
          <w:p w14:paraId="7D362F0D" w14:textId="77777777" w:rsidR="009C55BD" w:rsidRPr="00703124" w:rsidRDefault="009C55BD" w:rsidP="00EE741B">
            <w:pPr>
              <w:ind w:left="720"/>
              <w:jc w:val="both"/>
              <w:rPr>
                <w:rFonts w:ascii="Arial Narrow" w:hAnsi="Arial Narrow" w:cs="Arial"/>
                <w:color w:val="000000"/>
              </w:rPr>
            </w:pPr>
          </w:p>
          <w:p w14:paraId="22B7F2BF"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5E847F5" w14:textId="77777777" w:rsidR="009C55BD" w:rsidRPr="00703124" w:rsidRDefault="009C55BD" w:rsidP="00EE741B">
            <w:pPr>
              <w:jc w:val="both"/>
              <w:rPr>
                <w:rFonts w:ascii="Arial Narrow" w:hAnsi="Arial Narrow" w:cs="Arial"/>
                <w:color w:val="000000"/>
              </w:rPr>
            </w:pPr>
          </w:p>
          <w:p w14:paraId="3B1D28D1" w14:textId="77777777" w:rsidR="00781EF1" w:rsidRPr="00703124"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morebitni ne-našteti, a za izvedbo neobhodno potrebni ostali stroški.</w:t>
            </w:r>
          </w:p>
        </w:tc>
      </w:tr>
    </w:tbl>
    <w:p w14:paraId="518871E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določila splošnih in posebnih pogojev pogodbe, morajo biti vsi zgoraj navedeni stroški vključeni v ponudbeno ceno.</w:t>
      </w:r>
    </w:p>
    <w:p w14:paraId="7A876CB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386347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Izvajalec izstavi račun v elektronski obliki (eRačun) preko spletnega portala UJPnet. Kot uradni prejem računa se šteje datum vnosa računa v sistem UJPnet.</w:t>
      </w:r>
    </w:p>
    <w:p w14:paraId="53C4A0D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395B16E5" w14:textId="77777777" w:rsidR="009C55BD" w:rsidRDefault="009C55BD">
      <w:pPr>
        <w:spacing w:before="225" w:after="225" w:line="240" w:lineRule="auto"/>
        <w:jc w:val="both"/>
        <w:rPr>
          <w:rFonts w:ascii="Arial Narrow" w:hAnsi="Arial Narrow" w:cs="Arial"/>
          <w:color w:val="000000"/>
        </w:rPr>
      </w:pPr>
    </w:p>
    <w:p w14:paraId="768A3145"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Veljavnost ponudbe</w:t>
      </w:r>
    </w:p>
    <w:p w14:paraId="2E911B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Ponudba velja najmanj </w:t>
      </w:r>
      <w:r w:rsidR="009C55BD">
        <w:rPr>
          <w:rFonts w:ascii="Arial Narrow" w:hAnsi="Arial Narrow" w:cs="Arial"/>
          <w:b/>
          <w:color w:val="000000"/>
        </w:rPr>
        <w:t>90</w:t>
      </w:r>
      <w:r w:rsidRPr="00703124">
        <w:rPr>
          <w:rFonts w:ascii="Arial Narrow" w:hAnsi="Arial Narrow" w:cs="Arial"/>
          <w:b/>
          <w:color w:val="000000"/>
        </w:rPr>
        <w:t xml:space="preserve"> dni</w:t>
      </w:r>
      <w:r w:rsidRPr="00703124">
        <w:rPr>
          <w:rFonts w:ascii="Arial Narrow" w:hAnsi="Arial Narrow" w:cs="Arial"/>
          <w:color w:val="000000"/>
        </w:rPr>
        <w:t xml:space="preserve"> od roka za predložitev ponudb. V primeru krajšega roka veljavnosti ponudbe se ponudba zavrne.</w:t>
      </w:r>
    </w:p>
    <w:p w14:paraId="0FD32C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3350BF10" w14:textId="77777777" w:rsidR="009C55BD" w:rsidRDefault="009C55BD">
      <w:pPr>
        <w:spacing w:before="225" w:after="225" w:line="240" w:lineRule="auto"/>
        <w:jc w:val="both"/>
        <w:rPr>
          <w:rFonts w:ascii="Arial Narrow" w:hAnsi="Arial Narrow" w:cs="Arial"/>
          <w:color w:val="000000"/>
        </w:rPr>
      </w:pPr>
    </w:p>
    <w:p w14:paraId="3BBE90D2"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Pravno varstvo</w:t>
      </w:r>
    </w:p>
    <w:p w14:paraId="18C6911F" w14:textId="77777777" w:rsidR="00781EF1" w:rsidRPr="00703124" w:rsidRDefault="001960A8">
      <w:pPr>
        <w:spacing w:before="225" w:after="225" w:line="240" w:lineRule="auto"/>
        <w:jc w:val="both"/>
        <w:rPr>
          <w:rFonts w:ascii="Arial Narrow" w:hAnsi="Arial Narrow"/>
        </w:rPr>
      </w:pPr>
      <w:r w:rsidRPr="00C40618">
        <w:rPr>
          <w:rFonts w:ascii="Arial Narrow" w:hAnsi="Arial Narrow" w:cs="Arial"/>
        </w:rPr>
        <w:t xml:space="preserve">Pravno varstvo v postopku javnega naročanja je zagotovljeno v skladu z določbami </w:t>
      </w:r>
      <w:r w:rsidR="00C40618" w:rsidRPr="00C40618">
        <w:rPr>
          <w:rFonts w:ascii="Arial Narrow" w:hAnsi="Arial Narrow" w:cs="Arial"/>
          <w:shd w:val="clear" w:color="auto" w:fill="FFFFFF"/>
        </w:rPr>
        <w:t>Zakona o pravnem varstvu v postopkih javnega naročanja (Uradni list RS, št. </w:t>
      </w:r>
      <w:hyperlink r:id="rId31" w:tgtFrame="_blank" w:tooltip="Zakon o pravnem varstvu v postopkih javnega naročanja (ZPVPJN)" w:history="1">
        <w:r w:rsidR="00C40618" w:rsidRPr="00C40618">
          <w:rPr>
            <w:rFonts w:ascii="Arial Narrow" w:hAnsi="Arial Narrow" w:cs="Arial"/>
            <w:u w:val="single"/>
            <w:shd w:val="clear" w:color="auto" w:fill="FFFFFF"/>
          </w:rPr>
          <w:t>43/11</w:t>
        </w:r>
      </w:hyperlink>
      <w:r w:rsidR="00C40618" w:rsidRPr="00C40618">
        <w:rPr>
          <w:rFonts w:ascii="Arial Narrow" w:hAnsi="Arial Narrow" w:cs="Arial"/>
          <w:shd w:val="clear" w:color="auto" w:fill="FFFFFF"/>
        </w:rPr>
        <w:t>, </w:t>
      </w:r>
      <w:hyperlink r:id="rId32" w:tgtFrame="_blank" w:tooltip="Zakon o dopolnitvi Zakona o tajnih podatkih" w:history="1">
        <w:r w:rsidR="00C40618" w:rsidRPr="00C40618">
          <w:rPr>
            <w:rFonts w:ascii="Arial Narrow" w:hAnsi="Arial Narrow" w:cs="Arial"/>
            <w:u w:val="single"/>
            <w:shd w:val="clear" w:color="auto" w:fill="FFFFFF"/>
          </w:rPr>
          <w:t>60/11</w:t>
        </w:r>
      </w:hyperlink>
      <w:r w:rsidR="00C40618" w:rsidRPr="00C40618">
        <w:rPr>
          <w:rFonts w:ascii="Arial Narrow" w:hAnsi="Arial Narrow" w:cs="Arial"/>
          <w:shd w:val="clear" w:color="auto" w:fill="FFFFFF"/>
        </w:rPr>
        <w:t> – ZTP-D, </w:t>
      </w:r>
      <w:hyperlink r:id="rId33"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63/13</w:t>
        </w:r>
      </w:hyperlink>
      <w:r w:rsidR="00C40618" w:rsidRPr="00C40618">
        <w:rPr>
          <w:rFonts w:ascii="Arial Narrow" w:hAnsi="Arial Narrow" w:cs="Arial"/>
          <w:shd w:val="clear" w:color="auto" w:fill="FFFFFF"/>
        </w:rPr>
        <w:t>, </w:t>
      </w:r>
      <w:hyperlink r:id="rId34" w:tgtFrame="_blank" w:tooltip="Zakon o spremembah in dopolnitvah Zakona o državni upravi" w:history="1">
        <w:r w:rsidR="00C40618" w:rsidRPr="00C40618">
          <w:rPr>
            <w:rFonts w:ascii="Arial Narrow" w:hAnsi="Arial Narrow" w:cs="Arial"/>
            <w:u w:val="single"/>
            <w:shd w:val="clear" w:color="auto" w:fill="FFFFFF"/>
          </w:rPr>
          <w:t>90/14</w:t>
        </w:r>
      </w:hyperlink>
      <w:r w:rsidR="00C40618" w:rsidRPr="00C40618">
        <w:rPr>
          <w:rFonts w:ascii="Arial Narrow" w:hAnsi="Arial Narrow" w:cs="Arial"/>
          <w:shd w:val="clear" w:color="auto" w:fill="FFFFFF"/>
        </w:rPr>
        <w:t> – ZDU-1I, </w:t>
      </w:r>
      <w:hyperlink r:id="rId35"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60/17</w:t>
        </w:r>
      </w:hyperlink>
      <w:r w:rsidR="00C40618" w:rsidRPr="00C40618">
        <w:rPr>
          <w:rFonts w:ascii="Arial Narrow" w:hAnsi="Arial Narrow" w:cs="Arial"/>
          <w:shd w:val="clear" w:color="auto" w:fill="FFFFFF"/>
        </w:rPr>
        <w:t> in </w:t>
      </w:r>
      <w:hyperlink r:id="rId36" w:tgtFrame="_blank" w:tooltip="Zakon o spremembah in dopolnitvah Zakona o pravnem varstvu v postopkih javnega naročanja" w:history="1">
        <w:r w:rsidR="00C40618" w:rsidRPr="00C40618">
          <w:rPr>
            <w:rFonts w:ascii="Arial Narrow" w:hAnsi="Arial Narrow" w:cs="Arial"/>
            <w:u w:val="single"/>
            <w:shd w:val="clear" w:color="auto" w:fill="FFFFFF"/>
          </w:rPr>
          <w:t>72/19</w:t>
        </w:r>
      </w:hyperlink>
      <w:r w:rsidR="00C40618" w:rsidRPr="00C40618">
        <w:rPr>
          <w:rFonts w:ascii="Arial Narrow" w:hAnsi="Arial Narrow" w:cs="Arial"/>
          <w:shd w:val="clear" w:color="auto" w:fill="FFFFFF"/>
        </w:rPr>
        <w:t>)</w:t>
      </w:r>
      <w:r w:rsidRPr="00C40618">
        <w:rPr>
          <w:rFonts w:ascii="Arial Narrow" w:hAnsi="Arial Narrow" w:cs="Arial"/>
        </w:rPr>
        <w:t xml:space="preserve"> </w:t>
      </w:r>
      <w:r w:rsidRPr="00703124">
        <w:rPr>
          <w:rFonts w:ascii="Arial Narrow" w:hAnsi="Arial Narrow" w:cs="Arial"/>
          <w:color w:val="000000"/>
        </w:rPr>
        <w:t>(v nadaljevanju: ZPVPJN), po postopku in na način kot ga določa zakon.</w:t>
      </w:r>
      <w:r w:rsidR="00605927">
        <w:rPr>
          <w:rFonts w:ascii="Arial Narrow" w:hAnsi="Arial Narrow" w:cs="Arial"/>
          <w:color w:val="000000"/>
        </w:rPr>
        <w:t xml:space="preserve"> </w:t>
      </w:r>
      <w:r w:rsidR="00605927" w:rsidRPr="00605927">
        <w:rPr>
          <w:rFonts w:ascii="Arial Narrow" w:hAnsi="Arial Narrow" w:cs="Arial"/>
          <w:color w:val="00000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BA1B0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2AB509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mora vsebovati vse obvezne sestavine, kot jih določa 15. člen ZPVPJN. </w:t>
      </w:r>
    </w:p>
    <w:p w14:paraId="41401038" w14:textId="77777777" w:rsidR="00781EF1" w:rsidRPr="00703124" w:rsidRDefault="00605927">
      <w:pPr>
        <w:spacing w:before="225" w:after="225" w:line="240" w:lineRule="auto"/>
        <w:jc w:val="both"/>
        <w:rPr>
          <w:rFonts w:ascii="Arial Narrow" w:hAnsi="Arial Narrow"/>
        </w:rPr>
      </w:pPr>
      <w:r w:rsidRPr="00605927">
        <w:rPr>
          <w:rFonts w:ascii="Arial Narrow" w:hAnsi="Arial Narrow" w:cs="Arial"/>
          <w:color w:val="000000"/>
        </w:rPr>
        <w:t>V predrevizijskem in revizijskem postopku se ne presojajo o</w:t>
      </w:r>
      <w:r w:rsidRPr="00605927">
        <w:rPr>
          <w:rFonts w:ascii="Arial Narrow" w:hAnsi="Arial Narrow" w:cs="Arial" w:hint="eastAsia"/>
          <w:color w:val="000000"/>
        </w:rPr>
        <w:t>č</w:t>
      </w:r>
      <w:r w:rsidRPr="00605927">
        <w:rPr>
          <w:rFonts w:ascii="Arial Narrow" w:hAnsi="Arial Narrow" w:cs="Arial"/>
          <w:color w:val="000000"/>
        </w:rPr>
        <w:t xml:space="preserve">itane kršitve, ki se nanašajo na vsebino objave, povabilo k oddaji ponudb ali razpisno dokumentacijo, </w:t>
      </w:r>
      <w:r w:rsidRPr="00605927">
        <w:rPr>
          <w:rFonts w:ascii="Arial Narrow" w:hAnsi="Arial Narrow" w:cs="Arial" w:hint="eastAsia"/>
          <w:color w:val="000000"/>
        </w:rPr>
        <w:t>č</w:t>
      </w:r>
      <w:r w:rsidRPr="00605927">
        <w:rPr>
          <w:rFonts w:ascii="Arial Narrow" w:hAnsi="Arial Narrow" w:cs="Arial"/>
          <w:color w:val="000000"/>
        </w:rPr>
        <w:t>e bi lahko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naro</w:t>
      </w:r>
      <w:r w:rsidRPr="00605927">
        <w:rPr>
          <w:rFonts w:ascii="Arial Narrow" w:hAnsi="Arial Narrow" w:cs="Arial" w:hint="eastAsia"/>
          <w:color w:val="000000"/>
        </w:rPr>
        <w:t>č</w:t>
      </w:r>
      <w:r w:rsidRPr="00605927">
        <w:rPr>
          <w:rFonts w:ascii="Arial Narrow" w:hAnsi="Arial Narrow" w:cs="Arial"/>
          <w:color w:val="000000"/>
        </w:rPr>
        <w:t>nika opozoril na o</w:t>
      </w:r>
      <w:r w:rsidRPr="00605927">
        <w:rPr>
          <w:rFonts w:ascii="Arial Narrow" w:hAnsi="Arial Narrow" w:cs="Arial" w:hint="eastAsia"/>
          <w:color w:val="000000"/>
        </w:rPr>
        <w:t>č</w:t>
      </w:r>
      <w:r w:rsidRPr="00605927">
        <w:rPr>
          <w:rFonts w:ascii="Arial Narrow" w:hAnsi="Arial Narrow" w:cs="Arial"/>
          <w:color w:val="000000"/>
        </w:rPr>
        <w:t>itano kršitev, pa te možnosti ni uporabil. Šteje se, da bi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lahko opozoril na o</w:t>
      </w:r>
      <w:r w:rsidRPr="00605927">
        <w:rPr>
          <w:rFonts w:ascii="Arial Narrow" w:hAnsi="Arial Narrow" w:cs="Arial" w:hint="eastAsia"/>
          <w:color w:val="000000"/>
        </w:rPr>
        <w:t>č</w:t>
      </w:r>
      <w:r w:rsidRPr="00605927">
        <w:rPr>
          <w:rFonts w:ascii="Arial Narrow" w:hAnsi="Arial Narrow" w:cs="Arial"/>
          <w:color w:val="000000"/>
        </w:rPr>
        <w:t xml:space="preserve">itano kršitev, </w:t>
      </w:r>
      <w:r w:rsidRPr="00605927">
        <w:rPr>
          <w:rFonts w:ascii="Arial Narrow" w:hAnsi="Arial Narrow" w:cs="Arial" w:hint="eastAsia"/>
          <w:color w:val="000000"/>
        </w:rPr>
        <w:t>č</w:t>
      </w:r>
      <w:r w:rsidRPr="00605927">
        <w:rPr>
          <w:rFonts w:ascii="Arial Narrow" w:hAnsi="Arial Narrow" w:cs="Arial"/>
          <w:color w:val="000000"/>
        </w:rPr>
        <w:t>e je bilo v postopku javnega naro</w:t>
      </w:r>
      <w:r w:rsidRPr="00605927">
        <w:rPr>
          <w:rFonts w:ascii="Arial Narrow" w:hAnsi="Arial Narrow" w:cs="Arial" w:hint="eastAsia"/>
          <w:color w:val="000000"/>
        </w:rPr>
        <w:t>č</w:t>
      </w:r>
      <w:r w:rsidRPr="00605927">
        <w:rPr>
          <w:rFonts w:ascii="Arial Narrow" w:hAnsi="Arial Narrow" w:cs="Arial"/>
          <w:color w:val="000000"/>
        </w:rPr>
        <w:t>anja na portalu javnih naro</w:t>
      </w:r>
      <w:r w:rsidRPr="00605927">
        <w:rPr>
          <w:rFonts w:ascii="Arial Narrow" w:hAnsi="Arial Narrow" w:cs="Arial" w:hint="eastAsia"/>
          <w:color w:val="000000"/>
        </w:rPr>
        <w:t>č</w:t>
      </w:r>
      <w:r w:rsidRPr="00605927">
        <w:rPr>
          <w:rFonts w:ascii="Arial Narrow" w:hAnsi="Arial Narrow" w:cs="Arial"/>
          <w:color w:val="000000"/>
        </w:rPr>
        <w:t>il objavljeno obvestilo o naro</w:t>
      </w:r>
      <w:r w:rsidRPr="00605927">
        <w:rPr>
          <w:rFonts w:ascii="Arial Narrow" w:hAnsi="Arial Narrow" w:cs="Arial" w:hint="eastAsia"/>
          <w:color w:val="000000"/>
        </w:rPr>
        <w:t>č</w:t>
      </w:r>
      <w:r w:rsidRPr="00605927">
        <w:rPr>
          <w:rFonts w:ascii="Arial Narrow" w:hAnsi="Arial Narrow" w:cs="Arial"/>
          <w:color w:val="000000"/>
        </w:rPr>
        <w:t>ilu, na podlagi katerega ponudniki oddajo prijave ali ponudbe.</w:t>
      </w:r>
    </w:p>
    <w:p w14:paraId="51BAF9E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Vlagatelj mora zahtevku za revizijo zoper vsebino razpisne dokumentacije ali vsebino objave priložiti potrdilo o plačilu takse v </w:t>
      </w:r>
      <w:r w:rsidRPr="00D17F8D">
        <w:rPr>
          <w:rFonts w:ascii="Arial Narrow" w:hAnsi="Arial Narrow" w:cs="Arial"/>
          <w:color w:val="000000"/>
        </w:rPr>
        <w:t xml:space="preserve">višini </w:t>
      </w:r>
      <w:r w:rsidR="00D17F8D" w:rsidRPr="00D17F8D">
        <w:rPr>
          <w:rFonts w:ascii="Arial Narrow" w:hAnsi="Arial Narrow" w:cs="Arial"/>
          <w:color w:val="000000"/>
        </w:rPr>
        <w:t>2</w:t>
      </w:r>
      <w:r w:rsidRPr="00D17F8D">
        <w:rPr>
          <w:rFonts w:ascii="Arial Narrow" w:hAnsi="Arial Narrow" w:cs="Arial"/>
          <w:color w:val="000000"/>
        </w:rPr>
        <w:t>.</w:t>
      </w:r>
      <w:r w:rsidR="00163E4E">
        <w:rPr>
          <w:rFonts w:ascii="Arial Narrow" w:hAnsi="Arial Narrow" w:cs="Arial"/>
          <w:color w:val="000000"/>
        </w:rPr>
        <w:t>0</w:t>
      </w:r>
      <w:r w:rsidRPr="00D17F8D">
        <w:rPr>
          <w:rFonts w:ascii="Arial Narrow" w:hAnsi="Arial Narrow" w:cs="Arial"/>
          <w:color w:val="000000"/>
        </w:rPr>
        <w:t>00,00</w:t>
      </w:r>
      <w:r w:rsidRPr="00703124">
        <w:rPr>
          <w:rFonts w:ascii="Arial Narrow" w:hAnsi="Arial Narrow" w:cs="Arial"/>
          <w:color w:val="000000"/>
        </w:rPr>
        <w:t xml:space="preserve"> EUR.</w:t>
      </w:r>
    </w:p>
    <w:p w14:paraId="0D10F5C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5EB24A6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http://www.djn.mju.gov.si/sistem-</w:t>
      </w:r>
      <w:r w:rsidR="009C55BD">
        <w:rPr>
          <w:rFonts w:ascii="Arial Narrow" w:hAnsi="Arial Narrow" w:cs="Arial"/>
          <w:color w:val="000000"/>
        </w:rPr>
        <w:t>javnega-narocanja/pravno-varstvo</w:t>
      </w:r>
    </w:p>
    <w:p w14:paraId="78DD539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Zahtevek za revizijo se vloži pisno neposredno pri naročniku, po pošti priporočeno ali priporočeno s povratnico. Vlagatelj mora kopijo zahtevka za revizijo hkrati posredovati ministrstvu, pristojnemu za javna naročila.</w:t>
      </w:r>
    </w:p>
    <w:p w14:paraId="5DDBCF1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se lahko vloži v roku iz 25. člena ZPVPJN.</w:t>
      </w:r>
    </w:p>
    <w:p w14:paraId="54A3C6DF" w14:textId="77777777" w:rsidR="00781EF1" w:rsidRDefault="001960A8">
      <w:pPr>
        <w:spacing w:before="225" w:after="225" w:line="240" w:lineRule="auto"/>
        <w:jc w:val="both"/>
      </w:pPr>
      <w:r w:rsidRPr="00703124">
        <w:rPr>
          <w:rFonts w:ascii="Arial Narrow" w:hAnsi="Arial Narrow" w:cs="Arial"/>
          <w:color w:val="000000"/>
        </w:rPr>
        <w:t xml:space="preserve">Če naročnik ugotovi, da zahtevek za revizijo ni bil vložen pravočasno ali ga ni vložila aktivno legitimirana oseba iz 14. člena ZPVPJN, da vlagatelj v skladu z </w:t>
      </w:r>
      <w:r w:rsidR="00C40618">
        <w:rPr>
          <w:rFonts w:ascii="Arial Narrow" w:hAnsi="Arial Narrow" w:cs="Arial"/>
          <w:color w:val="000000"/>
        </w:rPr>
        <w:t>prvim</w:t>
      </w:r>
      <w:r w:rsidRPr="00703124">
        <w:rPr>
          <w:rFonts w:ascii="Arial Narrow" w:hAnsi="Arial Narrow" w:cs="Arial"/>
          <w:color w:val="000000"/>
        </w:rPr>
        <w:t xml:space="preserve"> odstavkom 15. člena ZPVPJN ni predložil potrdila o plačilu takse ali da ni bila plačana ustrezna taksa, ga najpozneje v treh delovnih dneh od prejema s sklepom zavrže.</w:t>
      </w:r>
    </w:p>
    <w:p w14:paraId="7090CA19" w14:textId="77777777" w:rsidR="00485142" w:rsidRPr="00485142" w:rsidRDefault="00485142" w:rsidP="004048D5">
      <w:pPr>
        <w:spacing w:before="225" w:after="225" w:line="240" w:lineRule="auto"/>
        <w:ind w:left="2832" w:firstLine="708"/>
        <w:rPr>
          <w:rFonts w:ascii="Arial Narrow" w:hAnsi="Arial Narrow" w:cs="Arial"/>
          <w:b/>
          <w:color w:val="000000"/>
          <w:sz w:val="28"/>
          <w:szCs w:val="28"/>
        </w:rPr>
      </w:pPr>
      <w:r>
        <w:rPr>
          <w:rFonts w:ascii="Arial Narrow" w:hAnsi="Arial Narrow" w:cs="Arial"/>
          <w:b/>
          <w:color w:val="000000"/>
          <w:sz w:val="28"/>
          <w:szCs w:val="28"/>
        </w:rPr>
        <w:t>MERILA</w:t>
      </w:r>
    </w:p>
    <w:p w14:paraId="7DA614C5" w14:textId="77777777" w:rsidR="00485142" w:rsidRDefault="00485142">
      <w:pPr>
        <w:spacing w:before="225" w:after="225" w:line="240" w:lineRule="auto"/>
        <w:jc w:val="both"/>
        <w:rPr>
          <w:rFonts w:ascii="Arial" w:hAnsi="Arial" w:cs="Arial"/>
          <w:color w:val="000000"/>
          <w:sz w:val="18"/>
          <w:szCs w:val="18"/>
        </w:rPr>
      </w:pPr>
    </w:p>
    <w:p w14:paraId="6777B4C9"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 xml:space="preserve">Izbira ponudb bo potekala po naslednjem kriteriju: </w:t>
      </w:r>
      <w:r w:rsidRPr="00485142">
        <w:rPr>
          <w:rFonts w:ascii="Arial Narrow" w:hAnsi="Arial Narrow" w:cs="Arial"/>
          <w:b/>
          <w:bCs/>
          <w:color w:val="000000"/>
        </w:rPr>
        <w:t> ekonomsko najugodnejša ponudba.</w:t>
      </w:r>
    </w:p>
    <w:p w14:paraId="765F8085"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Upošteval</w:t>
      </w:r>
      <w:r w:rsidR="006E6F09" w:rsidRPr="00485142">
        <w:rPr>
          <w:rFonts w:ascii="Arial Narrow" w:hAnsi="Arial Narrow" w:cs="Arial"/>
          <w:color w:val="000000"/>
        </w:rPr>
        <w:t>o</w:t>
      </w:r>
      <w:r w:rsidR="00485142">
        <w:rPr>
          <w:rFonts w:ascii="Arial Narrow" w:hAnsi="Arial Narrow" w:cs="Arial"/>
          <w:color w:val="000000"/>
        </w:rPr>
        <w:t xml:space="preserve"> se bo naslednji </w:t>
      </w:r>
      <w:r w:rsidR="004D34B5" w:rsidRPr="00485142">
        <w:rPr>
          <w:rFonts w:ascii="Arial Narrow" w:hAnsi="Arial Narrow" w:cs="Arial"/>
          <w:color w:val="000000"/>
        </w:rPr>
        <w:t>merilo</w:t>
      </w:r>
      <w:r w:rsidR="00485142">
        <w:rPr>
          <w:rFonts w:ascii="Arial Narrow" w:hAnsi="Arial Narrow" w:cs="Arial"/>
          <w:color w:val="000000"/>
        </w:rPr>
        <w:t>:</w:t>
      </w:r>
    </w:p>
    <w:tbl>
      <w:tblPr>
        <w:tblStyle w:val="NormalTablePHPDOCX"/>
        <w:tblW w:w="5000" w:type="pct"/>
        <w:tblInd w:w="108" w:type="dxa"/>
        <w:tblLook w:val="04A0" w:firstRow="1" w:lastRow="0" w:firstColumn="1" w:lastColumn="0" w:noHBand="0" w:noVBand="1"/>
      </w:tblPr>
      <w:tblGrid>
        <w:gridCol w:w="1087"/>
        <w:gridCol w:w="3442"/>
        <w:gridCol w:w="4529"/>
      </w:tblGrid>
      <w:tr w:rsidR="00781EF1" w:rsidRPr="00485142" w14:paraId="7BA8E9B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27809" w14:textId="77777777" w:rsidR="00781EF1" w:rsidRPr="00485142" w:rsidRDefault="001F6A6B">
            <w:pPr>
              <w:rPr>
                <w:rFonts w:ascii="Arial Narrow" w:hAnsi="Arial Narrow"/>
              </w:rPr>
            </w:pPr>
            <w:r w:rsidRPr="00485142">
              <w:rPr>
                <w:rFonts w:ascii="Arial Narrow" w:hAnsi="Arial Narrow" w:cs="Arial"/>
                <w:color w:val="000000"/>
                <w:position w:val="-2"/>
              </w:rPr>
              <w:t>Merilo</w:t>
            </w:r>
            <w:r w:rsidR="001960A8" w:rsidRPr="00485142">
              <w:rPr>
                <w:rFonts w:ascii="Arial Narrow" w:hAnsi="Arial Narrow" w:cs="Arial"/>
                <w:color w:val="000000"/>
                <w:position w:val="-2"/>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3C5B7" w14:textId="77777777" w:rsidR="00781EF1" w:rsidRPr="00485142" w:rsidRDefault="004D34B5">
            <w:pPr>
              <w:rPr>
                <w:rFonts w:ascii="Arial Narrow" w:hAnsi="Arial Narrow"/>
              </w:rPr>
            </w:pPr>
            <w:r w:rsidRPr="00485142">
              <w:rPr>
                <w:rFonts w:ascii="Arial Narrow" w:hAnsi="Arial Narrow" w:cs="Arial"/>
                <w:color w:val="000000"/>
                <w:position w:val="-2"/>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4CC28" w14:textId="77777777" w:rsidR="00781EF1" w:rsidRPr="00485142" w:rsidRDefault="00891983" w:rsidP="0026314A">
            <w:pPr>
              <w:spacing w:before="135" w:after="135"/>
              <w:jc w:val="both"/>
              <w:textAlignment w:val="center"/>
              <w:rPr>
                <w:rFonts w:ascii="Arial Narrow" w:hAnsi="Arial Narrow"/>
              </w:rPr>
            </w:pPr>
            <w:r>
              <w:rPr>
                <w:rFonts w:ascii="Arial Narrow" w:hAnsi="Arial Narrow"/>
              </w:rPr>
              <w:t xml:space="preserve"> </w:t>
            </w:r>
            <w:r w:rsidR="00FA6F7C">
              <w:rPr>
                <w:rFonts w:ascii="Arial Narrow" w:hAnsi="Arial Narrow"/>
              </w:rPr>
              <w:t>100%</w:t>
            </w:r>
          </w:p>
        </w:tc>
      </w:tr>
    </w:tbl>
    <w:p w14:paraId="1A1B848D" w14:textId="77777777" w:rsidR="004D34B5" w:rsidRPr="00485142" w:rsidRDefault="004D34B5">
      <w:pPr>
        <w:rPr>
          <w:rFonts w:ascii="Arial Narrow" w:hAnsi="Arial Narrow" w:cs="Arial"/>
          <w:b/>
          <w:color w:val="FFFFFF" w:themeColor="background1"/>
        </w:rPr>
      </w:pPr>
    </w:p>
    <w:p w14:paraId="2CB8D1FE" w14:textId="77777777" w:rsidR="004D34B5" w:rsidRDefault="004D34B5" w:rsidP="004D34B5">
      <w:pPr>
        <w:spacing w:before="225" w:after="225" w:line="240" w:lineRule="auto"/>
        <w:jc w:val="both"/>
      </w:pPr>
      <w:r w:rsidRPr="00485142">
        <w:rPr>
          <w:rFonts w:ascii="Arial Narrow" w:hAnsi="Arial Narrow" w:cs="Arial"/>
          <w:color w:val="000000"/>
        </w:rPr>
        <w:t>V primeru enakovrednih ponudb se izvede javni žreb med najugodnejšimi ponudniki z identično ceno.</w:t>
      </w:r>
    </w:p>
    <w:p w14:paraId="495CBCAA" w14:textId="77777777" w:rsidR="00485142" w:rsidRDefault="00485142" w:rsidP="00485142">
      <w:pPr>
        <w:spacing w:before="225" w:after="225" w:line="240" w:lineRule="auto"/>
        <w:ind w:left="708" w:firstLine="708"/>
        <w:jc w:val="both"/>
        <w:rPr>
          <w:rFonts w:ascii="Arial Narrow" w:hAnsi="Arial Narrow" w:cs="Arial"/>
          <w:b/>
          <w:color w:val="000000"/>
          <w:sz w:val="28"/>
          <w:szCs w:val="28"/>
        </w:rPr>
      </w:pPr>
    </w:p>
    <w:p w14:paraId="05BE92DD" w14:textId="77777777" w:rsidR="00485142" w:rsidRPr="00485142" w:rsidRDefault="00485142" w:rsidP="00485142">
      <w:pPr>
        <w:spacing w:before="225" w:after="225" w:line="240" w:lineRule="auto"/>
        <w:ind w:left="1416" w:firstLine="708"/>
        <w:jc w:val="both"/>
        <w:rPr>
          <w:rFonts w:ascii="Arial Narrow" w:hAnsi="Arial Narrow" w:cs="Arial"/>
          <w:b/>
          <w:color w:val="000000"/>
          <w:sz w:val="28"/>
          <w:szCs w:val="28"/>
        </w:rPr>
      </w:pPr>
      <w:r w:rsidRPr="00485142">
        <w:rPr>
          <w:rFonts w:ascii="Arial Narrow" w:hAnsi="Arial Narrow" w:cs="Arial"/>
          <w:b/>
          <w:color w:val="000000"/>
          <w:sz w:val="28"/>
          <w:szCs w:val="28"/>
        </w:rPr>
        <w:t>POGOJI ZA PRIZNANJE SPOSOBNOSTI</w:t>
      </w:r>
    </w:p>
    <w:p w14:paraId="7B14D83C"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9B87F96" w14:textId="77777777" w:rsidR="00781EF1" w:rsidRDefault="001960A8">
      <w:pPr>
        <w:spacing w:before="225" w:after="225" w:line="240" w:lineRule="auto"/>
        <w:jc w:val="both"/>
      </w:pPr>
      <w:r w:rsidRPr="00485142">
        <w:rPr>
          <w:rFonts w:ascii="Arial Narrow" w:hAnsi="Arial Narrow"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81EF1" w14:paraId="33FF04C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6039F31" w14:textId="77777777" w:rsidR="00781EF1" w:rsidRPr="00485142" w:rsidRDefault="001960A8">
            <w:pPr>
              <w:rPr>
                <w:rFonts w:ascii="Arial Narrow" w:hAnsi="Arial Narrow"/>
                <w:b/>
              </w:rPr>
            </w:pPr>
            <w:r w:rsidRPr="00485142">
              <w:rPr>
                <w:rFonts w:ascii="Arial Narrow" w:hAnsi="Arial Narrow" w:cs="Arial"/>
                <w:b/>
                <w:color w:val="FFFFFF"/>
                <w:position w:val="-2"/>
              </w:rPr>
              <w:t>Razlogi za izključitev</w:t>
            </w:r>
          </w:p>
        </w:tc>
      </w:tr>
    </w:tbl>
    <w:p w14:paraId="59660D72" w14:textId="77777777" w:rsidR="00781EF1" w:rsidRDefault="00781EF1"/>
    <w:tbl>
      <w:tblPr>
        <w:tblStyle w:val="NormalTablePHPDOCX"/>
        <w:tblW w:w="9300" w:type="dxa"/>
        <w:tblInd w:w="108" w:type="dxa"/>
        <w:tblLook w:val="04A0" w:firstRow="1" w:lastRow="0" w:firstColumn="1" w:lastColumn="0" w:noHBand="0" w:noVBand="1"/>
      </w:tblPr>
      <w:tblGrid>
        <w:gridCol w:w="1860"/>
        <w:gridCol w:w="7440"/>
      </w:tblGrid>
      <w:tr w:rsidR="00781EF1" w:rsidRPr="008B1AA3" w14:paraId="756711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1EA422"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1</w:t>
            </w:r>
            <w:r w:rsidRPr="008B1AA3">
              <w:rPr>
                <w:rFonts w:ascii="Arial Narrow" w:hAnsi="Arial Narrow" w:cs="Arial"/>
                <w:bCs/>
                <w:color w:val="FFFFFF"/>
                <w:position w:val="-2"/>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B7E6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je bila </w:t>
            </w:r>
            <w:r w:rsidRPr="008B1AA3">
              <w:rPr>
                <w:rFonts w:ascii="Arial Narrow" w:hAnsi="Arial Narrow" w:cs="Arial"/>
                <w:b/>
                <w:bCs/>
                <w:color w:val="000000"/>
                <w:position w:val="-2"/>
                <w:u w:val="single"/>
              </w:rPr>
              <w:t>gospodarskemu subjektu ali osebi, ki je članica upravnega, vodstvenega ali nadzornega organa</w:t>
            </w:r>
            <w:r w:rsidRPr="008B1AA3">
              <w:rPr>
                <w:rFonts w:ascii="Arial Narrow" w:hAnsi="Arial Narrow" w:cs="Arial"/>
                <w:color w:val="000000"/>
                <w:position w:val="-2"/>
              </w:rPr>
              <w:t xml:space="preserve"> tega gospodarskega subjekta ali ki ima </w:t>
            </w:r>
            <w:r w:rsidRPr="008B1AA3">
              <w:rPr>
                <w:rFonts w:ascii="Arial Narrow" w:hAnsi="Arial Narrow" w:cs="Arial"/>
                <w:b/>
                <w:bCs/>
                <w:color w:val="000000"/>
                <w:position w:val="-2"/>
                <w:u w:val="single"/>
              </w:rPr>
              <w:t>pooblastila za njegovo zastopanje ali odločanje ali nadzor v njem</w:t>
            </w:r>
            <w:r w:rsidRPr="008B1AA3">
              <w:rPr>
                <w:rFonts w:ascii="Arial Narrow" w:hAnsi="Arial Narrow" w:cs="Arial"/>
                <w:color w:val="000000"/>
                <w:position w:val="-2"/>
              </w:rPr>
              <w:t>, izrečena pravnomočna sodba za dejanje, ki ima elemente kaznivih dejanj naštetih v 75. členu ZJN-3. </w:t>
            </w:r>
          </w:p>
          <w:p w14:paraId="7F7CE4E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25DA35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F8D8C"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5F54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Izjava zakonitega zastopnika gospodarskega </w:t>
            </w:r>
            <w:r w:rsidR="00FE364D">
              <w:rPr>
                <w:rFonts w:ascii="Arial Narrow" w:hAnsi="Arial Narrow" w:cs="Arial"/>
                <w:color w:val="000000"/>
                <w:position w:val="-2"/>
              </w:rPr>
              <w:t>subjekta (obrazec Krovna izjava</w:t>
            </w:r>
            <w:r w:rsidRPr="008B1AA3">
              <w:rPr>
                <w:rFonts w:ascii="Arial Narrow" w:hAnsi="Arial Narrow" w:cs="Arial"/>
                <w:color w:val="000000"/>
                <w:position w:val="-2"/>
              </w:rPr>
              <w:t>)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D1F47D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04149D1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predložil zgolj lastno izjavo in izjavo članov organa in zastopnikov, lahko naročnik izpis iz ustreznega registra pridobil sam.</w:t>
            </w:r>
          </w:p>
        </w:tc>
      </w:tr>
      <w:tr w:rsidR="00781EF1" w:rsidRPr="008B1AA3" w14:paraId="78B355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6408B"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6E43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1C9E1C6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81EF1" w:rsidRPr="008B1AA3" w14:paraId="158084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9A7C8"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6542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64D68A3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tc>
      </w:tr>
      <w:tr w:rsidR="00781EF1" w:rsidRPr="008B1AA3" w14:paraId="052C4D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8F726"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E78B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C52EC5" w:rsidRPr="008B1AA3">
              <w:rPr>
                <w:rFonts w:ascii="Arial Narrow" w:hAnsi="Arial Narrow" w:cs="Arial"/>
                <w:color w:val="000000"/>
                <w:position w:val="-2"/>
              </w:rPr>
              <w:t xml:space="preserve"> </w:t>
            </w:r>
          </w:p>
          <w:p w14:paraId="1D59234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p w14:paraId="7FAC044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prvega odstavka 75. člena ZJN-3.</w:t>
            </w:r>
          </w:p>
        </w:tc>
      </w:tr>
    </w:tbl>
    <w:p w14:paraId="0F992166"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42B6FF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A2F111"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2</w:t>
            </w:r>
            <w:r w:rsidRPr="008B1AA3">
              <w:rPr>
                <w:rFonts w:ascii="Arial Narrow" w:hAnsi="Arial Narrow" w:cs="Arial"/>
                <w:bCs/>
                <w:color w:val="FFFFFF"/>
                <w:position w:val="-2"/>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6D6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je ta na dan, ko poteče rok za oddajo ponudb ali prijav, izločen iz postopkov oddaje javnih naročil zaradi uvrstitve v </w:t>
            </w:r>
            <w:r w:rsidRPr="008B1AA3">
              <w:rPr>
                <w:rFonts w:ascii="Arial Narrow" w:hAnsi="Arial Narrow" w:cs="Arial"/>
                <w:b/>
                <w:bCs/>
                <w:color w:val="000000"/>
                <w:position w:val="-2"/>
              </w:rPr>
              <w:t>evidenco gospodarskih subjektov z negativnimi referencami.</w:t>
            </w:r>
          </w:p>
          <w:p w14:paraId="4F67230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6E7343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1BC37"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E4D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F357DA">
              <w:rPr>
                <w:rFonts w:ascii="Arial Narrow" w:hAnsi="Arial Narrow" w:cs="Arial"/>
                <w:color w:val="000000"/>
                <w:position w:val="-2"/>
              </w:rPr>
              <w:t>podpisan Obrazec</w:t>
            </w:r>
            <w:r w:rsidR="00FE364D">
              <w:rPr>
                <w:rFonts w:ascii="Arial Narrow" w:hAnsi="Arial Narrow" w:cs="Arial"/>
                <w:color w:val="000000"/>
                <w:position w:val="-2"/>
              </w:rPr>
              <w:t> KROVNA IZJAVA</w:t>
            </w:r>
            <w:r w:rsidRPr="008B1AA3">
              <w:rPr>
                <w:rFonts w:ascii="Arial Narrow" w:hAnsi="Arial Narrow" w:cs="Arial"/>
                <w:color w:val="000000"/>
                <w:position w:val="-2"/>
              </w:rPr>
              <w:t>.</w:t>
            </w:r>
          </w:p>
          <w:p w14:paraId="4A7E684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izpolnjevanje pogoja preveril v evidenci ponudnikov z negativnimi referencami, ki jo vodi ministrstvo, pristojno za javna naročila.</w:t>
            </w:r>
          </w:p>
        </w:tc>
      </w:tr>
      <w:tr w:rsidR="00781EF1" w:rsidRPr="008B1AA3" w14:paraId="10C25A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FCD46"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2D451" w14:textId="77777777" w:rsidR="00781EF1" w:rsidRPr="008B1AA3" w:rsidRDefault="001960A8">
            <w:pPr>
              <w:jc w:val="both"/>
              <w:textAlignment w:val="center"/>
              <w:rPr>
                <w:rFonts w:ascii="Arial Narrow" w:hAnsi="Arial Narrow"/>
              </w:rPr>
            </w:pPr>
            <w:r w:rsidRPr="008B1AA3">
              <w:rPr>
                <w:rFonts w:ascii="Arial Narrow" w:hAnsi="Arial Narrow" w:cs="Arial"/>
                <w:color w:val="000000"/>
                <w:position w:val="-2"/>
              </w:rPr>
              <w:t> </w:t>
            </w:r>
          </w:p>
          <w:p w14:paraId="29B7F1C2" w14:textId="77777777" w:rsidR="00781EF1" w:rsidRPr="008B1AA3" w:rsidRDefault="001960A8">
            <w:pPr>
              <w:rPr>
                <w:rFonts w:ascii="Arial Narrow" w:hAnsi="Arial Narrow"/>
              </w:rPr>
            </w:pPr>
            <w:r w:rsidRPr="008B1AA3">
              <w:rPr>
                <w:rFonts w:ascii="Arial Narrow" w:hAnsi="Arial Narrow" w:cs="Arial"/>
                <w:color w:val="000000"/>
                <w:position w:val="-2"/>
              </w:rPr>
              <w:t xml:space="preserve"> /</w:t>
            </w:r>
          </w:p>
        </w:tc>
      </w:tr>
      <w:tr w:rsidR="00781EF1" w:rsidRPr="008B1AA3" w14:paraId="332AF7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91FE7"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987F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06818DD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w:t>
            </w:r>
            <w:r w:rsidR="00803433">
              <w:rPr>
                <w:rFonts w:ascii="Arial Narrow" w:hAnsi="Arial Narrow" w:cs="Arial"/>
                <w:color w:val="000000"/>
                <w:position w:val="-2"/>
              </w:rPr>
              <w:t xml:space="preserve"> Obrazec KROVNA IZJAVA.</w:t>
            </w:r>
          </w:p>
        </w:tc>
      </w:tr>
      <w:tr w:rsidR="00781EF1" w:rsidRPr="008B1AA3" w14:paraId="73E8FC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F07EB"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F70E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8B1AA3">
              <w:rPr>
                <w:rFonts w:ascii="Arial Narrow" w:hAnsi="Arial Narrow" w:cs="Arial"/>
                <w:color w:val="000000"/>
                <w:position w:val="-2"/>
              </w:rPr>
              <w:t xml:space="preserve"> </w:t>
            </w:r>
          </w:p>
          <w:p w14:paraId="655B20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tc>
      </w:tr>
    </w:tbl>
    <w:p w14:paraId="4C2A6375"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6310DAC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1364DA8"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3</w:t>
            </w:r>
            <w:r w:rsidRPr="008B1AA3">
              <w:rPr>
                <w:rFonts w:ascii="Arial Narrow" w:hAnsi="Arial Narrow" w:cs="Arial"/>
                <w:bCs/>
                <w:color w:val="FFFFFF"/>
                <w:position w:val="-2"/>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DEAD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gospodarski subjekt </w:t>
            </w:r>
            <w:r w:rsidRPr="008B1AA3">
              <w:rPr>
                <w:rFonts w:ascii="Arial Narrow" w:hAnsi="Arial Narrow" w:cs="Arial"/>
                <w:b/>
                <w:bCs/>
                <w:color w:val="000000"/>
                <w:position w:val="-2"/>
                <w:u w:val="single"/>
              </w:rPr>
              <w:t>ne izpolnjuje obveznih dajatev in drugih denarnih nedavčnih obveznosti</w:t>
            </w:r>
            <w:r w:rsidRPr="008B1AA3">
              <w:rPr>
                <w:rFonts w:ascii="Arial Narrow" w:hAnsi="Arial Narrow" w:cs="Arial"/>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8B1AA3">
              <w:rPr>
                <w:rFonts w:ascii="Arial Narrow" w:hAnsi="Arial Narrow" w:cs="Arial"/>
                <w:b/>
                <w:bCs/>
                <w:color w:val="000000"/>
                <w:position w:val="-2"/>
                <w:u w:val="single"/>
              </w:rPr>
              <w:t>ni imel predloženih vseh obračunov davčnih odtegljajev za dohodke iz delovnega razmerja</w:t>
            </w:r>
            <w:r w:rsidRPr="008B1AA3">
              <w:rPr>
                <w:rFonts w:ascii="Arial Narrow" w:hAnsi="Arial Narrow" w:cs="Arial"/>
                <w:color w:val="000000"/>
                <w:position w:val="-2"/>
              </w:rPr>
              <w:t xml:space="preserve"> za obdobje zadnjih petih let do dne oddaje ponudbe ali prijave.</w:t>
            </w:r>
          </w:p>
          <w:p w14:paraId="273624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43FD6F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549DA"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EEFF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w:t>
            </w:r>
            <w:r w:rsidR="00F357DA">
              <w:rPr>
                <w:rFonts w:ascii="Arial Narrow" w:hAnsi="Arial Narrow" w:cs="Arial"/>
                <w:color w:val="000000"/>
                <w:position w:val="-2"/>
              </w:rPr>
              <w:t>pisan Obrazec</w:t>
            </w:r>
            <w:r w:rsidR="00803433">
              <w:rPr>
                <w:rFonts w:ascii="Arial Narrow" w:hAnsi="Arial Narrow" w:cs="Arial"/>
                <w:color w:val="000000"/>
                <w:position w:val="-2"/>
              </w:rPr>
              <w:t> KROVNA IZJAVA</w:t>
            </w:r>
            <w:r w:rsidRPr="008B1AA3">
              <w:rPr>
                <w:rFonts w:ascii="Arial Narrow" w:hAnsi="Arial Narrow" w:cs="Arial"/>
                <w:color w:val="000000"/>
                <w:position w:val="-2"/>
              </w:rPr>
              <w:t>.</w:t>
            </w:r>
          </w:p>
          <w:p w14:paraId="101879F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potrdilo Finančne uprave RS iz katerega bo razvidno, da ne obstajajo razlogi za izključitev.</w:t>
            </w:r>
          </w:p>
          <w:p w14:paraId="160B20FE"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w:t>
            </w:r>
            <w:r w:rsidR="00803433">
              <w:rPr>
                <w:rFonts w:ascii="Arial Narrow" w:hAnsi="Arial Narrow" w:cs="Arial"/>
                <w:color w:val="000000"/>
                <w:position w:val="-2"/>
              </w:rPr>
              <w:t>l zgolj Obrazec KROVNA IZJAVA</w:t>
            </w:r>
            <w:r w:rsidRPr="008B1AA3">
              <w:rPr>
                <w:rFonts w:ascii="Arial Narrow" w:hAnsi="Arial Narrow" w:cs="Arial"/>
                <w:color w:val="000000"/>
                <w:position w:val="-2"/>
              </w:rPr>
              <w:t>, bo naročnik potrdilo Finančne uprave RS pridobil sam.</w:t>
            </w:r>
          </w:p>
        </w:tc>
      </w:tr>
      <w:tr w:rsidR="00781EF1" w:rsidRPr="008B1AA3" w14:paraId="637B75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5AA2"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1E7E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4FEA1D8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0AA25D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D1E39"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D3E0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921A42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735EB0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8BE7A"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0005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57EB233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Obrazec Izjava pooblaščene osebe podizvajalca v zvezi z izpolnjevanjem obveznih pogojev za podizvajalce</w:t>
            </w:r>
            <w:r w:rsidR="00803433">
              <w:rPr>
                <w:rFonts w:ascii="Arial Narrow" w:hAnsi="Arial Narrow" w:cs="Arial"/>
                <w:color w:val="000000"/>
                <w:position w:val="-2"/>
              </w:rPr>
              <w:t>.</w:t>
            </w:r>
            <w:r w:rsidR="00A12EF2" w:rsidRPr="008B1AA3">
              <w:rPr>
                <w:rFonts w:ascii="Arial Narrow" w:hAnsi="Arial Narrow" w:cs="Arial"/>
                <w:color w:val="000000"/>
                <w:position w:val="-2"/>
              </w:rPr>
              <w:t xml:space="preserve"> </w:t>
            </w:r>
          </w:p>
          <w:p w14:paraId="72B3B61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drugega odstavka 75. člena ZJN-3. </w:t>
            </w:r>
          </w:p>
        </w:tc>
      </w:tr>
    </w:tbl>
    <w:p w14:paraId="12AEDE50"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2B941F2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9935796"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4</w:t>
            </w:r>
            <w:r w:rsidRPr="008B1AA3">
              <w:rPr>
                <w:rFonts w:ascii="Arial Narrow" w:hAnsi="Arial Narrow" w:cs="Arial"/>
                <w:bCs/>
                <w:color w:val="FFFFFF"/>
                <w:position w:val="-2"/>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3FBF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mu je bila </w:t>
            </w:r>
            <w:r w:rsidRPr="008B1AA3">
              <w:rPr>
                <w:rFonts w:ascii="Arial Narrow" w:hAnsi="Arial Narrow" w:cs="Arial"/>
                <w:b/>
                <w:bCs/>
                <w:color w:val="000000"/>
                <w:position w:val="-2"/>
              </w:rPr>
              <w:t>v zadnjih treh letih</w:t>
            </w:r>
            <w:r w:rsidRPr="008B1AA3">
              <w:rPr>
                <w:rFonts w:ascii="Arial Narrow" w:hAnsi="Arial Narrow" w:cs="Arial"/>
                <w:color w:val="000000"/>
                <w:position w:val="-2"/>
              </w:rPr>
              <w:t xml:space="preserve"> pred potekom roka za oddajo ponudb s pravnomočno odločbo pristojnega organa Republike Slovenije ali druge države članice ali tretje države </w:t>
            </w:r>
            <w:r w:rsidRPr="008B1AA3">
              <w:rPr>
                <w:rFonts w:ascii="Arial Narrow" w:hAnsi="Arial Narrow" w:cs="Arial"/>
                <w:b/>
                <w:bCs/>
                <w:color w:val="000000"/>
                <w:position w:val="-2"/>
                <w:u w:val="single"/>
              </w:rPr>
              <w:t>dvakrat izrečena globa zaradi prekrška v zvezi s plačilom za delo.</w:t>
            </w:r>
          </w:p>
          <w:p w14:paraId="3C372B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35C732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B4287"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4137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w:t>
            </w:r>
            <w:r w:rsidR="00F357DA">
              <w:rPr>
                <w:rFonts w:ascii="Arial Narrow" w:hAnsi="Arial Narrow" w:cs="Arial"/>
                <w:color w:val="000000"/>
                <w:position w:val="-2"/>
              </w:rPr>
              <w:t>zec</w:t>
            </w:r>
            <w:r w:rsidR="00DD7B01" w:rsidRPr="008B1AA3">
              <w:rPr>
                <w:rFonts w:ascii="Arial Narrow" w:hAnsi="Arial Narrow" w:cs="Arial"/>
                <w:color w:val="000000"/>
                <w:position w:val="-2"/>
              </w:rPr>
              <w:t> KROVNA IZJ</w:t>
            </w:r>
            <w:r w:rsidR="00803433">
              <w:rPr>
                <w:rFonts w:ascii="Arial Narrow" w:hAnsi="Arial Narrow" w:cs="Arial"/>
                <w:color w:val="000000"/>
                <w:position w:val="-2"/>
              </w:rPr>
              <w:t>AVA</w:t>
            </w:r>
            <w:r w:rsidRPr="008B1AA3">
              <w:rPr>
                <w:rFonts w:ascii="Arial Narrow" w:hAnsi="Arial Narrow" w:cs="Arial"/>
                <w:color w:val="000000"/>
                <w:position w:val="-2"/>
              </w:rPr>
              <w:t>.</w:t>
            </w:r>
          </w:p>
          <w:p w14:paraId="4A5B1DE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v ponudbi predloži potrdilo Inšpektorata RS za delo iz katerega bo razvidno, da ne obstajajo razlogi za izključitev.</w:t>
            </w:r>
          </w:p>
          <w:p w14:paraId="249651A7"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w:t>
            </w:r>
            <w:r w:rsidR="00803433">
              <w:rPr>
                <w:rFonts w:ascii="Arial Narrow" w:hAnsi="Arial Narrow" w:cs="Arial"/>
                <w:color w:val="000000"/>
                <w:position w:val="-2"/>
              </w:rPr>
              <w:t>žil zgolj Obrazec KROVNA IZJAVA</w:t>
            </w:r>
            <w:r w:rsidRPr="008B1AA3">
              <w:rPr>
                <w:rFonts w:ascii="Arial Narrow" w:hAnsi="Arial Narrow" w:cs="Arial"/>
                <w:color w:val="000000"/>
                <w:position w:val="-2"/>
              </w:rPr>
              <w:t>, lahko naročnik potrdilo pridobi sam.</w:t>
            </w:r>
          </w:p>
        </w:tc>
      </w:tr>
      <w:tr w:rsidR="00781EF1" w:rsidRPr="008B1AA3" w14:paraId="67DBE5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4B4B7"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5A58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330A20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95840"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B923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C7582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6CEE9B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D405F"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B390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1E889EF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p w14:paraId="7A46105C" w14:textId="77777777" w:rsidR="00781EF1" w:rsidRPr="008B1AA3" w:rsidRDefault="00781EF1">
            <w:pPr>
              <w:spacing w:before="135" w:after="135"/>
              <w:jc w:val="both"/>
              <w:textAlignment w:val="center"/>
              <w:rPr>
                <w:rFonts w:ascii="Arial Narrow" w:hAnsi="Arial Narrow"/>
              </w:rPr>
            </w:pPr>
          </w:p>
        </w:tc>
      </w:tr>
    </w:tbl>
    <w:p w14:paraId="18E17CF1" w14:textId="77777777" w:rsidR="00781EF1" w:rsidRDefault="00781EF1"/>
    <w:tbl>
      <w:tblPr>
        <w:tblStyle w:val="NormalTablePHPDOCX"/>
        <w:tblW w:w="2500" w:type="pct"/>
        <w:tblInd w:w="108" w:type="dxa"/>
        <w:tblLook w:val="04A0" w:firstRow="1" w:lastRow="0" w:firstColumn="1" w:lastColumn="0" w:noHBand="0" w:noVBand="1"/>
      </w:tblPr>
      <w:tblGrid>
        <w:gridCol w:w="4504"/>
      </w:tblGrid>
      <w:tr w:rsidR="00781EF1" w:rsidRPr="003D24C2" w14:paraId="7B02AAD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EC1C72B" w14:textId="77777777" w:rsidR="00781EF1" w:rsidRPr="003D24C2" w:rsidRDefault="001960A8">
            <w:pPr>
              <w:rPr>
                <w:rFonts w:ascii="Arial Narrow" w:hAnsi="Arial Narrow"/>
                <w:b/>
              </w:rPr>
            </w:pPr>
            <w:r w:rsidRPr="003D24C2">
              <w:rPr>
                <w:rFonts w:ascii="Arial Narrow" w:hAnsi="Arial Narrow" w:cs="Arial"/>
                <w:b/>
                <w:color w:val="FFFFFF"/>
                <w:position w:val="-2"/>
              </w:rPr>
              <w:lastRenderedPageBreak/>
              <w:t>Poslovna in finančna sposobnost</w:t>
            </w:r>
          </w:p>
        </w:tc>
      </w:tr>
    </w:tbl>
    <w:p w14:paraId="3060DB5D" w14:textId="77777777" w:rsidR="00781EF1" w:rsidRPr="003D24C2"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3D24C2" w14:paraId="52B39F3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ECC4FF0" w14:textId="77777777" w:rsidR="00781EF1" w:rsidRPr="003D24C2" w:rsidRDefault="001960A8">
            <w:pPr>
              <w:jc w:val="center"/>
              <w:rPr>
                <w:rFonts w:ascii="Arial Narrow" w:hAnsi="Arial Narrow"/>
              </w:rPr>
            </w:pPr>
            <w:r w:rsidRPr="003D24C2">
              <w:rPr>
                <w:rFonts w:ascii="Arial Narrow" w:hAnsi="Arial Narrow" w:cs="Arial"/>
                <w:bCs/>
                <w:color w:val="FFFFFF"/>
                <w:position w:val="-2"/>
              </w:rPr>
              <w:t>POGOJ 1</w:t>
            </w:r>
            <w:r w:rsidRPr="003D24C2">
              <w:rPr>
                <w:rFonts w:ascii="Arial Narrow" w:hAnsi="Arial Narrow" w:cs="Arial"/>
                <w:bCs/>
                <w:color w:val="FFFFFF"/>
                <w:position w:val="-2"/>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352C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 xml:space="preserve">Gospodarski subjekt je </w:t>
            </w:r>
            <w:r w:rsidRPr="003D24C2">
              <w:rPr>
                <w:rFonts w:ascii="Arial Narrow" w:hAnsi="Arial Narrow" w:cs="Arial"/>
                <w:b/>
                <w:bCs/>
                <w:color w:val="000000"/>
                <w:position w:val="-2"/>
                <w:u w:val="single"/>
              </w:rPr>
              <w:t>vpisan v enega od poklicnih ali poslovnih registrov,</w:t>
            </w:r>
            <w:r w:rsidRPr="003D24C2">
              <w:rPr>
                <w:rFonts w:ascii="Arial Narrow" w:hAnsi="Arial Narrow" w:cs="Arial"/>
                <w:color w:val="000000"/>
                <w:position w:val="-2"/>
              </w:rPr>
              <w:t xml:space="preserve"> ki se vodijo v državi članici, v kateri ima gospodarski subjekt sedež. Seznam poklicnih ali poslovnih registrov v državah članicah Evropske unije določa Priloga XI Direktive 2014/24/EU.</w:t>
            </w:r>
          </w:p>
          <w:p w14:paraId="192C472F" w14:textId="77777777" w:rsidR="00781EF1" w:rsidRPr="003D24C2" w:rsidRDefault="00ED26D0">
            <w:pPr>
              <w:spacing w:before="135" w:after="135"/>
              <w:jc w:val="both"/>
              <w:textAlignment w:val="center"/>
              <w:rPr>
                <w:rFonts w:ascii="Arial Narrow" w:hAnsi="Arial Narrow"/>
              </w:rPr>
            </w:pPr>
            <w:r w:rsidRPr="00BB5AE9">
              <w:rPr>
                <w:rFonts w:ascii="Arial Narrow" w:hAnsi="Arial Narrow" w:cs="Arial"/>
                <w:color w:val="000000"/>
                <w:position w:val="-2"/>
              </w:rPr>
              <w:t>Č</w:t>
            </w:r>
            <w:r w:rsidR="001960A8" w:rsidRPr="00BB5AE9">
              <w:rPr>
                <w:rFonts w:ascii="Arial Narrow" w:hAnsi="Arial Narrow" w:cs="Arial"/>
                <w:color w:val="000000"/>
                <w:position w:val="-2"/>
              </w:rPr>
              <w:t xml:space="preserve">e morajo </w:t>
            </w:r>
            <w:r w:rsidRPr="00BB5AE9">
              <w:rPr>
                <w:rFonts w:ascii="Arial Narrow" w:hAnsi="Arial Narrow" w:cs="Arial"/>
                <w:color w:val="000000"/>
                <w:position w:val="-2"/>
              </w:rPr>
              <w:t>imeti gospodarski subjekti določeno dovoljenje ali biti člani dol</w:t>
            </w:r>
            <w:r w:rsidRPr="00BB5AE9">
              <w:rPr>
                <w:rFonts w:ascii="Arial" w:hAnsi="Arial" w:cs="Arial"/>
                <w:color w:val="000000"/>
                <w:position w:val="-2"/>
              </w:rPr>
              <w:t>oče</w:t>
            </w:r>
            <w:r w:rsidR="001960A8" w:rsidRPr="00BB5AE9">
              <w:rPr>
                <w:rFonts w:ascii="Arial Narrow" w:hAnsi="Arial Narrow" w:cs="Arial"/>
                <w:color w:val="000000"/>
                <w:position w:val="-2"/>
              </w:rPr>
              <w:t>ne orga</w:t>
            </w:r>
            <w:r w:rsidRPr="00BB5AE9">
              <w:rPr>
                <w:rFonts w:ascii="Arial Narrow" w:hAnsi="Arial Narrow" w:cs="Arial"/>
                <w:color w:val="000000"/>
                <w:position w:val="-2"/>
              </w:rPr>
              <w:t>nizacije, da lahko v svoji matični državi opravljajo določeno storitev, morajo predlož</w:t>
            </w:r>
            <w:r w:rsidR="001960A8" w:rsidRPr="00BB5AE9">
              <w:rPr>
                <w:rFonts w:ascii="Arial Narrow" w:hAnsi="Arial Narrow" w:cs="Arial"/>
                <w:color w:val="000000"/>
                <w:position w:val="-2"/>
              </w:rPr>
              <w:t>iti d</w:t>
            </w:r>
            <w:r w:rsidRPr="00BB5AE9">
              <w:rPr>
                <w:rFonts w:ascii="Arial Narrow" w:hAnsi="Arial Narrow" w:cs="Arial"/>
                <w:color w:val="000000"/>
                <w:position w:val="-2"/>
              </w:rPr>
              <w:t>okazilo o tem dovoljenju ali čla</w:t>
            </w:r>
            <w:r w:rsidR="001960A8" w:rsidRPr="00BB5AE9">
              <w:rPr>
                <w:rFonts w:ascii="Arial Narrow" w:hAnsi="Arial Narrow" w:cs="Arial"/>
                <w:color w:val="000000"/>
                <w:position w:val="-2"/>
              </w:rPr>
              <w:t>nstvu.</w:t>
            </w:r>
          </w:p>
        </w:tc>
      </w:tr>
      <w:tr w:rsidR="00781EF1" w:rsidRPr="003D24C2" w14:paraId="0CF277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F7285" w14:textId="77777777" w:rsidR="00781EF1" w:rsidRPr="003D24C2" w:rsidRDefault="001960A8">
            <w:pPr>
              <w:jc w:val="center"/>
              <w:rPr>
                <w:rFonts w:ascii="Arial Narrow" w:hAnsi="Arial Narrow"/>
              </w:rPr>
            </w:pPr>
            <w:r w:rsidRPr="003D24C2">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2FFC" w14:textId="77777777" w:rsidR="00781EF1" w:rsidRPr="003D24C2" w:rsidRDefault="004943B9">
            <w:pPr>
              <w:spacing w:before="135" w:after="135"/>
              <w:jc w:val="both"/>
              <w:textAlignment w:val="center"/>
              <w:rPr>
                <w:rFonts w:ascii="Arial Narrow" w:hAnsi="Arial Narrow"/>
              </w:rPr>
            </w:pPr>
            <w:r>
              <w:rPr>
                <w:rFonts w:ascii="Arial Narrow" w:hAnsi="Arial Narrow" w:cs="Arial"/>
                <w:color w:val="000000"/>
                <w:position w:val="-2"/>
              </w:rPr>
              <w:t>Izpolnjen in podpisan Obrazec</w:t>
            </w:r>
            <w:r w:rsidR="001960A8" w:rsidRPr="003D24C2">
              <w:rPr>
                <w:rFonts w:ascii="Arial Narrow" w:hAnsi="Arial Narrow" w:cs="Arial"/>
                <w:color w:val="000000"/>
                <w:position w:val="-2"/>
              </w:rPr>
              <w:t> KROVNA IZJAVA</w:t>
            </w:r>
            <w:r w:rsidR="00803433">
              <w:rPr>
                <w:rFonts w:ascii="Arial Narrow" w:hAnsi="Arial Narrow" w:cs="Arial"/>
                <w:color w:val="000000"/>
                <w:position w:val="-2"/>
              </w:rPr>
              <w:t>.</w:t>
            </w:r>
          </w:p>
          <w:p w14:paraId="6B829DF4"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Naročnik lahko izpolnjevanje navedenega pogoja preveri v uradnih registrih in evidencah.</w:t>
            </w:r>
          </w:p>
        </w:tc>
      </w:tr>
      <w:tr w:rsidR="00781EF1" w:rsidRPr="003D24C2" w14:paraId="52E7A9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D6080" w14:textId="77777777" w:rsidR="00781EF1" w:rsidRPr="003D24C2" w:rsidRDefault="001960A8">
            <w:pPr>
              <w:jc w:val="center"/>
              <w:rPr>
                <w:rFonts w:ascii="Arial Narrow" w:hAnsi="Arial Narrow"/>
              </w:rPr>
            </w:pPr>
            <w:r w:rsidRPr="003D24C2">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BF3A7"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u w:val="single"/>
              </w:rPr>
              <w:t>Gospodarski subjekti, ki nimajo sedeža v Republiki Sloveniji:</w:t>
            </w:r>
          </w:p>
          <w:p w14:paraId="224F2FC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81EF1" w:rsidRPr="003D24C2" w14:paraId="39F3C0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50BEB" w14:textId="77777777" w:rsidR="00781EF1" w:rsidRPr="003D24C2" w:rsidRDefault="001960A8">
            <w:pPr>
              <w:jc w:val="center"/>
              <w:rPr>
                <w:rFonts w:ascii="Arial Narrow" w:hAnsi="Arial Narrow"/>
              </w:rPr>
            </w:pPr>
            <w:r w:rsidRPr="003D24C2">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0771"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p>
          <w:p w14:paraId="3635686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Partnerji morajo pogoj izpolnjevati v obsegu, v katerem prevzemajo izvedbo del. Vsak izmed partnerjev mora predložiti podpisan in žigosan obrazec Krovne izjave s podpisom katerega izjavlj</w:t>
            </w:r>
            <w:r w:rsidR="00A07B64" w:rsidRPr="003D24C2">
              <w:rPr>
                <w:rFonts w:ascii="Arial Narrow" w:hAnsi="Arial Narrow" w:cs="Arial"/>
                <w:color w:val="000000"/>
                <w:position w:val="-2"/>
              </w:rPr>
              <w:t>a, da i</w:t>
            </w:r>
            <w:r w:rsidR="00803433">
              <w:rPr>
                <w:rFonts w:ascii="Arial Narrow" w:hAnsi="Arial Narrow" w:cs="Arial"/>
                <w:color w:val="000000"/>
                <w:position w:val="-2"/>
              </w:rPr>
              <w:t>zpolnjuje navedeni pogoj.</w:t>
            </w:r>
          </w:p>
        </w:tc>
      </w:tr>
      <w:tr w:rsidR="00781EF1" w:rsidRPr="003D24C2" w14:paraId="23628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EF4CD" w14:textId="77777777" w:rsidR="00781EF1" w:rsidRPr="003D24C2" w:rsidRDefault="001960A8">
            <w:pPr>
              <w:jc w:val="center"/>
              <w:rPr>
                <w:rFonts w:ascii="Arial Narrow" w:hAnsi="Arial Narrow"/>
              </w:rPr>
            </w:pPr>
            <w:r w:rsidRPr="003D24C2">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2408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3D24C2">
              <w:rPr>
                <w:rFonts w:ascii="Arial Narrow" w:hAnsi="Arial Narrow" w:cs="Arial"/>
                <w:color w:val="000000"/>
                <w:position w:val="-2"/>
              </w:rPr>
              <w:t xml:space="preserve"> </w:t>
            </w:r>
          </w:p>
          <w:p w14:paraId="40915B25"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Podizvajalci morajo pogoj izpolnjevati v obsegu, v katerem prevzemajo izvedbo del. Vsak izmed podizvajalcev mora predložiti podpisan in žigosan obrazec Izjava zastopnika podizvajalca s podpisom katerega izjavlj</w:t>
            </w:r>
            <w:r w:rsidR="005266F3" w:rsidRPr="003D24C2">
              <w:rPr>
                <w:rFonts w:ascii="Arial Narrow" w:hAnsi="Arial Narrow" w:cs="Arial"/>
                <w:color w:val="000000"/>
                <w:position w:val="-2"/>
              </w:rPr>
              <w:t>a, da izpolnjuje navedeni pogoj</w:t>
            </w:r>
            <w:r w:rsidR="00803433">
              <w:rPr>
                <w:rFonts w:ascii="Arial Narrow" w:hAnsi="Arial Narrow" w:cs="Arial"/>
                <w:color w:val="000000"/>
                <w:position w:val="-2"/>
              </w:rPr>
              <w:t>.</w:t>
            </w:r>
            <w:r w:rsidR="005266F3" w:rsidRPr="003D24C2">
              <w:rPr>
                <w:rFonts w:ascii="Arial Narrow" w:hAnsi="Arial Narrow" w:cs="Arial"/>
                <w:color w:val="000000"/>
                <w:position w:val="-2"/>
              </w:rPr>
              <w:t xml:space="preserve"> </w:t>
            </w:r>
          </w:p>
        </w:tc>
      </w:tr>
    </w:tbl>
    <w:p w14:paraId="154166BE" w14:textId="77777777" w:rsidR="00646C7E" w:rsidRDefault="00646C7E"/>
    <w:tbl>
      <w:tblPr>
        <w:tblStyle w:val="NormalTablePHPDOCX"/>
        <w:tblW w:w="2500" w:type="pct"/>
        <w:tblInd w:w="108" w:type="dxa"/>
        <w:tblLook w:val="04A0" w:firstRow="1" w:lastRow="0" w:firstColumn="1" w:lastColumn="0" w:noHBand="0" w:noVBand="1"/>
      </w:tblPr>
      <w:tblGrid>
        <w:gridCol w:w="4504"/>
      </w:tblGrid>
      <w:tr w:rsidR="00781EF1" w:rsidRPr="00F200E8" w14:paraId="291E885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90F4033" w14:textId="77777777" w:rsidR="00781EF1" w:rsidRPr="004943B9" w:rsidRDefault="001960A8">
            <w:pPr>
              <w:rPr>
                <w:rFonts w:ascii="Arial Narrow" w:hAnsi="Arial Narrow"/>
              </w:rPr>
            </w:pPr>
            <w:r w:rsidRPr="004943B9">
              <w:rPr>
                <w:rFonts w:ascii="Arial Narrow" w:hAnsi="Arial Narrow" w:cs="Arial"/>
                <w:color w:val="FFFFFF"/>
                <w:position w:val="-2"/>
              </w:rPr>
              <w:t>Tehnična sposobnost</w:t>
            </w:r>
          </w:p>
        </w:tc>
      </w:tr>
    </w:tbl>
    <w:p w14:paraId="13616B11" w14:textId="77777777" w:rsidR="00781EF1" w:rsidRPr="00F200E8"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F200E8" w14:paraId="30C6FA6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B552F83" w14:textId="77777777" w:rsidR="00781EF1" w:rsidRPr="00F200E8" w:rsidRDefault="001960A8" w:rsidP="003D471A">
            <w:pPr>
              <w:jc w:val="center"/>
              <w:rPr>
                <w:rFonts w:ascii="Arial Narrow" w:hAnsi="Arial Narrow"/>
              </w:rPr>
            </w:pPr>
            <w:r w:rsidRPr="00F200E8">
              <w:rPr>
                <w:rFonts w:ascii="Arial Narrow" w:hAnsi="Arial Narrow" w:cs="Arial"/>
                <w:bCs/>
                <w:color w:val="FFFFFF"/>
                <w:position w:val="-2"/>
              </w:rPr>
              <w:t>POGOJ 1</w:t>
            </w:r>
            <w:r w:rsidRPr="00F200E8">
              <w:rPr>
                <w:rFonts w:ascii="Arial Narrow" w:hAnsi="Arial Narrow" w:cs="Arial"/>
                <w:bCs/>
                <w:color w:val="FFFFFF"/>
                <w:position w:val="-2"/>
              </w:rPr>
              <w:br/>
              <w:t xml:space="preserve">Razpolaganje z zadostnimi </w:t>
            </w:r>
            <w:r w:rsidR="003D471A" w:rsidRPr="00F200E8">
              <w:rPr>
                <w:rFonts w:ascii="Arial Narrow" w:hAnsi="Arial Narrow" w:cs="Arial"/>
                <w:bCs/>
                <w:color w:val="FFFFFF"/>
                <w:position w:val="-2"/>
              </w:rPr>
              <w:t>izkušnjami</w:t>
            </w:r>
            <w:r w:rsidR="00080E22" w:rsidRPr="00F200E8">
              <w:rPr>
                <w:rFonts w:ascii="Arial Narrow" w:hAnsi="Arial Narrow" w:cs="Arial"/>
                <w:bCs/>
                <w:color w:val="FFFFFF"/>
                <w:position w:val="-2"/>
              </w:rP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40914" w14:textId="4003A80F" w:rsidR="004A0CEB" w:rsidRPr="00850BAD" w:rsidRDefault="006E71DA" w:rsidP="007032D0">
            <w:pPr>
              <w:spacing w:before="135" w:after="135"/>
              <w:jc w:val="both"/>
              <w:textAlignment w:val="center"/>
              <w:rPr>
                <w:rFonts w:ascii="Arial Narrow" w:hAnsi="Arial Narrow" w:cs="Arial"/>
                <w:bCs/>
                <w:color w:val="000000"/>
                <w:position w:val="-2"/>
              </w:rPr>
            </w:pPr>
            <w:r w:rsidRPr="00850BAD">
              <w:rPr>
                <w:rFonts w:ascii="Arial Narrow" w:hAnsi="Arial Narrow" w:cs="Arial"/>
                <w:bCs/>
                <w:color w:val="000000"/>
                <w:position w:val="-2"/>
              </w:rPr>
              <w:t xml:space="preserve">Ponudnik mora za izpolnjevanje pogoja priložiti reference oz. projekte, ki jih je izvedel v obdobju </w:t>
            </w:r>
            <w:r w:rsidR="00647A10" w:rsidRPr="00647A10">
              <w:rPr>
                <w:rFonts w:ascii="Arial Narrow" w:hAnsi="Arial Narrow" w:cs="Arial"/>
                <w:b/>
                <w:position w:val="-2"/>
              </w:rPr>
              <w:t>5</w:t>
            </w:r>
            <w:r w:rsidRPr="00850BAD">
              <w:rPr>
                <w:rFonts w:ascii="Arial Narrow" w:hAnsi="Arial Narrow" w:cs="Arial"/>
                <w:b/>
                <w:bCs/>
                <w:color w:val="000000"/>
                <w:position w:val="-2"/>
              </w:rPr>
              <w:t xml:space="preserve"> let pred objavo tega naročila na Portalu javnih naročil</w:t>
            </w:r>
            <w:r w:rsidRPr="00850BAD">
              <w:rPr>
                <w:rFonts w:ascii="Arial Narrow" w:hAnsi="Arial Narrow" w:cs="Arial"/>
                <w:bCs/>
                <w:color w:val="000000"/>
                <w:position w:val="-2"/>
              </w:rPr>
              <w:t xml:space="preserve"> in sicer</w:t>
            </w:r>
            <w:r w:rsidR="004A0CEB" w:rsidRPr="00850BAD">
              <w:rPr>
                <w:rFonts w:ascii="Arial Narrow" w:hAnsi="Arial Narrow" w:cs="Arial"/>
                <w:bCs/>
                <w:color w:val="000000"/>
                <w:position w:val="-2"/>
              </w:rPr>
              <w:t>:</w:t>
            </w:r>
          </w:p>
          <w:p w14:paraId="0E5F4804" w14:textId="13F1BE43" w:rsidR="00781EF1" w:rsidRDefault="006E71DA" w:rsidP="002B2B30">
            <w:pPr>
              <w:pStyle w:val="Odstavekseznama"/>
              <w:numPr>
                <w:ilvl w:val="0"/>
                <w:numId w:val="24"/>
              </w:numPr>
              <w:spacing w:before="135" w:after="135"/>
              <w:jc w:val="both"/>
              <w:textAlignment w:val="center"/>
              <w:rPr>
                <w:rFonts w:ascii="Arial Narrow" w:hAnsi="Arial Narrow" w:cs="Arial"/>
                <w:bCs/>
                <w:color w:val="000000"/>
                <w:position w:val="-2"/>
              </w:rPr>
            </w:pPr>
            <w:r w:rsidRPr="00850BAD">
              <w:rPr>
                <w:rFonts w:ascii="Arial Narrow" w:hAnsi="Arial Narrow" w:cs="Arial"/>
                <w:bCs/>
                <w:color w:val="000000"/>
                <w:position w:val="-2"/>
              </w:rPr>
              <w:t xml:space="preserve">najmanj </w:t>
            </w:r>
            <w:r w:rsidR="000D042B" w:rsidRPr="00850BAD">
              <w:rPr>
                <w:rFonts w:ascii="Arial Narrow" w:hAnsi="Arial Narrow" w:cs="Arial"/>
                <w:bCs/>
                <w:color w:val="000000"/>
                <w:position w:val="-2"/>
              </w:rPr>
              <w:t>dve</w:t>
            </w:r>
            <w:r w:rsidRPr="00850BAD">
              <w:rPr>
                <w:rFonts w:ascii="Arial Narrow" w:hAnsi="Arial Narrow" w:cs="Arial"/>
                <w:bCs/>
                <w:color w:val="000000"/>
                <w:position w:val="-2"/>
              </w:rPr>
              <w:t xml:space="preserve"> (</w:t>
            </w:r>
            <w:r w:rsidR="000D042B" w:rsidRPr="00850BAD">
              <w:rPr>
                <w:rFonts w:ascii="Arial Narrow" w:hAnsi="Arial Narrow" w:cs="Arial"/>
                <w:bCs/>
                <w:color w:val="000000"/>
                <w:position w:val="-2"/>
              </w:rPr>
              <w:t>2</w:t>
            </w:r>
            <w:r w:rsidRPr="00850BAD">
              <w:rPr>
                <w:rFonts w:ascii="Arial Narrow" w:hAnsi="Arial Narrow" w:cs="Arial"/>
                <w:bCs/>
                <w:color w:val="000000"/>
                <w:position w:val="-2"/>
              </w:rPr>
              <w:t>) referenc</w:t>
            </w:r>
            <w:r w:rsidR="000D042B" w:rsidRPr="00850BAD">
              <w:rPr>
                <w:rFonts w:ascii="Arial Narrow" w:hAnsi="Arial Narrow" w:cs="Arial"/>
                <w:bCs/>
                <w:color w:val="000000"/>
                <w:position w:val="-2"/>
              </w:rPr>
              <w:t>i</w:t>
            </w:r>
            <w:r w:rsidR="007A18BF" w:rsidRPr="00850BAD">
              <w:rPr>
                <w:rFonts w:ascii="Arial Narrow" w:hAnsi="Arial Narrow" w:cs="Arial"/>
                <w:bCs/>
                <w:color w:val="000000"/>
                <w:position w:val="-2"/>
              </w:rPr>
              <w:t xml:space="preserve"> </w:t>
            </w:r>
            <w:r w:rsidRPr="00850BAD">
              <w:rPr>
                <w:rFonts w:ascii="Arial Narrow" w:hAnsi="Arial Narrow" w:cs="Arial"/>
                <w:bCs/>
                <w:color w:val="000000"/>
                <w:position w:val="-2"/>
              </w:rPr>
              <w:t xml:space="preserve">v vrednosti </w:t>
            </w:r>
            <w:r w:rsidR="00FA4179">
              <w:rPr>
                <w:rFonts w:ascii="Arial Narrow" w:hAnsi="Arial Narrow" w:cs="Arial"/>
                <w:bCs/>
                <w:color w:val="000000"/>
                <w:position w:val="-2"/>
              </w:rPr>
              <w:t>5</w:t>
            </w:r>
            <w:r w:rsidR="002E7CA8">
              <w:rPr>
                <w:rFonts w:ascii="Arial Narrow" w:hAnsi="Arial Narrow" w:cs="Arial"/>
                <w:bCs/>
                <w:color w:val="000000"/>
                <w:position w:val="-2"/>
              </w:rPr>
              <w:t>0</w:t>
            </w:r>
            <w:r w:rsidR="004A0CEB" w:rsidRPr="00850BAD">
              <w:rPr>
                <w:rFonts w:ascii="Arial Narrow" w:hAnsi="Arial Narrow" w:cs="Arial"/>
                <w:bCs/>
                <w:color w:val="000000"/>
                <w:position w:val="-2"/>
              </w:rPr>
              <w:t>0</w:t>
            </w:r>
            <w:r w:rsidRPr="00850BAD">
              <w:rPr>
                <w:rFonts w:ascii="Arial Narrow" w:hAnsi="Arial Narrow" w:cs="Arial"/>
                <w:bCs/>
                <w:color w:val="000000"/>
                <w:position w:val="-2"/>
              </w:rPr>
              <w:t xml:space="preserve">.000,00 EUR (brez DDV) na primerljivih projektih </w:t>
            </w:r>
            <w:r w:rsidR="00F454A8">
              <w:rPr>
                <w:rFonts w:ascii="Arial Narrow" w:hAnsi="Arial Narrow" w:cs="Arial"/>
                <w:bCs/>
                <w:color w:val="000000"/>
                <w:position w:val="-2"/>
              </w:rPr>
              <w:t xml:space="preserve">(izvedba strehe, fasade, stavbnega pohištva, izvedba kotlovnice), torej </w:t>
            </w:r>
            <w:r w:rsidR="004A0CEB" w:rsidRPr="00850BAD">
              <w:rPr>
                <w:rFonts w:ascii="Arial Narrow" w:hAnsi="Arial Narrow" w:cs="Arial"/>
                <w:bCs/>
                <w:color w:val="000000"/>
                <w:position w:val="-2"/>
              </w:rPr>
              <w:t xml:space="preserve">z izvedbo </w:t>
            </w:r>
            <w:r w:rsidR="00F454A8">
              <w:rPr>
                <w:rFonts w:ascii="Arial Narrow" w:hAnsi="Arial Narrow" w:cs="Arial"/>
                <w:bCs/>
                <w:color w:val="000000"/>
                <w:position w:val="-2"/>
              </w:rPr>
              <w:t xml:space="preserve">primerljivih </w:t>
            </w:r>
            <w:r w:rsidR="004A0CEB" w:rsidRPr="00850BAD">
              <w:rPr>
                <w:rFonts w:ascii="Arial Narrow" w:hAnsi="Arial Narrow" w:cs="Arial"/>
                <w:bCs/>
                <w:color w:val="000000"/>
                <w:position w:val="-2"/>
              </w:rPr>
              <w:t>gradbeno obrtniških inštalacijskih del (GOI) del</w:t>
            </w:r>
            <w:r w:rsidR="00F454A8">
              <w:rPr>
                <w:rFonts w:ascii="Arial Narrow" w:hAnsi="Arial Narrow" w:cs="Arial"/>
                <w:bCs/>
                <w:color w:val="000000"/>
                <w:position w:val="-2"/>
              </w:rPr>
              <w:t xml:space="preserve"> s predmetom tega javnega naročila (energetska sanacija). </w:t>
            </w:r>
          </w:p>
          <w:p w14:paraId="2E0C813E" w14:textId="29AD5A6C" w:rsidR="00471401" w:rsidRPr="00850BAD" w:rsidRDefault="00471401" w:rsidP="00117B5A">
            <w:pPr>
              <w:pStyle w:val="Odstavekseznama"/>
              <w:spacing w:before="135" w:after="135"/>
              <w:jc w:val="both"/>
              <w:textAlignment w:val="center"/>
              <w:rPr>
                <w:rFonts w:ascii="Arial Narrow" w:hAnsi="Arial Narrow"/>
              </w:rPr>
            </w:pPr>
          </w:p>
        </w:tc>
      </w:tr>
      <w:tr w:rsidR="00781EF1" w:rsidRPr="00F200E8" w14:paraId="0C0EC7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0CA7C" w14:textId="77777777" w:rsidR="00781EF1" w:rsidRPr="00F200E8" w:rsidRDefault="001960A8">
            <w:pPr>
              <w:jc w:val="center"/>
              <w:rPr>
                <w:rFonts w:ascii="Arial Narrow" w:hAnsi="Arial Narrow"/>
              </w:rPr>
            </w:pPr>
            <w:r w:rsidRPr="00F200E8">
              <w:rPr>
                <w:rFonts w:ascii="Arial Narrow" w:hAnsi="Arial Narrow"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4D010" w14:textId="77777777" w:rsidR="0002532B" w:rsidRPr="0002532B" w:rsidRDefault="006E71DA" w:rsidP="004943B9">
            <w:pPr>
              <w:spacing w:before="135" w:after="135"/>
              <w:jc w:val="both"/>
              <w:textAlignment w:val="center"/>
              <w:rPr>
                <w:rFonts w:ascii="Arial Narrow" w:hAnsi="Arial Narrow" w:cs="Arial"/>
                <w:color w:val="000000"/>
                <w:position w:val="-2"/>
                <w:highlight w:val="yellow"/>
              </w:rPr>
            </w:pPr>
            <w:r w:rsidRPr="006E71DA">
              <w:rPr>
                <w:rFonts w:ascii="Arial Narrow" w:hAnsi="Arial Narrow" w:cs="Arial"/>
                <w:color w:val="000000"/>
                <w:position w:val="-2"/>
              </w:rPr>
              <w:t>Izpolnjena referenčna lista gospodarskega subjekta (Obrazec št. 12) in priložena potrdila o dobro opravljenem delu za posamezno referenco (Obrazec št. 13)</w:t>
            </w:r>
            <w:r>
              <w:rPr>
                <w:rFonts w:ascii="Arial Narrow" w:hAnsi="Arial Narrow" w:cs="Arial"/>
                <w:color w:val="000000"/>
                <w:position w:val="-2"/>
              </w:rPr>
              <w:t>.</w:t>
            </w:r>
          </w:p>
        </w:tc>
      </w:tr>
      <w:tr w:rsidR="00781EF1" w:rsidRPr="00F200E8" w14:paraId="3B24EB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A994F" w14:textId="77777777" w:rsidR="00781EF1" w:rsidRPr="00F200E8" w:rsidRDefault="001960A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835CD" w14:textId="77777777" w:rsidR="00781EF1" w:rsidRPr="004048D5" w:rsidRDefault="001960A8" w:rsidP="00410025">
            <w:pPr>
              <w:jc w:val="both"/>
              <w:textAlignment w:val="center"/>
              <w:rPr>
                <w:rFonts w:ascii="Arial Narrow" w:hAnsi="Arial Narrow"/>
                <w:highlight w:val="red"/>
              </w:rPr>
            </w:pPr>
            <w:r w:rsidRPr="00632043">
              <w:rPr>
                <w:rFonts w:ascii="Arial Narrow" w:hAnsi="Arial Narrow" w:cs="Arial"/>
                <w:color w:val="000000"/>
                <w:position w:val="-2"/>
              </w:rPr>
              <w:t> </w:t>
            </w:r>
            <w:r w:rsidR="00410025">
              <w:rPr>
                <w:rFonts w:ascii="Arial Narrow" w:hAnsi="Arial Narrow" w:cs="Arial"/>
                <w:color w:val="000000"/>
                <w:position w:val="-2"/>
              </w:rPr>
              <w:t>V primeru, da bo ponudnik uporabil reference podizvajalca in da bo ta podizvajalec opravil samo določen del javnega naročila, mora ponudnik priložiti reference še za preostanek in sicer do 100% obsega javnega naročila.</w:t>
            </w:r>
          </w:p>
        </w:tc>
      </w:tr>
      <w:tr w:rsidR="00781EF1" w:rsidRPr="00F200E8" w14:paraId="511ECB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2B30" w14:textId="77777777" w:rsidR="00781EF1" w:rsidRPr="00632043" w:rsidRDefault="001960A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E9CB6" w14:textId="77777777" w:rsidR="00781EF1" w:rsidRPr="00632043" w:rsidRDefault="001960A8">
            <w:pPr>
              <w:spacing w:before="135" w:after="135"/>
              <w:jc w:val="both"/>
              <w:textAlignment w:val="center"/>
              <w:rPr>
                <w:rFonts w:ascii="Arial Narrow" w:hAnsi="Arial Narrow"/>
              </w:rPr>
            </w:pPr>
            <w:r w:rsidRPr="00632043">
              <w:rPr>
                <w:rFonts w:ascii="Arial Narrow" w:hAnsi="Arial Narrow" w:cs="Arial"/>
                <w:color w:val="000000"/>
                <w:position w:val="-2"/>
              </w:rPr>
              <w:t>KUMULATIVNO izpolnjevanje pogoja</w:t>
            </w:r>
          </w:p>
          <w:p w14:paraId="6AFEEEDF" w14:textId="77777777" w:rsidR="00781EF1" w:rsidRPr="00632043" w:rsidRDefault="001960A8">
            <w:pPr>
              <w:jc w:val="both"/>
              <w:textAlignment w:val="center"/>
              <w:rPr>
                <w:rFonts w:ascii="Arial Narrow" w:hAnsi="Arial Narrow"/>
              </w:rPr>
            </w:pPr>
            <w:r w:rsidRPr="00632043">
              <w:rPr>
                <w:rFonts w:ascii="Arial Narrow" w:hAnsi="Arial Narrow" w:cs="Arial"/>
                <w:color w:val="000000"/>
                <w:position w:val="-2"/>
              </w:rPr>
              <w:t> </w:t>
            </w:r>
          </w:p>
        </w:tc>
      </w:tr>
      <w:tr w:rsidR="00781EF1" w:rsidRPr="00F200E8" w14:paraId="00506E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E524A" w14:textId="77777777" w:rsidR="00781EF1" w:rsidRPr="00632043" w:rsidRDefault="001960A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79DE1" w14:textId="77777777" w:rsidR="00781EF1" w:rsidRPr="00632043" w:rsidRDefault="00A70E4A">
            <w:pPr>
              <w:jc w:val="both"/>
              <w:textAlignment w:val="center"/>
              <w:rPr>
                <w:rFonts w:ascii="Arial Narrow" w:hAnsi="Arial Narrow"/>
              </w:rPr>
            </w:pPr>
            <w:r w:rsidRPr="00A70E4A">
              <w:rPr>
                <w:rFonts w:ascii="Arial Narrow" w:hAnsi="Arial Narrow" w:cs="Arial"/>
                <w:color w:val="000000"/>
                <w:position w:val="-2"/>
              </w:rPr>
              <w:t>KUMULATIVNO izpolnjevanje pogoja</w:t>
            </w:r>
          </w:p>
        </w:tc>
      </w:tr>
    </w:tbl>
    <w:p w14:paraId="54ABE3E2" w14:textId="77777777" w:rsidR="00C01939" w:rsidRDefault="00C01939">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5130E8" w:rsidRPr="004048D5" w14:paraId="28F77360" w14:textId="77777777" w:rsidTr="005130E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799FAE" w14:textId="77777777" w:rsidR="00886E45" w:rsidRDefault="005130E8" w:rsidP="005130E8">
            <w:pPr>
              <w:jc w:val="center"/>
              <w:rPr>
                <w:rFonts w:ascii="Arial Narrow" w:hAnsi="Arial Narrow" w:cs="Arial"/>
                <w:bCs/>
                <w:color w:val="FFFFFF"/>
                <w:position w:val="-2"/>
              </w:rPr>
            </w:pPr>
            <w:r>
              <w:rPr>
                <w:rFonts w:ascii="Arial Narrow" w:hAnsi="Arial Narrow" w:cs="Arial"/>
                <w:bCs/>
                <w:color w:val="FFFFFF"/>
                <w:position w:val="-2"/>
              </w:rPr>
              <w:t xml:space="preserve">POGOJ </w:t>
            </w:r>
            <w:r w:rsidR="00886E45">
              <w:rPr>
                <w:rFonts w:ascii="Arial Narrow" w:hAnsi="Arial Narrow" w:cs="Arial"/>
                <w:bCs/>
                <w:color w:val="FFFFFF"/>
                <w:position w:val="-2"/>
              </w:rPr>
              <w:t xml:space="preserve">2 </w:t>
            </w:r>
          </w:p>
          <w:p w14:paraId="615227E5" w14:textId="40D76CE7" w:rsidR="005130E8" w:rsidRPr="00F200E8" w:rsidRDefault="005130E8" w:rsidP="005130E8">
            <w:pPr>
              <w:jc w:val="center"/>
              <w:rPr>
                <w:rFonts w:ascii="Arial Narrow" w:hAnsi="Arial Narrow"/>
              </w:rPr>
            </w:pPr>
            <w:r>
              <w:rPr>
                <w:rFonts w:ascii="Arial Narrow" w:hAnsi="Arial Narrow" w:cs="Arial"/>
                <w:bCs/>
                <w:color w:val="FFFFFF"/>
                <w:position w:val="-2"/>
              </w:rPr>
              <w:t>Uredba o zelenem javnem naročanju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17162" w14:textId="41C4F887" w:rsidR="005130E8" w:rsidRPr="004048D5" w:rsidRDefault="005130E8" w:rsidP="005130E8">
            <w:pPr>
              <w:spacing w:before="135" w:after="135"/>
              <w:jc w:val="both"/>
              <w:textAlignment w:val="center"/>
              <w:rPr>
                <w:rFonts w:ascii="Arial Narrow" w:hAnsi="Arial Narrow"/>
                <w:highlight w:val="red"/>
              </w:rPr>
            </w:pPr>
            <w:r w:rsidRPr="00CD7408">
              <w:rPr>
                <w:rFonts w:ascii="Arial Narrow" w:hAnsi="Arial Narrow" w:cs="Arial"/>
                <w:bCs/>
                <w:color w:val="000000"/>
                <w:position w:val="-2"/>
              </w:rPr>
              <w:t>Ponudnik mora za izpolnjevanje pogoja priložiti pisno izjavo</w:t>
            </w:r>
            <w:r>
              <w:rPr>
                <w:rFonts w:ascii="Arial Narrow" w:hAnsi="Arial Narrow" w:cs="Arial"/>
                <w:bCs/>
                <w:color w:val="000000"/>
                <w:position w:val="-2"/>
              </w:rPr>
              <w:t xml:space="preserve">, da bo dela izvajal v skladu </w:t>
            </w:r>
            <w:r w:rsidR="00886E45">
              <w:rPr>
                <w:rFonts w:ascii="Arial Narrow" w:hAnsi="Arial Narrow" w:cs="Arial"/>
                <w:bCs/>
                <w:color w:val="000000"/>
                <w:position w:val="-2"/>
              </w:rPr>
              <w:t>z</w:t>
            </w:r>
            <w:r>
              <w:rPr>
                <w:rFonts w:ascii="Arial Narrow" w:hAnsi="Arial Narrow" w:cs="Arial"/>
                <w:bCs/>
                <w:color w:val="000000"/>
                <w:position w:val="-2"/>
              </w:rPr>
              <w:t xml:space="preserve"> Uredb</w:t>
            </w:r>
            <w:r w:rsidR="00886E45">
              <w:rPr>
                <w:rFonts w:ascii="Arial Narrow" w:hAnsi="Arial Narrow" w:cs="Arial"/>
                <w:bCs/>
                <w:color w:val="000000"/>
                <w:position w:val="-2"/>
              </w:rPr>
              <w:t>o</w:t>
            </w:r>
            <w:r>
              <w:rPr>
                <w:rFonts w:ascii="Arial Narrow" w:hAnsi="Arial Narrow" w:cs="Arial"/>
                <w:bCs/>
                <w:color w:val="000000"/>
                <w:position w:val="-2"/>
              </w:rPr>
              <w:t xml:space="preserve"> o zelenem naročanju </w:t>
            </w:r>
            <w:r w:rsidR="00886E45" w:rsidRPr="00886E45">
              <w:rPr>
                <w:rFonts w:ascii="Arial Narrow" w:hAnsi="Arial Narrow" w:cs="Arial"/>
                <w:shd w:val="clear" w:color="auto" w:fill="FFFFFF"/>
              </w:rPr>
              <w:t>(Uradni list RS, št. </w:t>
            </w:r>
            <w:hyperlink r:id="rId37" w:tgtFrame="_blank" w:tooltip="Uredba o zelenem javnem naročanju" w:history="1">
              <w:r w:rsidR="00886E45" w:rsidRPr="00886E45">
                <w:rPr>
                  <w:rFonts w:ascii="Arial Narrow" w:hAnsi="Arial Narrow" w:cs="Arial"/>
                  <w:u w:val="single"/>
                  <w:shd w:val="clear" w:color="auto" w:fill="FFFFFF"/>
                </w:rPr>
                <w:t>51/17</w:t>
              </w:r>
            </w:hyperlink>
            <w:r w:rsidR="00886E45" w:rsidRPr="00886E45">
              <w:rPr>
                <w:rFonts w:ascii="Arial Narrow" w:hAnsi="Arial Narrow" w:cs="Arial"/>
                <w:shd w:val="clear" w:color="auto" w:fill="FFFFFF"/>
              </w:rPr>
              <w:t>, </w:t>
            </w:r>
            <w:hyperlink r:id="rId38" w:tgtFrame="_blank" w:tooltip="Uredba o spremembah in dopolnitvah Uredbe o zelenem javnem naročanju" w:history="1">
              <w:r w:rsidR="00886E45" w:rsidRPr="00886E45">
                <w:rPr>
                  <w:rFonts w:ascii="Arial Narrow" w:hAnsi="Arial Narrow" w:cs="Arial"/>
                  <w:u w:val="single"/>
                  <w:shd w:val="clear" w:color="auto" w:fill="FFFFFF"/>
                </w:rPr>
                <w:t>64/19</w:t>
              </w:r>
            </w:hyperlink>
            <w:r w:rsidR="00886E45" w:rsidRPr="00886E45">
              <w:rPr>
                <w:rFonts w:ascii="Arial Narrow" w:hAnsi="Arial Narrow" w:cs="Arial"/>
                <w:shd w:val="clear" w:color="auto" w:fill="FFFFFF"/>
              </w:rPr>
              <w:t> in </w:t>
            </w:r>
            <w:hyperlink r:id="rId39" w:tgtFrame="_blank" w:tooltip="Uredba o spremembah in dopolnitvah Uredbe o zelenem javnem naročanju" w:history="1">
              <w:r w:rsidR="00886E45" w:rsidRPr="00886E45">
                <w:rPr>
                  <w:rFonts w:ascii="Arial Narrow" w:hAnsi="Arial Narrow" w:cs="Arial"/>
                  <w:u w:val="single"/>
                  <w:shd w:val="clear" w:color="auto" w:fill="FFFFFF"/>
                </w:rPr>
                <w:t>121/21</w:t>
              </w:r>
            </w:hyperlink>
            <w:r w:rsidR="00886E45">
              <w:rPr>
                <w:rFonts w:ascii="Arial Narrow" w:hAnsi="Arial Narrow"/>
              </w:rPr>
              <w:t>)</w:t>
            </w:r>
          </w:p>
        </w:tc>
      </w:tr>
      <w:tr w:rsidR="005130E8" w:rsidRPr="0002532B" w14:paraId="542BD4E9"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1FB3F"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083C5" w14:textId="41F09F75" w:rsidR="005130E8" w:rsidRPr="0002532B" w:rsidRDefault="005130E8" w:rsidP="005130E8">
            <w:pPr>
              <w:spacing w:before="135" w:after="135"/>
              <w:jc w:val="both"/>
              <w:textAlignment w:val="center"/>
              <w:rPr>
                <w:rFonts w:ascii="Arial Narrow" w:hAnsi="Arial Narrow" w:cs="Arial"/>
                <w:color w:val="000000"/>
                <w:position w:val="-2"/>
                <w:highlight w:val="yellow"/>
              </w:rPr>
            </w:pPr>
            <w:r w:rsidRPr="006E71DA">
              <w:rPr>
                <w:rFonts w:ascii="Arial Narrow" w:hAnsi="Arial Narrow" w:cs="Arial"/>
                <w:color w:val="000000"/>
                <w:position w:val="-2"/>
              </w:rPr>
              <w:t xml:space="preserve">Izpolnjena </w:t>
            </w:r>
            <w:r>
              <w:rPr>
                <w:rFonts w:ascii="Arial Narrow" w:hAnsi="Arial Narrow" w:cs="Arial"/>
                <w:color w:val="000000"/>
                <w:position w:val="-2"/>
              </w:rPr>
              <w:t xml:space="preserve">izjava, da bo pri </w:t>
            </w:r>
            <w:r w:rsidR="00886E45">
              <w:rPr>
                <w:rFonts w:ascii="Arial Narrow" w:hAnsi="Arial Narrow" w:cs="Arial"/>
                <w:color w:val="000000"/>
                <w:position w:val="-2"/>
              </w:rPr>
              <w:t>izvedbi</w:t>
            </w:r>
            <w:r>
              <w:rPr>
                <w:rFonts w:ascii="Arial Narrow" w:hAnsi="Arial Narrow" w:cs="Arial"/>
                <w:color w:val="000000"/>
                <w:position w:val="-2"/>
              </w:rPr>
              <w:t xml:space="preserve"> izpolnil zahtevo</w:t>
            </w:r>
            <w:r w:rsidRPr="006E71DA">
              <w:rPr>
                <w:rFonts w:ascii="Arial Narrow" w:hAnsi="Arial Narrow" w:cs="Arial"/>
                <w:color w:val="000000"/>
                <w:position w:val="-2"/>
              </w:rPr>
              <w:t xml:space="preserve"> (Obrazec št. </w:t>
            </w:r>
            <w:r>
              <w:rPr>
                <w:rFonts w:ascii="Arial Narrow" w:hAnsi="Arial Narrow" w:cs="Arial"/>
                <w:color w:val="000000"/>
                <w:position w:val="-2"/>
              </w:rPr>
              <w:t>18</w:t>
            </w:r>
            <w:r w:rsidRPr="006E71DA">
              <w:rPr>
                <w:rFonts w:ascii="Arial Narrow" w:hAnsi="Arial Narrow" w:cs="Arial"/>
                <w:color w:val="000000"/>
                <w:position w:val="-2"/>
              </w:rPr>
              <w:t>)</w:t>
            </w:r>
            <w:r>
              <w:rPr>
                <w:rFonts w:ascii="Arial Narrow" w:hAnsi="Arial Narrow" w:cs="Arial"/>
                <w:color w:val="000000"/>
                <w:position w:val="-2"/>
              </w:rPr>
              <w:t>.</w:t>
            </w:r>
          </w:p>
        </w:tc>
      </w:tr>
      <w:tr w:rsidR="005130E8" w:rsidRPr="004048D5" w14:paraId="368443AA"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3DF43"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8E768" w14:textId="77777777" w:rsidR="005130E8" w:rsidRPr="00632043" w:rsidRDefault="005130E8" w:rsidP="005130E8">
            <w:pPr>
              <w:jc w:val="both"/>
              <w:textAlignment w:val="center"/>
              <w:rPr>
                <w:rFonts w:ascii="Arial Narrow" w:hAnsi="Arial Narrow"/>
              </w:rPr>
            </w:pPr>
            <w:r w:rsidRPr="00632043">
              <w:rPr>
                <w:rFonts w:ascii="Arial Narrow" w:hAnsi="Arial Narrow" w:cs="Arial"/>
                <w:color w:val="000000"/>
                <w:position w:val="-2"/>
              </w:rPr>
              <w:t> </w:t>
            </w:r>
          </w:p>
          <w:p w14:paraId="09024100" w14:textId="77777777" w:rsidR="005130E8" w:rsidRPr="004048D5" w:rsidRDefault="005130E8" w:rsidP="005130E8">
            <w:pPr>
              <w:rPr>
                <w:rFonts w:ascii="Arial Narrow" w:hAnsi="Arial Narrow"/>
                <w:highlight w:val="red"/>
              </w:rPr>
            </w:pPr>
            <w:r w:rsidRPr="00632043">
              <w:rPr>
                <w:rFonts w:ascii="Arial Narrow" w:hAnsi="Arial Narrow" w:cs="Arial"/>
                <w:color w:val="000000"/>
                <w:position w:val="-2"/>
              </w:rPr>
              <w:t xml:space="preserve"> /</w:t>
            </w:r>
          </w:p>
        </w:tc>
      </w:tr>
      <w:tr w:rsidR="005130E8" w:rsidRPr="00632043" w14:paraId="2D8B3C34"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4A01C"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F135D" w14:textId="77777777" w:rsidR="005130E8" w:rsidRPr="00F972AD" w:rsidRDefault="005130E8" w:rsidP="005130E8">
            <w:pPr>
              <w:spacing w:before="135" w:after="135"/>
              <w:jc w:val="both"/>
              <w:textAlignment w:val="center"/>
              <w:rPr>
                <w:rFonts w:ascii="Arial Narrow" w:hAnsi="Arial Narrow" w:cs="Arial"/>
                <w:color w:val="000000"/>
                <w:position w:val="-2"/>
              </w:rPr>
            </w:pPr>
            <w:r w:rsidRPr="00F972AD">
              <w:rPr>
                <w:rFonts w:ascii="Arial Narrow" w:hAnsi="Arial Narrow" w:cs="Arial"/>
                <w:color w:val="000000"/>
                <w:position w:val="-2"/>
              </w:rPr>
              <w:t>MORAJO izpolnjevati pogoj.</w:t>
            </w:r>
          </w:p>
          <w:p w14:paraId="1E368B50" w14:textId="77777777" w:rsidR="005130E8" w:rsidRPr="00632043" w:rsidRDefault="005130E8" w:rsidP="005130E8">
            <w:pPr>
              <w:jc w:val="both"/>
              <w:textAlignment w:val="center"/>
              <w:rPr>
                <w:rFonts w:ascii="Arial Narrow" w:hAnsi="Arial Narrow"/>
              </w:rPr>
            </w:pPr>
            <w:r w:rsidRPr="00F972AD">
              <w:rPr>
                <w:rFonts w:ascii="Arial Narrow" w:hAnsi="Arial Narrow" w:cs="Arial"/>
                <w:color w:val="000000"/>
                <w:position w:val="-2"/>
              </w:rPr>
              <w:t>Izpolnjen in podpisan Obrazec </w:t>
            </w:r>
            <w:r>
              <w:rPr>
                <w:rFonts w:ascii="Arial Narrow" w:hAnsi="Arial Narrow" w:cs="Arial"/>
                <w:color w:val="000000"/>
                <w:position w:val="-2"/>
              </w:rPr>
              <w:t>št. 18.</w:t>
            </w:r>
            <w:r w:rsidRPr="00632043">
              <w:rPr>
                <w:rFonts w:ascii="Arial Narrow" w:hAnsi="Arial Narrow" w:cs="Arial"/>
                <w:color w:val="000000"/>
                <w:position w:val="-2"/>
              </w:rPr>
              <w:t> </w:t>
            </w:r>
          </w:p>
        </w:tc>
      </w:tr>
      <w:tr w:rsidR="005130E8" w:rsidRPr="00632043" w14:paraId="5584D1B9" w14:textId="77777777" w:rsidTr="005130E8">
        <w:trPr>
          <w:trHeight w:val="79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15CF3"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A9BF" w14:textId="77777777" w:rsidR="005130E8" w:rsidRPr="00F972AD" w:rsidRDefault="005130E8" w:rsidP="005130E8">
            <w:pPr>
              <w:spacing w:before="135" w:after="135"/>
              <w:jc w:val="both"/>
              <w:textAlignment w:val="center"/>
              <w:rPr>
                <w:rFonts w:ascii="Arial Narrow" w:hAnsi="Arial Narrow" w:cs="Arial"/>
                <w:color w:val="000000"/>
                <w:position w:val="-2"/>
              </w:rPr>
            </w:pPr>
            <w:r w:rsidRPr="00F972AD">
              <w:rPr>
                <w:rFonts w:ascii="Arial Narrow" w:hAnsi="Arial Narrow" w:cs="Arial"/>
                <w:color w:val="000000"/>
                <w:position w:val="-2"/>
              </w:rPr>
              <w:t>MORAJO izpolnjevati pogoj.</w:t>
            </w:r>
          </w:p>
          <w:p w14:paraId="4B27EB90" w14:textId="77777777" w:rsidR="005130E8" w:rsidRPr="00632043" w:rsidRDefault="005130E8" w:rsidP="005130E8">
            <w:pPr>
              <w:jc w:val="both"/>
              <w:textAlignment w:val="center"/>
              <w:rPr>
                <w:rFonts w:ascii="Arial Narrow" w:hAnsi="Arial Narrow"/>
              </w:rPr>
            </w:pPr>
            <w:r w:rsidRPr="00F972AD">
              <w:rPr>
                <w:rFonts w:ascii="Arial Narrow" w:hAnsi="Arial Narrow" w:cs="Arial"/>
                <w:color w:val="000000"/>
                <w:position w:val="-2"/>
              </w:rPr>
              <w:t>Izpolnjen in podpisan Obrazec </w:t>
            </w:r>
            <w:r>
              <w:rPr>
                <w:rFonts w:ascii="Arial Narrow" w:hAnsi="Arial Narrow" w:cs="Arial"/>
                <w:color w:val="000000"/>
                <w:position w:val="-2"/>
              </w:rPr>
              <w:t>št. 18.</w:t>
            </w:r>
            <w:r w:rsidRPr="00632043">
              <w:rPr>
                <w:rFonts w:ascii="Arial Narrow" w:hAnsi="Arial Narrow" w:cs="Arial"/>
                <w:color w:val="000000"/>
                <w:position w:val="-2"/>
              </w:rPr>
              <w:t> </w:t>
            </w:r>
          </w:p>
        </w:tc>
      </w:tr>
    </w:tbl>
    <w:p w14:paraId="61186D4F"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377806EE"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53FAE599"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4DF70A6C"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75C9CF78" w14:textId="77777777" w:rsidR="00117B5A" w:rsidRDefault="00117B5A" w:rsidP="004048D5">
      <w:pPr>
        <w:spacing w:before="120" w:after="120" w:line="240" w:lineRule="auto"/>
        <w:ind w:left="2124" w:firstLine="708"/>
        <w:jc w:val="both"/>
        <w:rPr>
          <w:rFonts w:ascii="Arial Narrow" w:hAnsi="Arial Narrow" w:cs="Arial"/>
          <w:b/>
          <w:color w:val="000000"/>
          <w:sz w:val="28"/>
          <w:szCs w:val="28"/>
        </w:rPr>
      </w:pPr>
    </w:p>
    <w:p w14:paraId="7A4E0A55" w14:textId="77777777" w:rsidR="00117B5A" w:rsidRDefault="00117B5A" w:rsidP="004048D5">
      <w:pPr>
        <w:spacing w:before="120" w:after="120" w:line="240" w:lineRule="auto"/>
        <w:ind w:left="2124" w:firstLine="708"/>
        <w:jc w:val="both"/>
        <w:rPr>
          <w:rFonts w:ascii="Arial Narrow" w:hAnsi="Arial Narrow" w:cs="Arial"/>
          <w:b/>
          <w:color w:val="000000"/>
          <w:sz w:val="28"/>
          <w:szCs w:val="28"/>
        </w:rPr>
      </w:pPr>
    </w:p>
    <w:p w14:paraId="61BA87F5" w14:textId="77777777" w:rsidR="00117B5A" w:rsidRDefault="00117B5A" w:rsidP="004048D5">
      <w:pPr>
        <w:spacing w:before="120" w:after="120" w:line="240" w:lineRule="auto"/>
        <w:ind w:left="2124" w:firstLine="708"/>
        <w:jc w:val="both"/>
        <w:rPr>
          <w:rFonts w:ascii="Arial Narrow" w:hAnsi="Arial Narrow" w:cs="Arial"/>
          <w:b/>
          <w:color w:val="000000"/>
          <w:sz w:val="28"/>
          <w:szCs w:val="28"/>
        </w:rPr>
      </w:pPr>
    </w:p>
    <w:p w14:paraId="530B8C6B"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6EA48682"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164D4979"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11F240F5"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27D67768" w14:textId="15B2A2C4" w:rsidR="004048D5" w:rsidRDefault="004048D5" w:rsidP="004048D5">
      <w:pPr>
        <w:spacing w:before="120" w:after="120" w:line="240" w:lineRule="auto"/>
        <w:ind w:left="2124" w:firstLine="708"/>
        <w:jc w:val="both"/>
        <w:rPr>
          <w:rFonts w:ascii="Arial Narrow" w:hAnsi="Arial Narrow" w:cs="Arial"/>
          <w:b/>
          <w:color w:val="000000"/>
          <w:sz w:val="28"/>
          <w:szCs w:val="28"/>
        </w:rPr>
      </w:pPr>
      <w:r w:rsidRPr="004048D5">
        <w:rPr>
          <w:rFonts w:ascii="Arial Narrow" w:hAnsi="Arial Narrow" w:cs="Arial"/>
          <w:b/>
          <w:color w:val="000000"/>
          <w:sz w:val="28"/>
          <w:szCs w:val="28"/>
        </w:rPr>
        <w:t>FINANČNA ZAVAROVANJA</w:t>
      </w:r>
    </w:p>
    <w:p w14:paraId="69AF8A79" w14:textId="77777777" w:rsidR="00784A85" w:rsidRDefault="00784A85" w:rsidP="004048D5">
      <w:pPr>
        <w:spacing w:before="120" w:after="120" w:line="240" w:lineRule="auto"/>
        <w:ind w:left="2124" w:firstLine="708"/>
        <w:jc w:val="both"/>
        <w:rPr>
          <w:rFonts w:ascii="Arial Narrow" w:hAnsi="Arial Narrow" w:cs="Arial"/>
          <w:b/>
          <w:color w:val="000000"/>
          <w:sz w:val="28"/>
          <w:szCs w:val="28"/>
        </w:rPr>
      </w:pPr>
    </w:p>
    <w:p w14:paraId="0E603EEB" w14:textId="77777777" w:rsidR="00F214B8" w:rsidRPr="004048D5" w:rsidRDefault="00784A85" w:rsidP="00F214B8">
      <w:pPr>
        <w:spacing w:before="120" w:after="120" w:line="240" w:lineRule="auto"/>
        <w:jc w:val="both"/>
        <w:rPr>
          <w:rFonts w:ascii="Arial Narrow" w:hAnsi="Arial Narrow" w:cs="Arial"/>
          <w:b/>
          <w:color w:val="000000"/>
          <w:sz w:val="28"/>
          <w:szCs w:val="28"/>
        </w:rPr>
      </w:pPr>
      <w:r w:rsidRPr="00B30D62">
        <w:rPr>
          <w:rFonts w:ascii="Arial Narrow" w:hAnsi="Arial Narrow" w:cs="Arial"/>
          <w:b/>
          <w:color w:val="000000"/>
          <w:highlight w:val="cyan"/>
        </w:rPr>
        <w:t>Zavarovanje za resnost ponudbe</w:t>
      </w:r>
    </w:p>
    <w:p w14:paraId="1D5A739F"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Instrument zavarovanja: </w:t>
      </w:r>
      <w:r w:rsidRPr="004048D5">
        <w:rPr>
          <w:rFonts w:ascii="Arial Narrow" w:hAnsi="Arial Narrow" w:cs="Arial"/>
          <w:b/>
          <w:color w:val="000000"/>
          <w:u w:val="single"/>
        </w:rPr>
        <w:t>menica</w:t>
      </w:r>
    </w:p>
    <w:p w14:paraId="321261B8" w14:textId="0B9B794C"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Višina zavarovanja: </w:t>
      </w:r>
      <w:r w:rsidR="00F522CA" w:rsidRPr="00B1410E">
        <w:rPr>
          <w:rFonts w:ascii="Arial Narrow" w:hAnsi="Arial Narrow" w:cs="Arial"/>
          <w:b/>
          <w:color w:val="000000"/>
        </w:rPr>
        <w:t>2</w:t>
      </w:r>
      <w:r w:rsidR="00004D3A" w:rsidRPr="00B1410E">
        <w:rPr>
          <w:rFonts w:ascii="Arial Narrow" w:hAnsi="Arial Narrow" w:cs="Arial"/>
          <w:b/>
          <w:color w:val="000000"/>
        </w:rPr>
        <w:t>.000,00 EUR</w:t>
      </w:r>
      <w:r w:rsidR="00B1410E">
        <w:rPr>
          <w:rFonts w:ascii="Arial Narrow" w:hAnsi="Arial Narrow" w:cs="Arial"/>
          <w:b/>
          <w:color w:val="000000"/>
        </w:rPr>
        <w:t>.</w:t>
      </w:r>
    </w:p>
    <w:p w14:paraId="063BAA36"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Čas veljavnosti: najmanj </w:t>
      </w:r>
      <w:r w:rsidR="00784A85">
        <w:rPr>
          <w:rFonts w:ascii="Arial Narrow" w:hAnsi="Arial Narrow" w:cs="Arial"/>
          <w:color w:val="000000"/>
        </w:rPr>
        <w:t>90</w:t>
      </w:r>
      <w:r w:rsidRPr="004048D5">
        <w:rPr>
          <w:rFonts w:ascii="Arial Narrow" w:hAnsi="Arial Narrow" w:cs="Arial"/>
          <w:color w:val="000000"/>
        </w:rPr>
        <w:t xml:space="preserve"> dni od roka za oddajo ponudb</w:t>
      </w:r>
      <w:r w:rsidR="00DC3BBB" w:rsidRPr="004048D5">
        <w:rPr>
          <w:rFonts w:ascii="Arial Narrow" w:hAnsi="Arial Narrow" w:cs="Arial"/>
          <w:color w:val="000000"/>
        </w:rPr>
        <w:t xml:space="preserve"> </w:t>
      </w:r>
      <w:r w:rsidR="008A123F" w:rsidRPr="003043B2">
        <w:rPr>
          <w:rFonts w:ascii="Arial Narrow" w:hAnsi="Arial Narrow" w:cs="Arial"/>
          <w:color w:val="000000"/>
        </w:rPr>
        <w:t xml:space="preserve">(Obrazec </w:t>
      </w:r>
      <w:r w:rsidR="005130E8">
        <w:rPr>
          <w:rFonts w:ascii="Arial Narrow" w:hAnsi="Arial Narrow" w:cs="Arial"/>
          <w:color w:val="000000"/>
        </w:rPr>
        <w:t xml:space="preserve">št. </w:t>
      </w:r>
      <w:r w:rsidR="002D57B7">
        <w:rPr>
          <w:rFonts w:ascii="Arial Narrow" w:hAnsi="Arial Narrow" w:cs="Arial"/>
          <w:color w:val="000000"/>
        </w:rPr>
        <w:t>3</w:t>
      </w:r>
      <w:r w:rsidR="00DC3BBB" w:rsidRPr="003043B2">
        <w:rPr>
          <w:rFonts w:ascii="Arial Narrow" w:hAnsi="Arial Narrow" w:cs="Arial"/>
          <w:color w:val="000000"/>
        </w:rPr>
        <w:t>)</w:t>
      </w:r>
    </w:p>
    <w:p w14:paraId="39FD8F57" w14:textId="5744B493" w:rsidR="007A6514" w:rsidRPr="00F02B44" w:rsidRDefault="001960A8" w:rsidP="007A6514">
      <w:pPr>
        <w:pStyle w:val="Paragraf"/>
        <w:jc w:val="both"/>
        <w:rPr>
          <w:rFonts w:ascii="Arial Narrow" w:hAnsi="Arial Narrow" w:cs="Arial"/>
          <w:b/>
          <w:color w:val="FF0000"/>
          <w:sz w:val="22"/>
          <w:szCs w:val="22"/>
        </w:rPr>
      </w:pPr>
      <w:r w:rsidRPr="007A6514">
        <w:rPr>
          <w:rFonts w:ascii="Arial Narrow" w:hAnsi="Arial Narrow" w:cs="Arial"/>
          <w:b/>
          <w:bCs/>
          <w:color w:val="000000"/>
          <w:sz w:val="22"/>
          <w:szCs w:val="22"/>
        </w:rPr>
        <w:t>Ponudnik mora predložiti originalno zavarovanje za resnost</w:t>
      </w:r>
      <w:r w:rsidR="005A5BAA" w:rsidRPr="007A6514">
        <w:rPr>
          <w:rFonts w:ascii="Arial Narrow" w:hAnsi="Arial Narrow" w:cs="Arial"/>
          <w:b/>
          <w:bCs/>
          <w:color w:val="000000"/>
          <w:sz w:val="22"/>
          <w:szCs w:val="22"/>
        </w:rPr>
        <w:t xml:space="preserve"> ponudbe</w:t>
      </w:r>
      <w:r w:rsidRPr="007A6514">
        <w:rPr>
          <w:rFonts w:ascii="Arial Narrow" w:hAnsi="Arial Narrow" w:cs="Arial"/>
          <w:b/>
          <w:bCs/>
          <w:color w:val="000000"/>
          <w:sz w:val="22"/>
          <w:szCs w:val="22"/>
        </w:rPr>
        <w:t xml:space="preserve">, skladno z zgoraj navedenimi zahtevami in vzorcem zavarovanja, ki je sestavni del razpisne dokumentacije. </w:t>
      </w:r>
      <w:r w:rsidR="007A6514" w:rsidRPr="00B0084E">
        <w:rPr>
          <w:rFonts w:ascii="Arial Narrow" w:hAnsi="Arial Narrow" w:cs="Arial"/>
          <w:b/>
          <w:bCs/>
          <w:color w:val="FF0000"/>
          <w:sz w:val="22"/>
          <w:szCs w:val="22"/>
        </w:rPr>
        <w:t xml:space="preserve">Original menico in original </w:t>
      </w:r>
      <w:r w:rsidR="007A6514" w:rsidRPr="00F02B44">
        <w:rPr>
          <w:rFonts w:ascii="Arial Narrow" w:hAnsi="Arial Narrow" w:cs="Arial"/>
          <w:b/>
          <w:bCs/>
          <w:color w:val="FF0000"/>
          <w:sz w:val="22"/>
          <w:szCs w:val="22"/>
        </w:rPr>
        <w:t xml:space="preserve">menično izjavo mora ponudnik v pisni obliki predložiti osebno ali s priporočeno pošiljko do roka za </w:t>
      </w:r>
      <w:r w:rsidR="00EE44F1">
        <w:rPr>
          <w:rFonts w:ascii="Arial Narrow" w:hAnsi="Arial Narrow" w:cs="Arial"/>
          <w:b/>
          <w:bCs/>
          <w:color w:val="FF0000"/>
          <w:sz w:val="22"/>
          <w:szCs w:val="22"/>
        </w:rPr>
        <w:t>predložitev</w:t>
      </w:r>
      <w:r w:rsidR="007A6514" w:rsidRPr="00F02B44">
        <w:rPr>
          <w:rFonts w:ascii="Arial Narrow" w:hAnsi="Arial Narrow" w:cs="Arial"/>
          <w:b/>
          <w:bCs/>
          <w:color w:val="FF0000"/>
          <w:sz w:val="22"/>
          <w:szCs w:val="22"/>
        </w:rPr>
        <w:t xml:space="preserve"> ponudb, to je do </w:t>
      </w:r>
      <w:r w:rsidR="00117B5A">
        <w:rPr>
          <w:rFonts w:ascii="Arial Narrow" w:hAnsi="Arial Narrow" w:cs="Arial"/>
          <w:b/>
          <w:bCs/>
          <w:color w:val="FF0000"/>
          <w:sz w:val="22"/>
          <w:szCs w:val="22"/>
        </w:rPr>
        <w:t>0</w:t>
      </w:r>
      <w:r w:rsidR="00FE3C3A">
        <w:rPr>
          <w:rFonts w:ascii="Arial Narrow" w:hAnsi="Arial Narrow" w:cs="Arial"/>
          <w:b/>
          <w:bCs/>
          <w:color w:val="FF0000"/>
          <w:sz w:val="22"/>
          <w:szCs w:val="22"/>
        </w:rPr>
        <w:t>9</w:t>
      </w:r>
      <w:r w:rsidR="00F9126C">
        <w:rPr>
          <w:rFonts w:ascii="Arial Narrow" w:hAnsi="Arial Narrow" w:cs="Arial"/>
          <w:b/>
          <w:bCs/>
          <w:color w:val="FF0000"/>
          <w:sz w:val="22"/>
          <w:szCs w:val="22"/>
        </w:rPr>
        <w:t>.</w:t>
      </w:r>
      <w:r w:rsidR="00647A10">
        <w:rPr>
          <w:rFonts w:ascii="Arial Narrow" w:hAnsi="Arial Narrow" w:cs="Arial"/>
          <w:b/>
          <w:bCs/>
          <w:color w:val="FF0000"/>
          <w:sz w:val="22"/>
          <w:szCs w:val="22"/>
        </w:rPr>
        <w:t>0</w:t>
      </w:r>
      <w:r w:rsidR="00117B5A">
        <w:rPr>
          <w:rFonts w:ascii="Arial Narrow" w:hAnsi="Arial Narrow" w:cs="Arial"/>
          <w:b/>
          <w:bCs/>
          <w:color w:val="FF0000"/>
          <w:sz w:val="22"/>
          <w:szCs w:val="22"/>
        </w:rPr>
        <w:t>4</w:t>
      </w:r>
      <w:r w:rsidR="00F9126C">
        <w:rPr>
          <w:rFonts w:ascii="Arial Narrow" w:hAnsi="Arial Narrow" w:cs="Arial"/>
          <w:b/>
          <w:bCs/>
          <w:color w:val="FF0000"/>
          <w:sz w:val="22"/>
          <w:szCs w:val="22"/>
        </w:rPr>
        <w:t>.202</w:t>
      </w:r>
      <w:r w:rsidR="00117B5A">
        <w:rPr>
          <w:rFonts w:ascii="Arial Narrow" w:hAnsi="Arial Narrow" w:cs="Arial"/>
          <w:b/>
          <w:bCs/>
          <w:color w:val="FF0000"/>
          <w:sz w:val="22"/>
          <w:szCs w:val="22"/>
        </w:rPr>
        <w:t>6</w:t>
      </w:r>
      <w:r w:rsidR="007A6514" w:rsidRPr="00F02B44">
        <w:rPr>
          <w:rFonts w:ascii="Arial Narrow" w:hAnsi="Arial Narrow" w:cs="Arial"/>
          <w:b/>
          <w:bCs/>
          <w:color w:val="FF0000"/>
          <w:sz w:val="22"/>
          <w:szCs w:val="22"/>
        </w:rPr>
        <w:t xml:space="preserve"> do 11. ure na naslov O</w:t>
      </w:r>
      <w:r w:rsidR="005130E8" w:rsidRPr="00F02B44">
        <w:rPr>
          <w:rFonts w:ascii="Arial Narrow" w:hAnsi="Arial Narrow" w:cs="Arial"/>
          <w:b/>
          <w:bCs/>
          <w:color w:val="FF0000"/>
          <w:sz w:val="22"/>
          <w:szCs w:val="22"/>
        </w:rPr>
        <w:t>bčina Dravograd, Trg 4. julija 7</w:t>
      </w:r>
      <w:r w:rsidR="007A6514" w:rsidRPr="00F02B44">
        <w:rPr>
          <w:rFonts w:ascii="Arial Narrow" w:hAnsi="Arial Narrow" w:cs="Arial"/>
          <w:b/>
          <w:bCs/>
          <w:color w:val="FF0000"/>
          <w:sz w:val="22"/>
          <w:szCs w:val="22"/>
        </w:rPr>
        <w:t xml:space="preserve">, 2370 Dravograd s pripisom </w:t>
      </w:r>
      <w:r w:rsidR="00932040">
        <w:rPr>
          <w:rFonts w:ascii="Arial Narrow" w:hAnsi="Arial Narrow" w:cs="Arial"/>
          <w:b/>
          <w:bCs/>
          <w:color w:val="FF0000"/>
          <w:sz w:val="22"/>
          <w:szCs w:val="22"/>
        </w:rPr>
        <w:t>»</w:t>
      </w:r>
      <w:r w:rsidR="00117B5A">
        <w:rPr>
          <w:rFonts w:ascii="Arial Narrow" w:hAnsi="Arial Narrow" w:cs="Arial"/>
          <w:b/>
          <w:bCs/>
          <w:color w:val="FF0000"/>
          <w:sz w:val="22"/>
          <w:szCs w:val="22"/>
        </w:rPr>
        <w:t>ENERGETSKA SANACIJA PD KOŠENJAK</w:t>
      </w:r>
      <w:r w:rsidR="007A6514" w:rsidRPr="00F02B44">
        <w:rPr>
          <w:rFonts w:ascii="Arial Narrow" w:hAnsi="Arial Narrow" w:cs="Arial"/>
          <w:b/>
          <w:color w:val="FF0000"/>
          <w:sz w:val="22"/>
          <w:szCs w:val="22"/>
        </w:rPr>
        <w:t>, zavarovanje za resnost ponudbe – NE ODPIRAJ</w:t>
      </w:r>
      <w:r w:rsidR="00932040">
        <w:rPr>
          <w:rFonts w:ascii="Arial Narrow" w:hAnsi="Arial Narrow" w:cs="Arial"/>
          <w:b/>
          <w:color w:val="FF0000"/>
          <w:sz w:val="22"/>
          <w:szCs w:val="22"/>
        </w:rPr>
        <w:t>«</w:t>
      </w:r>
      <w:r w:rsidR="007A6514" w:rsidRPr="00F02B44">
        <w:rPr>
          <w:rFonts w:ascii="Arial Narrow" w:hAnsi="Arial Narrow" w:cs="Arial"/>
          <w:b/>
          <w:color w:val="FF0000"/>
          <w:sz w:val="22"/>
          <w:szCs w:val="22"/>
        </w:rPr>
        <w:t xml:space="preserve">. Zavarovanje za resnost ponudbe mora biti pri naročniku v fizični obliki do roka za </w:t>
      </w:r>
      <w:r w:rsidR="00EE44F1">
        <w:rPr>
          <w:rFonts w:ascii="Arial Narrow" w:hAnsi="Arial Narrow" w:cs="Arial"/>
          <w:b/>
          <w:color w:val="FF0000"/>
          <w:sz w:val="22"/>
          <w:szCs w:val="22"/>
        </w:rPr>
        <w:t>predložitev</w:t>
      </w:r>
      <w:r w:rsidR="007A6514" w:rsidRPr="00F02B44">
        <w:rPr>
          <w:rFonts w:ascii="Arial Narrow" w:hAnsi="Arial Narrow" w:cs="Arial"/>
          <w:b/>
          <w:color w:val="FF0000"/>
          <w:sz w:val="22"/>
          <w:szCs w:val="22"/>
        </w:rPr>
        <w:t xml:space="preserve"> ponudb, zato je datum odpošiljanja v primeru poštne pošiljke nerelevanten. </w:t>
      </w:r>
    </w:p>
    <w:p w14:paraId="4F70DF83" w14:textId="77777777" w:rsidR="00781EF1" w:rsidRPr="004048D5" w:rsidRDefault="001960A8">
      <w:pPr>
        <w:spacing w:before="225" w:after="225" w:line="240" w:lineRule="auto"/>
        <w:jc w:val="both"/>
        <w:rPr>
          <w:rFonts w:ascii="Arial Narrow" w:hAnsi="Arial Narrow" w:cs="Arial"/>
          <w:b/>
          <w:bCs/>
          <w:color w:val="000000"/>
        </w:rPr>
      </w:pPr>
      <w:r w:rsidRPr="004048D5">
        <w:rPr>
          <w:rFonts w:ascii="Arial Narrow" w:hAnsi="Arial Narrow" w:cs="Arial"/>
          <w:b/>
          <w:bCs/>
          <w:color w:val="000000"/>
        </w:rPr>
        <w:t xml:space="preserve">V primeru, da ponudnik zavarovanja ne bo predložil </w:t>
      </w:r>
      <w:r w:rsidR="00586FC0">
        <w:rPr>
          <w:rFonts w:ascii="Arial Narrow" w:hAnsi="Arial Narrow" w:cs="Arial"/>
          <w:b/>
          <w:bCs/>
          <w:color w:val="000000"/>
        </w:rPr>
        <w:t xml:space="preserve">na način, opisan zgoraj </w:t>
      </w:r>
      <w:r w:rsidRPr="004048D5">
        <w:rPr>
          <w:rFonts w:ascii="Arial Narrow" w:hAnsi="Arial Narrow" w:cs="Arial"/>
          <w:b/>
          <w:bCs/>
          <w:color w:val="000000"/>
        </w:rPr>
        <w:t xml:space="preserve">ali bo predložil zavarovanje, ki ni skladno z zahtevami naročnika in zato ni v celoti unovčljivo skladno z navedenimi zahtevami, bo naročnik takšno prijavo/ponudbo </w:t>
      </w:r>
      <w:r w:rsidR="00586FC0">
        <w:rPr>
          <w:rFonts w:ascii="Arial Narrow" w:hAnsi="Arial Narrow" w:cs="Arial"/>
          <w:b/>
          <w:bCs/>
          <w:color w:val="000000"/>
        </w:rPr>
        <w:t>izločil iz nadaljnje izbire</w:t>
      </w:r>
      <w:r w:rsidRPr="004048D5">
        <w:rPr>
          <w:rFonts w:ascii="Arial Narrow" w:hAnsi="Arial Narrow" w:cs="Arial"/>
          <w:b/>
          <w:bCs/>
          <w:color w:val="000000"/>
        </w:rPr>
        <w:t>.</w:t>
      </w:r>
    </w:p>
    <w:p w14:paraId="383B7570" w14:textId="77777777" w:rsidR="00294143" w:rsidRDefault="00294143" w:rsidP="00294143">
      <w:pPr>
        <w:spacing w:before="225" w:after="225" w:line="240" w:lineRule="auto"/>
        <w:jc w:val="both"/>
        <w:rPr>
          <w:rFonts w:ascii="Arial Narrow" w:hAnsi="Arial Narrow" w:cs="Arial"/>
          <w:color w:val="000000"/>
        </w:rPr>
      </w:pPr>
      <w:r w:rsidRPr="00F522CA">
        <w:rPr>
          <w:rFonts w:ascii="Arial Narrow" w:hAnsi="Arial Narrow" w:cs="Arial"/>
          <w:color w:val="000000"/>
        </w:rPr>
        <w:t>V primeru, da ponudnik v postopku javnega naročanja umakne svojo ponudbo po poteku roka za oddajo ponudb, bo naročnik unovčil ponudnikovo menico za resnost ponudbe, če je bila le-ta v predmetnem postopku zahtevana in predložena. Naročnik bo unovčil ponudnikovo garancijo za resnost ponudbe, če je bila le-ta v predmetnem postopku zahtevana in predložena, tudi v primeru, ko ponudnik, kljub pozivu naročnika, z njim ne sklene pogodbe o izvedbi javnega naročila.</w:t>
      </w:r>
    </w:p>
    <w:p w14:paraId="5C152327" w14:textId="77777777" w:rsidR="00B5681D" w:rsidRDefault="00B5681D">
      <w:pPr>
        <w:spacing w:before="225" w:after="225" w:line="240" w:lineRule="auto"/>
        <w:jc w:val="both"/>
        <w:rPr>
          <w:rFonts w:ascii="Arial Narrow" w:hAnsi="Arial Narrow" w:cs="Arial"/>
          <w:b/>
          <w:color w:val="000000"/>
          <w:highlight w:val="cyan"/>
        </w:rPr>
      </w:pPr>
    </w:p>
    <w:p w14:paraId="31F2645D" w14:textId="77777777" w:rsidR="00B5681D" w:rsidRDefault="00B5681D">
      <w:pPr>
        <w:spacing w:before="225" w:after="225" w:line="240" w:lineRule="auto"/>
        <w:jc w:val="both"/>
        <w:rPr>
          <w:color w:val="FFFFFF" w:themeColor="background1"/>
        </w:rPr>
      </w:pPr>
      <w:r w:rsidRPr="00B5681D">
        <w:rPr>
          <w:rFonts w:ascii="Arial Narrow" w:hAnsi="Arial Narrow" w:cs="Arial"/>
          <w:b/>
          <w:color w:val="000000"/>
          <w:highlight w:val="cyan"/>
        </w:rPr>
        <w:t>Zavarovanje za dob</w:t>
      </w:r>
      <w:r w:rsidR="004C01D2">
        <w:rPr>
          <w:rFonts w:ascii="Arial Narrow" w:hAnsi="Arial Narrow" w:cs="Arial"/>
          <w:b/>
          <w:color w:val="000000"/>
          <w:highlight w:val="cyan"/>
        </w:rPr>
        <w:t>ro izvedbo del</w:t>
      </w:r>
    </w:p>
    <w:p w14:paraId="3B010B6B" w14:textId="77777777" w:rsidR="00781EF1" w:rsidRPr="00B5681D" w:rsidRDefault="001960A8">
      <w:pPr>
        <w:spacing w:before="225" w:after="225" w:line="240" w:lineRule="auto"/>
        <w:jc w:val="both"/>
        <w:rPr>
          <w:rFonts w:ascii="Arial Narrow" w:hAnsi="Arial Narrow"/>
          <w:u w:val="single"/>
        </w:rPr>
      </w:pPr>
      <w:r w:rsidRPr="00B5681D">
        <w:rPr>
          <w:rFonts w:ascii="Arial Narrow" w:hAnsi="Arial Narrow" w:cs="Arial"/>
          <w:color w:val="000000"/>
        </w:rPr>
        <w:t xml:space="preserve">Instrument zavarovanja: </w:t>
      </w:r>
      <w:r w:rsidRPr="00B5681D">
        <w:rPr>
          <w:rFonts w:ascii="Arial Narrow" w:hAnsi="Arial Narrow" w:cs="Arial"/>
          <w:b/>
          <w:color w:val="000000"/>
          <w:u w:val="single"/>
        </w:rPr>
        <w:t>menica</w:t>
      </w:r>
    </w:p>
    <w:p w14:paraId="321FD439"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Višina zavarovanja: </w:t>
      </w:r>
      <w:r w:rsidR="00B5681D" w:rsidRPr="00B5681D">
        <w:rPr>
          <w:rFonts w:ascii="Arial Narrow" w:hAnsi="Arial Narrow" w:cs="Arial"/>
          <w:b/>
          <w:color w:val="000000"/>
        </w:rPr>
        <w:t>10,00 % pogodbene vrednosti z DDV</w:t>
      </w:r>
    </w:p>
    <w:p w14:paraId="0A1D6C12"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najmanj 30 dni </w:t>
      </w:r>
      <w:r w:rsidR="00C62B90" w:rsidRPr="00B5681D">
        <w:rPr>
          <w:rFonts w:ascii="Arial Narrow" w:hAnsi="Arial Narrow" w:cs="Arial"/>
          <w:color w:val="000000"/>
        </w:rPr>
        <w:t xml:space="preserve">dlje </w:t>
      </w:r>
      <w:r w:rsidRPr="00B5681D">
        <w:rPr>
          <w:rFonts w:ascii="Arial Narrow" w:hAnsi="Arial Narrow" w:cs="Arial"/>
          <w:color w:val="000000"/>
        </w:rPr>
        <w:t>od roka za izvedbo del</w:t>
      </w:r>
      <w:r w:rsidR="00DC3BBB" w:rsidRPr="00B5681D">
        <w:rPr>
          <w:rFonts w:ascii="Arial Narrow" w:hAnsi="Arial Narrow" w:cs="Arial"/>
          <w:color w:val="000000"/>
        </w:rPr>
        <w:t xml:space="preserve"> </w:t>
      </w:r>
      <w:r w:rsidR="008A123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4</w:t>
      </w:r>
      <w:r w:rsidR="00DC3BBB" w:rsidRPr="002D57B7">
        <w:rPr>
          <w:rFonts w:ascii="Arial Narrow" w:hAnsi="Arial Narrow" w:cs="Arial"/>
          <w:color w:val="000000"/>
        </w:rPr>
        <w:t>)</w:t>
      </w:r>
    </w:p>
    <w:p w14:paraId="25C7AE74"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BF314B">
        <w:rPr>
          <w:rFonts w:ascii="Arial Narrow" w:hAnsi="Arial Narrow" w:cs="Arial"/>
          <w:color w:val="000000"/>
        </w:rPr>
        <w:t>.</w:t>
      </w:r>
    </w:p>
    <w:p w14:paraId="787C6FA7" w14:textId="77777777" w:rsidR="00BF314B" w:rsidRDefault="00BF314B">
      <w:pPr>
        <w:spacing w:before="225" w:after="225" w:line="240" w:lineRule="auto"/>
        <w:jc w:val="both"/>
        <w:rPr>
          <w:rFonts w:ascii="Arial Narrow" w:hAnsi="Arial Narrow" w:cs="Arial"/>
          <w:color w:val="000000"/>
        </w:rPr>
      </w:pPr>
    </w:p>
    <w:p w14:paraId="58D45FDD" w14:textId="77777777" w:rsidR="00BF314B" w:rsidRDefault="00BF314B">
      <w:pPr>
        <w:spacing w:before="225" w:after="225" w:line="240" w:lineRule="auto"/>
        <w:jc w:val="both"/>
        <w:rPr>
          <w:rFonts w:ascii="Arial Narrow" w:hAnsi="Arial Narrow" w:cs="Arial"/>
          <w:color w:val="000000"/>
        </w:rPr>
      </w:pPr>
      <w:r w:rsidRPr="00BF314B">
        <w:rPr>
          <w:rFonts w:ascii="Arial Narrow" w:hAnsi="Arial Narrow" w:cs="Arial"/>
          <w:b/>
          <w:color w:val="000000"/>
          <w:highlight w:val="cyan"/>
        </w:rPr>
        <w:t>Zavarovanje za odpravo napak</w:t>
      </w:r>
    </w:p>
    <w:p w14:paraId="666E8769" w14:textId="3B6794AC"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Instrument zavarovanja: </w:t>
      </w:r>
      <w:r w:rsidRPr="00BF314B">
        <w:rPr>
          <w:rFonts w:ascii="Arial Narrow" w:hAnsi="Arial Narrow" w:cs="Arial"/>
          <w:b/>
          <w:color w:val="000000"/>
          <w:u w:val="single"/>
        </w:rPr>
        <w:t>bančna garancija</w:t>
      </w:r>
      <w:r w:rsidR="00E94AC8">
        <w:rPr>
          <w:rFonts w:ascii="Arial Narrow" w:hAnsi="Arial Narrow" w:cs="Arial"/>
          <w:b/>
          <w:color w:val="000000"/>
          <w:u w:val="single"/>
        </w:rPr>
        <w:t xml:space="preserve"> ali kavcijsko zavarovanje</w:t>
      </w:r>
      <w:r w:rsidRPr="00B5681D">
        <w:rPr>
          <w:rFonts w:ascii="Arial Narrow" w:hAnsi="Arial Narrow" w:cs="Arial"/>
          <w:b/>
          <w:color w:val="000000"/>
        </w:rPr>
        <w:t xml:space="preserve"> </w:t>
      </w:r>
    </w:p>
    <w:p w14:paraId="394DB717" w14:textId="77777777" w:rsidR="00781EF1" w:rsidRPr="00B5681D" w:rsidRDefault="001960A8" w:rsidP="005D5F12">
      <w:pPr>
        <w:spacing w:after="0" w:line="240" w:lineRule="auto"/>
        <w:jc w:val="both"/>
        <w:rPr>
          <w:rFonts w:ascii="Arial Narrow" w:hAnsi="Arial Narrow"/>
        </w:rPr>
      </w:pPr>
      <w:r w:rsidRPr="00B5681D">
        <w:rPr>
          <w:rFonts w:ascii="Arial Narrow" w:hAnsi="Arial Narrow" w:cs="Arial"/>
          <w:color w:val="000000"/>
        </w:rPr>
        <w:t xml:space="preserve">Višina zavarovanja: </w:t>
      </w:r>
      <w:r w:rsidR="00BF314B" w:rsidRPr="00BF314B">
        <w:rPr>
          <w:rFonts w:ascii="Arial Narrow" w:hAnsi="Arial Narrow" w:cs="Arial"/>
          <w:b/>
          <w:color w:val="000000"/>
        </w:rPr>
        <w:t>najmanj 5,00 % pogodbene vrednosti z DDV</w:t>
      </w:r>
    </w:p>
    <w:p w14:paraId="7575AF11"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w:t>
      </w:r>
      <w:r w:rsidR="00533949" w:rsidRPr="00BF314B">
        <w:rPr>
          <w:rFonts w:ascii="Arial Narrow" w:hAnsi="Arial Narrow" w:cs="Arial"/>
          <w:color w:val="000000"/>
        </w:rPr>
        <w:t xml:space="preserve">tri </w:t>
      </w:r>
      <w:r w:rsidR="00BF314B">
        <w:rPr>
          <w:rFonts w:ascii="Arial Narrow" w:hAnsi="Arial Narrow" w:cs="Arial"/>
          <w:color w:val="000000"/>
        </w:rPr>
        <w:t xml:space="preserve">(3) </w:t>
      </w:r>
      <w:r w:rsidR="00533949" w:rsidRPr="00BF314B">
        <w:rPr>
          <w:rFonts w:ascii="Arial Narrow" w:hAnsi="Arial Narrow" w:cs="Arial"/>
          <w:color w:val="000000"/>
        </w:rPr>
        <w:t xml:space="preserve">leta </w:t>
      </w:r>
      <w:r w:rsidR="00BF314B" w:rsidRPr="00BF314B">
        <w:rPr>
          <w:rFonts w:ascii="Arial Narrow" w:hAnsi="Arial Narrow" w:cs="Arial"/>
          <w:color w:val="000000"/>
        </w:rPr>
        <w:t>od</w:t>
      </w:r>
      <w:r w:rsidR="00533949" w:rsidRPr="00BF314B">
        <w:rPr>
          <w:rFonts w:ascii="Arial Narrow" w:hAnsi="Arial Narrow" w:cs="Arial"/>
          <w:color w:val="000000"/>
        </w:rPr>
        <w:t xml:space="preserve"> prim</w:t>
      </w:r>
      <w:r w:rsidR="00E935C4" w:rsidRPr="00BF314B">
        <w:rPr>
          <w:rFonts w:ascii="Arial Narrow" w:hAnsi="Arial Narrow" w:cs="Arial"/>
          <w:color w:val="000000"/>
        </w:rPr>
        <w:t>o</w:t>
      </w:r>
      <w:r w:rsidR="00BF314B">
        <w:rPr>
          <w:rFonts w:ascii="Arial Narrow" w:hAnsi="Arial Narrow" w:cs="Arial"/>
          <w:color w:val="000000"/>
        </w:rPr>
        <w:t xml:space="preserve">predaje </w:t>
      </w:r>
      <w:r w:rsidR="00533949" w:rsidRPr="00B5681D">
        <w:rPr>
          <w:rFonts w:ascii="Arial Narrow" w:hAnsi="Arial Narrow" w:cs="Arial"/>
          <w:color w:val="000000"/>
        </w:rPr>
        <w:t xml:space="preserve">objekta </w:t>
      </w:r>
      <w:r w:rsidR="001140FF" w:rsidRPr="00B5681D">
        <w:rPr>
          <w:rFonts w:ascii="Arial Narrow" w:hAnsi="Arial Narrow" w:cs="Arial"/>
          <w:color w:val="000000"/>
        </w:rPr>
        <w:t xml:space="preserve"> </w:t>
      </w:r>
      <w:r w:rsidR="001140F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5</w:t>
      </w:r>
      <w:r w:rsidR="00C62B90" w:rsidRPr="002D57B7">
        <w:rPr>
          <w:rFonts w:ascii="Arial Narrow" w:hAnsi="Arial Narrow" w:cs="Arial"/>
          <w:color w:val="000000"/>
        </w:rPr>
        <w:t>)</w:t>
      </w:r>
    </w:p>
    <w:p w14:paraId="3ECA047B"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294143" w:rsidRPr="00B5681D">
        <w:rPr>
          <w:rFonts w:ascii="Arial Narrow" w:hAnsi="Arial Narrow" w:cs="Arial"/>
          <w:color w:val="000000"/>
        </w:rPr>
        <w:t>.</w:t>
      </w:r>
    </w:p>
    <w:p w14:paraId="671AAC56" w14:textId="77777777" w:rsidR="00BF314B" w:rsidRDefault="00BF314B" w:rsidP="005D5F12">
      <w:pPr>
        <w:spacing w:before="120" w:after="0" w:line="240" w:lineRule="auto"/>
        <w:jc w:val="both"/>
        <w:rPr>
          <w:rFonts w:ascii="Arial Narrow" w:hAnsi="Arial Narrow" w:cs="Arial"/>
          <w:b/>
          <w:color w:val="000000"/>
        </w:rPr>
      </w:pPr>
    </w:p>
    <w:p w14:paraId="05524E4A" w14:textId="77777777" w:rsidR="005130E8" w:rsidRDefault="005130E8" w:rsidP="005D5F12">
      <w:pPr>
        <w:spacing w:before="120" w:after="0" w:line="240" w:lineRule="auto"/>
        <w:jc w:val="both"/>
        <w:rPr>
          <w:rFonts w:ascii="Arial Narrow" w:hAnsi="Arial Narrow" w:cs="Arial"/>
          <w:b/>
          <w:color w:val="000000"/>
        </w:rPr>
      </w:pPr>
    </w:p>
    <w:p w14:paraId="419227B4" w14:textId="77777777" w:rsidR="00BF314B" w:rsidRDefault="00473DBE" w:rsidP="005D5F12">
      <w:pPr>
        <w:spacing w:before="120" w:after="0" w:line="240" w:lineRule="auto"/>
        <w:jc w:val="both"/>
        <w:rPr>
          <w:rFonts w:ascii="Arial Narrow" w:hAnsi="Arial Narrow" w:cs="Arial"/>
          <w:b/>
          <w:color w:val="000000"/>
        </w:rPr>
      </w:pPr>
      <w:r>
        <w:rPr>
          <w:rFonts w:ascii="Arial Narrow" w:hAnsi="Arial Narrow" w:cs="Arial"/>
          <w:b/>
          <w:color w:val="000000"/>
          <w:highlight w:val="cyan"/>
        </w:rPr>
        <w:t>Zavarovanje odgovornosti</w:t>
      </w:r>
    </w:p>
    <w:p w14:paraId="1F09EE6C" w14:textId="77777777" w:rsidR="005D5F12" w:rsidRPr="00B5681D" w:rsidRDefault="001960A8" w:rsidP="005D5F12">
      <w:pPr>
        <w:spacing w:before="120" w:after="0" w:line="240" w:lineRule="auto"/>
        <w:jc w:val="both"/>
        <w:rPr>
          <w:rFonts w:ascii="Arial Narrow" w:hAnsi="Arial Narrow" w:cs="Arial"/>
          <w:color w:val="000000"/>
        </w:rPr>
      </w:pPr>
      <w:r w:rsidRPr="00BF314B">
        <w:rPr>
          <w:rFonts w:ascii="Arial Narrow" w:hAnsi="Arial Narrow" w:cs="Arial"/>
          <w:color w:val="000000"/>
        </w:rPr>
        <w:t>Višina zavarovanja:</w:t>
      </w:r>
      <w:r w:rsidRPr="00B5681D">
        <w:rPr>
          <w:rFonts w:ascii="Arial Narrow" w:hAnsi="Arial Narrow" w:cs="Arial"/>
          <w:b/>
          <w:color w:val="000000"/>
        </w:rPr>
        <w:t xml:space="preserve"> </w:t>
      </w:r>
      <w:r w:rsidR="00BF314B" w:rsidRPr="00BF314B">
        <w:rPr>
          <w:rFonts w:ascii="Arial Narrow" w:hAnsi="Arial Narrow" w:cs="Arial"/>
          <w:b/>
          <w:color w:val="000000"/>
        </w:rPr>
        <w:t>najmanj 10,00 % pogodbene vrednosti z DDV</w:t>
      </w:r>
    </w:p>
    <w:p w14:paraId="5B0C6A64" w14:textId="77777777" w:rsidR="00781EF1" w:rsidRDefault="006F10AB" w:rsidP="005D5F12">
      <w:pPr>
        <w:spacing w:before="120" w:after="0" w:line="240" w:lineRule="auto"/>
        <w:jc w:val="both"/>
        <w:rPr>
          <w:rFonts w:ascii="Arial Narrow" w:hAnsi="Arial Narrow" w:cs="Arial"/>
          <w:color w:val="000000"/>
        </w:rPr>
      </w:pPr>
      <w:r>
        <w:rPr>
          <w:rFonts w:ascii="Arial Narrow" w:hAnsi="Arial Narrow" w:cs="Arial"/>
          <w:color w:val="000000"/>
        </w:rPr>
        <w:t xml:space="preserve"> </w:t>
      </w:r>
    </w:p>
    <w:p w14:paraId="065A7146" w14:textId="77777777" w:rsidR="0086482E" w:rsidRDefault="0086482E" w:rsidP="005D5F12">
      <w:pPr>
        <w:spacing w:before="120" w:after="0" w:line="240" w:lineRule="auto"/>
        <w:jc w:val="both"/>
        <w:rPr>
          <w:rFonts w:ascii="Arial Narrow" w:hAnsi="Arial Narrow" w:cs="Arial"/>
          <w:color w:val="000000"/>
        </w:rPr>
      </w:pPr>
    </w:p>
    <w:p w14:paraId="56B82FF8" w14:textId="77777777" w:rsidR="005130E8" w:rsidRDefault="005130E8" w:rsidP="005D5F12">
      <w:pPr>
        <w:spacing w:before="120" w:after="0" w:line="240" w:lineRule="auto"/>
        <w:jc w:val="both"/>
        <w:rPr>
          <w:rFonts w:ascii="Arial Narrow" w:hAnsi="Arial Narrow" w:cs="Arial"/>
          <w:color w:val="000000"/>
        </w:rPr>
      </w:pPr>
    </w:p>
    <w:p w14:paraId="73151701" w14:textId="77777777" w:rsidR="00BF314B" w:rsidRDefault="00BF314B" w:rsidP="00BF314B">
      <w:pPr>
        <w:spacing w:before="120" w:after="0" w:line="240" w:lineRule="auto"/>
        <w:ind w:left="2124" w:firstLine="708"/>
        <w:jc w:val="both"/>
        <w:rPr>
          <w:rFonts w:ascii="Arial Narrow" w:hAnsi="Arial Narrow" w:cs="Arial"/>
          <w:color w:val="000000"/>
        </w:rPr>
      </w:pPr>
      <w:r>
        <w:rPr>
          <w:rFonts w:ascii="Arial Narrow" w:hAnsi="Arial Narrow" w:cs="Arial"/>
          <w:b/>
          <w:color w:val="000000"/>
          <w:sz w:val="28"/>
          <w:szCs w:val="28"/>
        </w:rPr>
        <w:t>TEHNIČNE SPECIFIKACIJE</w:t>
      </w:r>
    </w:p>
    <w:p w14:paraId="0B20805F" w14:textId="77777777" w:rsidR="000F4D60" w:rsidRDefault="000F4D60">
      <w:pPr>
        <w:rPr>
          <w:rFonts w:ascii="Arial Narrow" w:hAnsi="Arial Narrow"/>
          <w:b/>
        </w:rPr>
      </w:pPr>
    </w:p>
    <w:p w14:paraId="78E96B7D" w14:textId="77777777" w:rsidR="000F4D60" w:rsidRDefault="000F4D60">
      <w:pPr>
        <w:rPr>
          <w:rFonts w:ascii="Arial Narrow" w:hAnsi="Arial Narrow"/>
          <w:b/>
        </w:rPr>
      </w:pPr>
      <w:r w:rsidRPr="000F4D60">
        <w:rPr>
          <w:rFonts w:ascii="Arial Narrow" w:hAnsi="Arial Narrow"/>
          <w:b/>
          <w:highlight w:val="cyan"/>
        </w:rPr>
        <w:t>Splošne specifikacije</w:t>
      </w:r>
    </w:p>
    <w:p w14:paraId="2DCD9658" w14:textId="77777777" w:rsidR="000F4D60" w:rsidRPr="000F4D60" w:rsidRDefault="000F4D60" w:rsidP="009B7146">
      <w:pPr>
        <w:spacing w:before="225" w:after="225" w:line="240" w:lineRule="auto"/>
        <w:jc w:val="both"/>
        <w:rPr>
          <w:rFonts w:ascii="Arial Narrow" w:hAnsi="Arial Narrow" w:cs="Arial"/>
          <w:color w:val="000000"/>
        </w:rPr>
      </w:pPr>
      <w:r w:rsidRPr="000F4D60">
        <w:rPr>
          <w:rFonts w:ascii="Arial Narrow" w:hAnsi="Arial Narrow" w:cs="Arial"/>
          <w:iCs/>
          <w:color w:val="000000"/>
        </w:rPr>
        <w:t xml:space="preserve">Splošne tehnične pogoje je potrebno upoštevati v skladu z veljavno zakonodajo za vse vrste del pri gradnji oz. rekonstrukciji </w:t>
      </w:r>
      <w:r w:rsidR="00FA2194">
        <w:rPr>
          <w:rFonts w:ascii="Arial Narrow" w:hAnsi="Arial Narrow" w:cs="Arial"/>
          <w:iCs/>
          <w:color w:val="000000"/>
        </w:rPr>
        <w:t>objektov</w:t>
      </w:r>
      <w:r w:rsidRPr="000F4D60">
        <w:rPr>
          <w:rFonts w:ascii="Arial Narrow" w:hAnsi="Arial Narrow" w:cs="Arial"/>
          <w:iCs/>
          <w:color w:val="000000"/>
        </w:rPr>
        <w:t>, ki so priložena v popisih del.</w:t>
      </w:r>
    </w:p>
    <w:p w14:paraId="430D723B" w14:textId="2FAA736D" w:rsidR="000F4D60" w:rsidRDefault="007A18BF" w:rsidP="009B7146">
      <w:pPr>
        <w:jc w:val="both"/>
        <w:rPr>
          <w:rFonts w:ascii="Arial Narrow" w:hAnsi="Arial Narrow"/>
          <w:b/>
        </w:rPr>
      </w:pPr>
      <w:r w:rsidRPr="007A18BF">
        <w:rPr>
          <w:rFonts w:ascii="Arial Narrow" w:hAnsi="Arial Narrow" w:cs="Arial"/>
          <w:color w:val="000000"/>
        </w:rPr>
        <w:t xml:space="preserve">Rekonstrukcija </w:t>
      </w:r>
      <w:r w:rsidR="00FA2194">
        <w:rPr>
          <w:rFonts w:ascii="Arial Narrow" w:hAnsi="Arial Narrow" w:cs="Arial"/>
          <w:color w:val="000000"/>
        </w:rPr>
        <w:t>objekta</w:t>
      </w:r>
      <w:r w:rsidRPr="007A18BF">
        <w:rPr>
          <w:rFonts w:ascii="Arial Narrow" w:hAnsi="Arial Narrow" w:cs="Arial"/>
          <w:color w:val="000000"/>
        </w:rPr>
        <w:t xml:space="preserve"> se izvede v skladu </w:t>
      </w:r>
      <w:r w:rsidR="00E1229E">
        <w:rPr>
          <w:rFonts w:ascii="Arial Narrow" w:hAnsi="Arial Narrow" w:cs="Arial"/>
          <w:color w:val="000000"/>
        </w:rPr>
        <w:t>z izdelanimi popisi GOI del, ki so sestavni del RD</w:t>
      </w:r>
      <w:r w:rsidR="000F4D60" w:rsidRPr="000F4D60">
        <w:rPr>
          <w:rFonts w:ascii="Arial Narrow" w:hAnsi="Arial Narrow" w:cs="Arial"/>
          <w:color w:val="000000"/>
        </w:rPr>
        <w:t>.</w:t>
      </w:r>
    </w:p>
    <w:p w14:paraId="75E4071D" w14:textId="77777777" w:rsidR="000F4D60" w:rsidRDefault="000F4D60">
      <w:pPr>
        <w:rPr>
          <w:rFonts w:ascii="Arial Narrow" w:hAnsi="Arial Narrow"/>
          <w:b/>
        </w:rPr>
      </w:pPr>
    </w:p>
    <w:p w14:paraId="47F1E0E4" w14:textId="77777777" w:rsidR="000F4D60" w:rsidRDefault="000F4D60">
      <w:pPr>
        <w:rPr>
          <w:rFonts w:ascii="Arial Narrow" w:hAnsi="Arial Narrow"/>
          <w:b/>
        </w:rPr>
      </w:pPr>
      <w:r w:rsidRPr="009B7146">
        <w:rPr>
          <w:rFonts w:ascii="Arial Narrow" w:hAnsi="Arial Narrow"/>
          <w:b/>
          <w:highlight w:val="cyan"/>
        </w:rPr>
        <w:t>Tehnično poročilo</w:t>
      </w:r>
    </w:p>
    <w:p w14:paraId="2FD777DC" w14:textId="2F680D77" w:rsidR="00FE3C3A" w:rsidRPr="00FE3C3A" w:rsidRDefault="00FE3C3A">
      <w:pPr>
        <w:rPr>
          <w:rFonts w:ascii="Arial Narrow" w:hAnsi="Arial Narrow"/>
          <w:bCs/>
        </w:rPr>
      </w:pPr>
      <w:r w:rsidRPr="00FE3C3A">
        <w:rPr>
          <w:rFonts w:ascii="Arial Narrow" w:hAnsi="Arial Narrow"/>
          <w:bCs/>
        </w:rPr>
        <w:t xml:space="preserve">Tehnično poročilo je del posebnega dokumenta, ki je skupaj z RD javno objavljen. </w:t>
      </w:r>
    </w:p>
    <w:p w14:paraId="35A22EDC" w14:textId="77777777" w:rsidR="00DF1E6F" w:rsidRDefault="00DF1E6F" w:rsidP="00DF786E">
      <w:pPr>
        <w:spacing w:before="225" w:after="225" w:line="240" w:lineRule="auto"/>
        <w:ind w:left="1416" w:firstLine="708"/>
        <w:jc w:val="both"/>
        <w:rPr>
          <w:rFonts w:ascii="Arial Narrow" w:hAnsi="Arial Narrow" w:cs="Arial"/>
          <w:b/>
          <w:color w:val="000000"/>
          <w:sz w:val="28"/>
          <w:szCs w:val="28"/>
        </w:rPr>
      </w:pPr>
    </w:p>
    <w:p w14:paraId="407780FC" w14:textId="78AD910A" w:rsidR="00DF786E" w:rsidRDefault="00DF786E" w:rsidP="00DF786E">
      <w:pPr>
        <w:spacing w:before="225" w:after="225" w:line="240" w:lineRule="auto"/>
        <w:ind w:left="1416" w:firstLine="708"/>
        <w:jc w:val="both"/>
        <w:rPr>
          <w:rFonts w:ascii="Arial Narrow" w:hAnsi="Arial Narrow" w:cs="Arial"/>
          <w:b/>
          <w:color w:val="000000"/>
          <w:sz w:val="28"/>
          <w:szCs w:val="28"/>
        </w:rPr>
      </w:pPr>
      <w:r>
        <w:rPr>
          <w:rFonts w:ascii="Arial Narrow" w:hAnsi="Arial Narrow" w:cs="Arial"/>
          <w:b/>
          <w:color w:val="000000"/>
          <w:sz w:val="28"/>
          <w:szCs w:val="28"/>
        </w:rPr>
        <w:t>VSEBINA PONUDBENE DOKUMENTACIJE</w:t>
      </w:r>
    </w:p>
    <w:p w14:paraId="439C1D76" w14:textId="77777777" w:rsidR="00DF786E" w:rsidRPr="00DF786E" w:rsidRDefault="00DF786E" w:rsidP="00DF786E">
      <w:pPr>
        <w:spacing w:before="225" w:after="225" w:line="240" w:lineRule="auto"/>
        <w:ind w:left="1416" w:firstLine="708"/>
        <w:jc w:val="both"/>
        <w:rPr>
          <w:rFonts w:ascii="Arial Narrow" w:hAnsi="Arial Narrow" w:cs="Arial"/>
          <w:b/>
          <w:color w:val="000000"/>
          <w:sz w:val="28"/>
          <w:szCs w:val="28"/>
        </w:rPr>
      </w:pPr>
    </w:p>
    <w:p w14:paraId="57231082"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73D207E"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F1476BC" w14:textId="77777777" w:rsidR="00781EF1" w:rsidRDefault="001960A8">
      <w:pPr>
        <w:spacing w:before="225" w:after="225" w:line="240" w:lineRule="auto"/>
        <w:jc w:val="both"/>
        <w:rPr>
          <w:rFonts w:ascii="Arial Narrow" w:hAnsi="Arial Narrow" w:cs="Arial"/>
          <w:color w:val="000000"/>
        </w:rPr>
      </w:pPr>
      <w:r w:rsidRPr="00DF786E">
        <w:rPr>
          <w:rFonts w:ascii="Arial Narrow" w:hAnsi="Arial Narrow" w:cs="Arial"/>
          <w:color w:val="000000"/>
        </w:rPr>
        <w:t>Zaželeno je, da so zahtevani dokumenti zloženi po spodaj navedenem vrstnem redu. Prav tako je zaželeno, da so vse strani ponudbene dokumentacije oštevilčene z zaporednimi številkami.</w:t>
      </w:r>
    </w:p>
    <w:p w14:paraId="4F1BF8F7" w14:textId="77777777" w:rsidR="008448D5" w:rsidRDefault="008448D5">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407"/>
        <w:gridCol w:w="3639"/>
      </w:tblGrid>
      <w:tr w:rsidR="00D677FC" w14:paraId="02B9D50F" w14:textId="77777777" w:rsidTr="00EF25C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2B0081"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Obrazec</w:t>
            </w:r>
          </w:p>
        </w:tc>
        <w:tc>
          <w:tcPr>
            <w:tcW w:w="24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BF60D5"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Naziv</w:t>
            </w:r>
          </w:p>
        </w:tc>
        <w:tc>
          <w:tcPr>
            <w:tcW w:w="201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F28A8B"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Opombe</w:t>
            </w:r>
          </w:p>
        </w:tc>
      </w:tr>
      <w:tr w:rsidR="00D677FC" w14:paraId="5870702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F5CC5" w14:textId="77777777" w:rsidR="00D677FC" w:rsidRPr="00DF786E" w:rsidRDefault="00D677FC" w:rsidP="00D677FC">
            <w:pPr>
              <w:rPr>
                <w:rFonts w:ascii="Arial Narrow" w:hAnsi="Arial Narrow"/>
              </w:rPr>
            </w:pPr>
            <w:r w:rsidRPr="00DF786E">
              <w:rPr>
                <w:rFonts w:ascii="Arial Narrow" w:hAnsi="Arial Narrow" w:cs="Arial"/>
                <w:color w:val="000000"/>
                <w:position w:val="-2"/>
              </w:rPr>
              <w:t>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6AD82" w14:textId="77777777" w:rsidR="00D677FC" w:rsidRPr="00DF786E" w:rsidRDefault="00D677FC" w:rsidP="00D677FC">
            <w:pPr>
              <w:rPr>
                <w:rFonts w:ascii="Arial Narrow" w:hAnsi="Arial Narrow"/>
              </w:rPr>
            </w:pPr>
            <w:r w:rsidRPr="00DF786E">
              <w:rPr>
                <w:rFonts w:ascii="Arial Narrow" w:hAnsi="Arial Narrow" w:cs="Arial"/>
                <w:color w:val="000000"/>
                <w:position w:val="-2"/>
              </w:rPr>
              <w:t>Ponudba</w:t>
            </w:r>
            <w:r>
              <w:rPr>
                <w:rFonts w:ascii="Arial Narrow" w:hAnsi="Arial Narrow" w:cs="Arial"/>
                <w:color w:val="000000"/>
                <w:position w:val="-2"/>
              </w:rPr>
              <w:t xml:space="preserve"> (ponudbeni predračun)</w:t>
            </w:r>
          </w:p>
          <w:p w14:paraId="1D3B510F"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17775"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1DBD9FC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BB89F" w14:textId="77777777" w:rsidR="00D677FC" w:rsidRPr="00DF786E" w:rsidRDefault="00D677FC" w:rsidP="00D677FC">
            <w:pPr>
              <w:rPr>
                <w:rFonts w:ascii="Arial Narrow" w:hAnsi="Arial Narrow" w:cs="Arial"/>
              </w:rPr>
            </w:pPr>
            <w:r>
              <w:rPr>
                <w:rFonts w:ascii="Arial Narrow" w:hAnsi="Arial Narrow" w:cs="Arial"/>
              </w:rPr>
              <w:t>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6A2E6" w14:textId="77777777" w:rsidR="00D677FC" w:rsidRPr="00DF786E" w:rsidRDefault="00D677FC" w:rsidP="00D677FC">
            <w:pPr>
              <w:rPr>
                <w:rFonts w:ascii="Arial Narrow" w:hAnsi="Arial Narrow"/>
              </w:rPr>
            </w:pPr>
            <w:r w:rsidRPr="00837561">
              <w:rPr>
                <w:rFonts w:ascii="Arial Narrow" w:hAnsi="Arial Narrow"/>
              </w:rPr>
              <w:t>Krovna izjava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42434" w14:textId="77777777" w:rsidR="00D677FC" w:rsidRPr="00F84294" w:rsidRDefault="00D677FC" w:rsidP="00D677FC">
            <w:pPr>
              <w:spacing w:before="135" w:after="135"/>
              <w:jc w:val="both"/>
              <w:textAlignment w:val="center"/>
              <w:rPr>
                <w:rFonts w:ascii="Arial Narrow" w:hAnsi="Arial Narrow"/>
              </w:rPr>
            </w:pPr>
            <w:r w:rsidRPr="00F84294">
              <w:rPr>
                <w:rFonts w:ascii="Arial Narrow" w:hAnsi="Arial Narrow" w:cs="Arial"/>
                <w:color w:val="000000"/>
                <w:position w:val="-2"/>
              </w:rPr>
              <w:t xml:space="preserve">Izpolnjen, podpisan in žigosan. </w:t>
            </w:r>
          </w:p>
        </w:tc>
      </w:tr>
      <w:tr w:rsidR="00D677FC" w14:paraId="1B33367E"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77AAD" w14:textId="77777777" w:rsidR="00D677FC" w:rsidRPr="00DF786E" w:rsidRDefault="00D677FC" w:rsidP="00D677FC">
            <w:pPr>
              <w:rPr>
                <w:rFonts w:ascii="Arial Narrow" w:hAnsi="Arial Narrow"/>
              </w:rPr>
            </w:pPr>
            <w:r>
              <w:rPr>
                <w:rFonts w:ascii="Arial Narrow" w:hAnsi="Arial Narrow" w:cs="Arial"/>
                <w:color w:val="000000"/>
                <w:position w:val="-2"/>
              </w:rPr>
              <w:lastRenderedPageBreak/>
              <w:t>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9E91B" w14:textId="77777777" w:rsidR="00D677FC" w:rsidRPr="00DF786E" w:rsidRDefault="00D677FC" w:rsidP="00D677FC">
            <w:pPr>
              <w:rPr>
                <w:rFonts w:ascii="Arial Narrow" w:hAnsi="Arial Narrow"/>
              </w:rPr>
            </w:pPr>
            <w:r w:rsidRPr="00064CF0">
              <w:rPr>
                <w:rFonts w:ascii="Arial Narrow" w:hAnsi="Arial Narrow" w:cs="Arial"/>
                <w:color w:val="000000"/>
                <w:position w:val="-2"/>
              </w:rPr>
              <w:t>Vzorec menične izjave za resnost ponudbe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09BBB" w14:textId="77777777" w:rsidR="00D677FC" w:rsidRPr="00DF786E" w:rsidRDefault="00D6773E" w:rsidP="00D677FC">
            <w:pPr>
              <w:jc w:val="both"/>
              <w:textAlignment w:val="center"/>
              <w:rPr>
                <w:rFonts w:ascii="Arial Narrow" w:hAnsi="Arial Narrow"/>
              </w:rPr>
            </w:pPr>
            <w:r w:rsidRPr="00DA1015">
              <w:rPr>
                <w:rFonts w:ascii="Arial Narrow" w:hAnsi="Arial Narrow" w:cs="Arial"/>
                <w:color w:val="000000"/>
                <w:position w:val="-2"/>
              </w:rPr>
              <w:t>Izpolnjen, podpisan in žigosan</w:t>
            </w:r>
            <w:r>
              <w:rPr>
                <w:rFonts w:ascii="Arial Narrow" w:hAnsi="Arial Narrow" w:cs="Arial"/>
                <w:color w:val="000000"/>
                <w:position w:val="-2"/>
              </w:rPr>
              <w:t xml:space="preserve"> ter poslan skupaj z </w:t>
            </w:r>
            <w:r w:rsidRPr="00837561">
              <w:rPr>
                <w:rFonts w:ascii="Arial Narrow" w:hAnsi="Arial Narrow" w:cs="Arial"/>
                <w:color w:val="000000"/>
                <w:position w:val="-2"/>
              </w:rPr>
              <w:t xml:space="preserve"> bianco menic</w:t>
            </w:r>
            <w:r>
              <w:rPr>
                <w:rFonts w:ascii="Arial Narrow" w:hAnsi="Arial Narrow" w:cs="Arial"/>
                <w:color w:val="000000"/>
                <w:position w:val="-2"/>
              </w:rPr>
              <w:t>o</w:t>
            </w:r>
            <w:r w:rsidRPr="00837561">
              <w:rPr>
                <w:rFonts w:ascii="Arial Narrow" w:hAnsi="Arial Narrow" w:cs="Arial"/>
                <w:color w:val="000000"/>
                <w:position w:val="-2"/>
              </w:rPr>
              <w:t xml:space="preserve"> </w:t>
            </w:r>
            <w:r>
              <w:rPr>
                <w:rFonts w:ascii="Arial Narrow" w:hAnsi="Arial Narrow" w:cs="Arial"/>
                <w:color w:val="000000"/>
                <w:position w:val="-2"/>
              </w:rPr>
              <w:t>(</w:t>
            </w:r>
            <w:r w:rsidRPr="00837561">
              <w:rPr>
                <w:rFonts w:ascii="Arial Narrow" w:hAnsi="Arial Narrow" w:cs="Arial"/>
                <w:color w:val="000000"/>
                <w:position w:val="-2"/>
              </w:rPr>
              <w:t>podpisan</w:t>
            </w:r>
            <w:r>
              <w:rPr>
                <w:rFonts w:ascii="Arial Narrow" w:hAnsi="Arial Narrow" w:cs="Arial"/>
                <w:color w:val="000000"/>
                <w:position w:val="-2"/>
              </w:rPr>
              <w:t>o</w:t>
            </w:r>
            <w:r w:rsidRPr="00837561">
              <w:rPr>
                <w:rFonts w:ascii="Arial Narrow" w:hAnsi="Arial Narrow" w:cs="Arial"/>
                <w:color w:val="000000"/>
                <w:position w:val="-2"/>
              </w:rPr>
              <w:t xml:space="preserve"> in žigosan</w:t>
            </w:r>
            <w:r>
              <w:rPr>
                <w:rFonts w:ascii="Arial Narrow" w:hAnsi="Arial Narrow" w:cs="Arial"/>
                <w:color w:val="000000"/>
                <w:position w:val="-2"/>
              </w:rPr>
              <w:t>o)</w:t>
            </w:r>
            <w:r w:rsidRPr="00837561">
              <w:rPr>
                <w:rFonts w:ascii="Arial Narrow" w:hAnsi="Arial Narrow" w:cs="Arial"/>
                <w:color w:val="000000"/>
                <w:position w:val="-2"/>
              </w:rPr>
              <w:t>.</w:t>
            </w:r>
          </w:p>
        </w:tc>
      </w:tr>
      <w:tr w:rsidR="00D677FC" w14:paraId="6365CF5A"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4649" w14:textId="77777777" w:rsidR="00D677FC" w:rsidRPr="00DF786E" w:rsidRDefault="00D677FC" w:rsidP="00D677FC">
            <w:pPr>
              <w:rPr>
                <w:rFonts w:ascii="Arial Narrow" w:hAnsi="Arial Narrow"/>
              </w:rPr>
            </w:pPr>
            <w:r>
              <w:rPr>
                <w:rFonts w:ascii="Arial Narrow" w:hAnsi="Arial Narrow" w:cs="Arial"/>
                <w:color w:val="000000"/>
                <w:position w:val="-2"/>
              </w:rPr>
              <w:t>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B0F13" w14:textId="77777777" w:rsidR="00D677FC" w:rsidRPr="00DF786E" w:rsidRDefault="00D677FC" w:rsidP="00D677FC">
            <w:pPr>
              <w:rPr>
                <w:rFonts w:ascii="Arial Narrow" w:hAnsi="Arial Narrow"/>
              </w:rPr>
            </w:pPr>
            <w:r w:rsidRPr="00064CF0">
              <w:rPr>
                <w:rFonts w:ascii="Arial Narrow" w:hAnsi="Arial Narrow"/>
              </w:rPr>
              <w:t>Vzorec menične izjave za dobro izvedbo</w:t>
            </w:r>
            <w:r>
              <w:rPr>
                <w:rFonts w:ascii="Arial Narrow" w:hAnsi="Arial Narrow"/>
              </w:rPr>
              <w:t xml:space="preserve"> pogodbenih obveznosti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E1A5B" w14:textId="77777777" w:rsidR="00D677FC" w:rsidRPr="00F84294" w:rsidRDefault="00D6773E" w:rsidP="00D677FC">
            <w:pPr>
              <w:spacing w:before="135" w:after="135"/>
              <w:jc w:val="both"/>
              <w:textAlignment w:val="center"/>
              <w:rPr>
                <w:rFonts w:ascii="Arial Narrow" w:hAnsi="Arial Narrow"/>
              </w:rPr>
            </w:pPr>
            <w:r>
              <w:rPr>
                <w:rFonts w:ascii="Arial Narrow" w:hAnsi="Arial Narrow"/>
              </w:rPr>
              <w:t>Parafiran</w:t>
            </w:r>
          </w:p>
        </w:tc>
      </w:tr>
      <w:tr w:rsidR="00D677FC" w14:paraId="42E8B420" w14:textId="77777777" w:rsidTr="00EF25C0">
        <w:trPr>
          <w:trHeight w:val="68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095AC" w14:textId="77777777" w:rsidR="00D677FC" w:rsidRPr="00DF786E" w:rsidRDefault="00D677FC" w:rsidP="00D677FC">
            <w:pPr>
              <w:rPr>
                <w:rFonts w:ascii="Arial Narrow" w:hAnsi="Arial Narrow"/>
              </w:rPr>
            </w:pPr>
            <w:r>
              <w:rPr>
                <w:rFonts w:ascii="Arial Narrow" w:hAnsi="Arial Narrow" w:cs="Arial"/>
                <w:color w:val="000000"/>
                <w:position w:val="-2"/>
              </w:rPr>
              <w:t>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AC97F" w14:textId="77777777" w:rsidR="00D677FC" w:rsidRPr="00F84294" w:rsidRDefault="00D677FC" w:rsidP="00D677FC">
            <w:pPr>
              <w:rPr>
                <w:rFonts w:ascii="Arial Narrow" w:hAnsi="Arial Narrow"/>
              </w:rPr>
            </w:pPr>
            <w:r w:rsidRPr="00F84294">
              <w:rPr>
                <w:rFonts w:ascii="Arial Narrow" w:hAnsi="Arial Narrow" w:cs="Arial"/>
                <w:color w:val="000000"/>
                <w:position w:val="-2"/>
              </w:rPr>
              <w:t xml:space="preserve">Vzorec bančne garancije / kavcijskega zavarovanja </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B0BB" w14:textId="77777777" w:rsidR="00D677FC" w:rsidRPr="00DF786E" w:rsidRDefault="00D677FC" w:rsidP="00D677FC">
            <w:pPr>
              <w:spacing w:before="135" w:after="135"/>
              <w:jc w:val="both"/>
              <w:textAlignment w:val="center"/>
              <w:rPr>
                <w:rFonts w:ascii="Arial Narrow" w:hAnsi="Arial Narrow"/>
              </w:rPr>
            </w:pPr>
            <w:r w:rsidRPr="00837561">
              <w:rPr>
                <w:rFonts w:ascii="Arial Narrow" w:hAnsi="Arial Narrow" w:cs="Arial"/>
                <w:position w:val="-2"/>
              </w:rPr>
              <w:t>Parafiran</w:t>
            </w:r>
            <w:r w:rsidRPr="00DF786E">
              <w:rPr>
                <w:rFonts w:ascii="Arial Narrow" w:hAnsi="Arial Narrow" w:cs="Arial"/>
                <w:position w:val="-2"/>
              </w:rPr>
              <w:t>.</w:t>
            </w:r>
          </w:p>
        </w:tc>
      </w:tr>
      <w:tr w:rsidR="00D677FC" w14:paraId="49E82A3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0052" w14:textId="77777777" w:rsidR="00D677FC" w:rsidRPr="00DF786E" w:rsidRDefault="00D677FC" w:rsidP="00D677FC">
            <w:pPr>
              <w:rPr>
                <w:rFonts w:ascii="Arial Narrow" w:hAnsi="Arial Narrow"/>
              </w:rPr>
            </w:pPr>
            <w:r>
              <w:rPr>
                <w:rFonts w:ascii="Arial Narrow" w:hAnsi="Arial Narrow" w:cs="Arial"/>
                <w:color w:val="000000"/>
                <w:position w:val="-2"/>
              </w:rPr>
              <w:t>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03BAE" w14:textId="77777777" w:rsidR="00D677FC" w:rsidRPr="00DF786E" w:rsidRDefault="00D677FC" w:rsidP="00D677FC">
            <w:pPr>
              <w:rPr>
                <w:rFonts w:ascii="Arial Narrow" w:hAnsi="Arial Narrow"/>
              </w:rPr>
            </w:pPr>
            <w:r w:rsidRPr="00EF25C0">
              <w:rPr>
                <w:rFonts w:ascii="Arial Narrow" w:hAnsi="Arial Narrow"/>
              </w:rPr>
              <w:t>Izjava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E5FA5" w14:textId="77777777" w:rsidR="00D677FC" w:rsidRPr="00DF786E" w:rsidRDefault="00D677FC" w:rsidP="00D677FC">
            <w:pPr>
              <w:spacing w:before="135" w:after="135"/>
              <w:jc w:val="both"/>
              <w:textAlignment w:val="center"/>
              <w:rPr>
                <w:rFonts w:ascii="Arial Narrow" w:hAnsi="Arial Narrow"/>
              </w:rPr>
            </w:pPr>
            <w:r w:rsidRPr="002B422B">
              <w:rPr>
                <w:rFonts w:ascii="Arial Narrow" w:hAnsi="Arial Narrow" w:cs="Arial"/>
                <w:color w:val="000000"/>
                <w:position w:val="-2"/>
              </w:rPr>
              <w:t>Izpolnjen, podpisan in žigosan.</w:t>
            </w:r>
          </w:p>
        </w:tc>
      </w:tr>
      <w:tr w:rsidR="00D677FC" w14:paraId="09B3448D"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746D5" w14:textId="77777777" w:rsidR="00D677FC" w:rsidRPr="00DF786E" w:rsidRDefault="00D677FC" w:rsidP="00D677FC">
            <w:pPr>
              <w:rPr>
                <w:rFonts w:ascii="Arial Narrow" w:hAnsi="Arial Narrow"/>
              </w:rPr>
            </w:pPr>
            <w:r>
              <w:rPr>
                <w:rFonts w:ascii="Arial Narrow" w:hAnsi="Arial Narrow" w:cs="Arial"/>
                <w:color w:val="000000"/>
                <w:position w:val="-2"/>
              </w:rPr>
              <w:t>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53997" w14:textId="77777777" w:rsidR="00D677FC" w:rsidRPr="00DF786E" w:rsidRDefault="00D677FC" w:rsidP="00D677FC">
            <w:pPr>
              <w:rPr>
                <w:rFonts w:ascii="Arial Narrow" w:hAnsi="Arial Narrow"/>
              </w:rPr>
            </w:pPr>
            <w:r w:rsidRPr="00D521EB">
              <w:rPr>
                <w:rFonts w:ascii="Arial Narrow" w:hAnsi="Arial Narrow"/>
              </w:rPr>
              <w:t>Izjava članov organov in zastopnikov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F1207"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71F0137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99CEE" w14:textId="77777777" w:rsidR="00D677FC" w:rsidRPr="00DF786E" w:rsidRDefault="00D677FC" w:rsidP="00D677FC">
            <w:pPr>
              <w:rPr>
                <w:rFonts w:ascii="Arial Narrow" w:hAnsi="Arial Narrow"/>
              </w:rPr>
            </w:pPr>
            <w:r>
              <w:rPr>
                <w:rFonts w:ascii="Arial Narrow" w:hAnsi="Arial Narrow" w:cs="Arial"/>
                <w:color w:val="000000"/>
                <w:position w:val="-2"/>
              </w:rPr>
              <w:t>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629C8" w14:textId="77777777" w:rsidR="00D677FC" w:rsidRPr="00AF56AE" w:rsidRDefault="00D677FC" w:rsidP="00D677FC">
            <w:pPr>
              <w:rPr>
                <w:rFonts w:ascii="Arial Narrow" w:hAnsi="Arial Narrow" w:cs="Arial"/>
              </w:rPr>
            </w:pPr>
            <w:r w:rsidRPr="00AF56AE">
              <w:rPr>
                <w:rFonts w:ascii="Arial Narrow" w:hAnsi="Arial Narrow" w:cs="Arial"/>
              </w:rPr>
              <w:t>Izjava podizvajalca</w:t>
            </w:r>
          </w:p>
          <w:p w14:paraId="65DDB6E5" w14:textId="77777777" w:rsidR="00D677FC" w:rsidRPr="00DF786E" w:rsidRDefault="00D677FC" w:rsidP="00D677FC">
            <w:pPr>
              <w:rPr>
                <w:rFonts w:ascii="Arial Narrow" w:hAnsi="Arial Narrow" w:cs="Arial"/>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E55D9" w14:textId="77777777" w:rsidR="00D677FC" w:rsidRPr="00DF786E" w:rsidRDefault="00D677FC" w:rsidP="00D677FC">
            <w:pPr>
              <w:spacing w:before="135" w:after="135"/>
              <w:jc w:val="both"/>
              <w:textAlignment w:val="center"/>
              <w:rPr>
                <w:rFonts w:ascii="Arial Narrow" w:hAnsi="Arial Narrow"/>
                <w:color w:val="FF0000"/>
              </w:rPr>
            </w:pPr>
            <w:r w:rsidRPr="00DF786E">
              <w:rPr>
                <w:rFonts w:ascii="Arial Narrow" w:hAnsi="Arial Narrow" w:cs="Arial"/>
                <w:position w:val="-2"/>
              </w:rPr>
              <w:t>Izpolnjen, podpisan in žigosan.</w:t>
            </w:r>
          </w:p>
        </w:tc>
      </w:tr>
      <w:tr w:rsidR="00D677FC" w14:paraId="73E6226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78776" w14:textId="77777777" w:rsidR="00D677FC" w:rsidRPr="00DF786E" w:rsidRDefault="00D677FC" w:rsidP="00D677FC">
            <w:pPr>
              <w:rPr>
                <w:rFonts w:ascii="Arial Narrow" w:hAnsi="Arial Narrow"/>
              </w:rPr>
            </w:pPr>
            <w:r>
              <w:rPr>
                <w:rFonts w:ascii="Arial Narrow" w:hAnsi="Arial Narrow" w:cs="Arial"/>
                <w:color w:val="000000"/>
                <w:position w:val="-2"/>
              </w:rPr>
              <w:t>9</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47B6D"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zastopnika podizvajalca v zvezi z izpolnjevanjem obveznih pogojev za podizvajalce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bottom"/>
          </w:tcPr>
          <w:p w14:paraId="32800254" w14:textId="77777777" w:rsidR="00D677FC" w:rsidRPr="00DF786E" w:rsidRDefault="00D677FC" w:rsidP="00D677FC">
            <w:pPr>
              <w:spacing w:before="135" w:after="135"/>
              <w:textAlignment w:val="center"/>
              <w:rPr>
                <w:rFonts w:ascii="Arial Narrow" w:hAnsi="Arial Narrow"/>
              </w:rPr>
            </w:pPr>
            <w:r w:rsidRPr="00DF786E">
              <w:rPr>
                <w:rFonts w:ascii="Arial Narrow" w:hAnsi="Arial Narrow" w:cs="Arial"/>
                <w:position w:val="-2"/>
              </w:rPr>
              <w:t>Izpolnjen, podpisan in žigosan.</w:t>
            </w:r>
          </w:p>
        </w:tc>
      </w:tr>
      <w:tr w:rsidR="00D677FC" w14:paraId="1C8E530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30470" w14:textId="77777777" w:rsidR="00D677FC" w:rsidRPr="00DF786E" w:rsidRDefault="00D677FC" w:rsidP="00D677FC">
            <w:pPr>
              <w:rPr>
                <w:rFonts w:ascii="Arial Narrow" w:hAnsi="Arial Narrow"/>
              </w:rPr>
            </w:pPr>
            <w:r>
              <w:rPr>
                <w:rFonts w:ascii="Arial Narrow" w:hAnsi="Arial Narrow" w:cs="Arial"/>
                <w:color w:val="000000"/>
                <w:position w:val="-2"/>
              </w:rPr>
              <w:t>10</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E24E9"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nastopu s podizvajalci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AF1E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 Priložen izpolnjen ESPD obrazec za vsakega podizvajalca (79. člen ZJN-3). Datoteka za uvoz ESPD je priloga razpisne dokumentacije. ESPD lahko podizvajalci izpolnijo na Portalu javni</w:t>
            </w:r>
            <w:r>
              <w:rPr>
                <w:rFonts w:ascii="Arial Narrow" w:hAnsi="Arial Narrow" w:cs="Arial"/>
                <w:color w:val="000000"/>
                <w:position w:val="-2"/>
              </w:rPr>
              <w:t>h naročil.</w:t>
            </w:r>
          </w:p>
        </w:tc>
      </w:tr>
      <w:tr w:rsidR="00D677FC" w14:paraId="7F99E68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40AE9" w14:textId="77777777" w:rsidR="00D677FC" w:rsidRPr="00DF786E" w:rsidRDefault="00D677FC" w:rsidP="00D677FC">
            <w:pPr>
              <w:rPr>
                <w:rFonts w:ascii="Arial Narrow" w:hAnsi="Arial Narrow"/>
              </w:rPr>
            </w:pPr>
            <w:r>
              <w:rPr>
                <w:rFonts w:ascii="Arial Narrow" w:hAnsi="Arial Narrow" w:cs="Arial"/>
                <w:color w:val="000000"/>
                <w:position w:val="-2"/>
              </w:rPr>
              <w:t>11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35E8A"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lastniških deležih</w:t>
            </w:r>
          </w:p>
          <w:p w14:paraId="157EC26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5B7D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r>
              <w:rPr>
                <w:rFonts w:ascii="Arial Narrow" w:hAnsi="Arial Narrow" w:cs="Arial"/>
                <w:color w:val="000000"/>
                <w:position w:val="-2"/>
              </w:rPr>
              <w:t>.</w:t>
            </w:r>
          </w:p>
        </w:tc>
      </w:tr>
      <w:tr w:rsidR="00D677FC" w14:paraId="3050A99F"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DB0D1" w14:textId="77777777" w:rsidR="00D677FC" w:rsidRPr="00DF786E" w:rsidRDefault="00D677FC" w:rsidP="00D677FC">
            <w:pPr>
              <w:rPr>
                <w:rFonts w:ascii="Arial Narrow" w:hAnsi="Arial Narrow"/>
              </w:rPr>
            </w:pPr>
            <w:r>
              <w:rPr>
                <w:rFonts w:ascii="Arial Narrow" w:hAnsi="Arial Narrow" w:cs="Arial"/>
                <w:color w:val="000000"/>
                <w:position w:val="-2"/>
              </w:rPr>
              <w:t>12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531CB" w14:textId="77777777" w:rsidR="00D677FC" w:rsidRPr="00DF786E" w:rsidRDefault="00D677FC" w:rsidP="00D677FC">
            <w:pPr>
              <w:rPr>
                <w:rFonts w:ascii="Arial Narrow" w:hAnsi="Arial Narrow"/>
              </w:rPr>
            </w:pPr>
            <w:r w:rsidRPr="00B13D7C">
              <w:rPr>
                <w:rFonts w:ascii="Arial Narrow" w:hAnsi="Arial Narrow"/>
              </w:rPr>
              <w:t>Referenčna lista gospodarskega subjekta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419DA" w14:textId="77777777" w:rsidR="00D677FC" w:rsidRPr="00DF786E" w:rsidRDefault="00D677FC" w:rsidP="00D677FC">
            <w:pPr>
              <w:spacing w:before="135" w:after="135"/>
              <w:jc w:val="both"/>
              <w:textAlignment w:val="center"/>
              <w:rPr>
                <w:rFonts w:ascii="Arial Narrow" w:hAnsi="Arial Narrow"/>
              </w:rPr>
            </w:pPr>
            <w:r w:rsidRPr="00B13D7C">
              <w:rPr>
                <w:rFonts w:ascii="Arial Narrow" w:hAnsi="Arial Narrow"/>
              </w:rPr>
              <w:t>Izpolnjen, podpisan in žigosan.</w:t>
            </w:r>
          </w:p>
        </w:tc>
      </w:tr>
      <w:tr w:rsidR="00D677FC" w14:paraId="03B6FC1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8021E" w14:textId="77777777" w:rsidR="00D677FC" w:rsidRPr="00DF786E" w:rsidRDefault="00D677FC" w:rsidP="00D677FC">
            <w:pPr>
              <w:rPr>
                <w:rFonts w:ascii="Arial Narrow" w:hAnsi="Arial Narrow"/>
              </w:rPr>
            </w:pPr>
            <w:r>
              <w:rPr>
                <w:rFonts w:ascii="Arial Narrow" w:hAnsi="Arial Narrow" w:cs="Arial"/>
                <w:color w:val="000000"/>
                <w:position w:val="-2"/>
              </w:rPr>
              <w:t>13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60C11" w14:textId="77777777" w:rsidR="00D677FC" w:rsidRPr="00DF786E" w:rsidRDefault="00D677FC" w:rsidP="00D677FC">
            <w:pPr>
              <w:rPr>
                <w:rFonts w:ascii="Arial Narrow" w:hAnsi="Arial Narrow" w:cs="Arial"/>
                <w:color w:val="000000"/>
                <w:position w:val="-2"/>
              </w:rPr>
            </w:pPr>
            <w:r w:rsidRPr="00CC161D">
              <w:rPr>
                <w:rFonts w:ascii="Arial Narrow" w:hAnsi="Arial Narrow" w:cs="Arial"/>
                <w:color w:val="000000"/>
                <w:position w:val="-2"/>
              </w:rPr>
              <w:t>Potrdilo o dobro opravljenem delu</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9D9D8" w14:textId="77777777" w:rsidR="00D677FC" w:rsidRPr="00DF786E" w:rsidRDefault="00D677FC" w:rsidP="00D677FC">
            <w:pPr>
              <w:spacing w:before="135" w:after="135"/>
              <w:jc w:val="both"/>
              <w:textAlignment w:val="center"/>
              <w:rPr>
                <w:rFonts w:ascii="Arial Narrow" w:hAnsi="Arial Narrow"/>
              </w:rPr>
            </w:pPr>
            <w:r w:rsidRPr="00C0762A">
              <w:rPr>
                <w:rFonts w:ascii="Arial Narrow" w:hAnsi="Arial Narrow" w:cs="Arial"/>
                <w:color w:val="000000"/>
                <w:position w:val="-2"/>
              </w:rPr>
              <w:t>Izpolnjen, podpisan in žigosan.</w:t>
            </w:r>
          </w:p>
        </w:tc>
      </w:tr>
      <w:tr w:rsidR="00D677FC" w14:paraId="13FF765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13F1E" w14:textId="77777777" w:rsidR="00D677FC" w:rsidRPr="00DF786E" w:rsidRDefault="00D677FC" w:rsidP="00D677FC">
            <w:pPr>
              <w:rPr>
                <w:rFonts w:ascii="Arial Narrow" w:hAnsi="Arial Narrow"/>
              </w:rPr>
            </w:pPr>
            <w:r>
              <w:rPr>
                <w:rFonts w:ascii="Arial Narrow" w:hAnsi="Arial Narrow" w:cs="Arial"/>
                <w:color w:val="000000"/>
                <w:position w:val="-2"/>
              </w:rPr>
              <w:t>14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F300C" w14:textId="77777777" w:rsidR="00D677FC" w:rsidRPr="00DF786E" w:rsidRDefault="00566702" w:rsidP="00D677FC">
            <w:pPr>
              <w:rPr>
                <w:rFonts w:ascii="Arial Narrow" w:hAnsi="Arial Narrow"/>
              </w:rPr>
            </w:pPr>
            <w:r>
              <w:rPr>
                <w:rFonts w:ascii="Arial Narrow" w:hAnsi="Arial Narrow"/>
              </w:rPr>
              <w:t>V</w:t>
            </w:r>
            <w:r w:rsidR="00D677FC" w:rsidRPr="00AF56AE">
              <w:rPr>
                <w:rFonts w:ascii="Arial Narrow" w:hAnsi="Arial Narrow"/>
              </w:rPr>
              <w:t>odja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32782"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0565559C"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B2EA9" w14:textId="77777777" w:rsidR="00D677FC" w:rsidRPr="00DF786E" w:rsidRDefault="00D677FC" w:rsidP="00D677FC">
            <w:pPr>
              <w:rPr>
                <w:rFonts w:ascii="Arial Narrow" w:hAnsi="Arial Narrow"/>
              </w:rPr>
            </w:pPr>
            <w:r>
              <w:rPr>
                <w:rFonts w:ascii="Arial Narrow" w:hAnsi="Arial Narrow" w:cs="Arial"/>
                <w:color w:val="000000"/>
                <w:position w:val="-2"/>
              </w:rPr>
              <w:t>15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9E170" w14:textId="77777777" w:rsidR="00D677FC" w:rsidRPr="00DF786E" w:rsidRDefault="00D677FC" w:rsidP="00566702">
            <w:pPr>
              <w:rPr>
                <w:rFonts w:ascii="Arial Narrow" w:hAnsi="Arial Narrow"/>
              </w:rPr>
            </w:pPr>
            <w:r w:rsidRPr="00311AF9">
              <w:rPr>
                <w:rFonts w:ascii="Arial Narrow" w:hAnsi="Arial Narrow"/>
              </w:rPr>
              <w:t>Referenčna lista vodje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A4994"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4B84F56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06E8" w14:textId="77777777" w:rsidR="00D677FC" w:rsidRPr="00DF786E" w:rsidRDefault="00D677FC" w:rsidP="00D677FC">
            <w:pPr>
              <w:rPr>
                <w:rFonts w:ascii="Arial Narrow" w:hAnsi="Arial Narrow"/>
              </w:rPr>
            </w:pPr>
            <w:r>
              <w:rPr>
                <w:rFonts w:ascii="Arial Narrow" w:hAnsi="Arial Narrow" w:cs="Arial"/>
                <w:color w:val="000000"/>
                <w:position w:val="-2"/>
              </w:rPr>
              <w:t>16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FC5D3" w14:textId="77777777" w:rsidR="00D677FC" w:rsidRPr="00311AF9" w:rsidRDefault="00566702" w:rsidP="00D677FC">
            <w:pPr>
              <w:rPr>
                <w:rFonts w:ascii="Arial Narrow" w:hAnsi="Arial Narrow"/>
              </w:rPr>
            </w:pPr>
            <w:r>
              <w:rPr>
                <w:rFonts w:ascii="Arial Narrow" w:hAnsi="Arial Narrow"/>
              </w:rPr>
              <w:t>Vodja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51DCB" w14:textId="77777777" w:rsidR="00D677FC" w:rsidRPr="00DF786E"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515F6A8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71F40" w14:textId="77777777" w:rsidR="00D677FC" w:rsidRDefault="00D677FC" w:rsidP="00D677FC">
            <w:pPr>
              <w:rPr>
                <w:rFonts w:ascii="Arial Narrow" w:hAnsi="Arial Narrow" w:cs="Arial"/>
                <w:color w:val="000000"/>
                <w:position w:val="-2"/>
              </w:rPr>
            </w:pPr>
            <w:r>
              <w:rPr>
                <w:rFonts w:ascii="Arial Narrow" w:hAnsi="Arial Narrow" w:cs="Arial"/>
                <w:color w:val="000000"/>
                <w:position w:val="-2"/>
              </w:rPr>
              <w:lastRenderedPageBreak/>
              <w:t>17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6A1E1" w14:textId="77777777" w:rsidR="00D677FC" w:rsidRDefault="00566702" w:rsidP="00D677FC">
            <w:pPr>
              <w:rPr>
                <w:rFonts w:ascii="Arial Narrow" w:hAnsi="Arial Narrow"/>
              </w:rPr>
            </w:pPr>
            <w:r>
              <w:rPr>
                <w:rFonts w:ascii="Arial Narrow" w:hAnsi="Arial Narrow"/>
              </w:rPr>
              <w:t>Referenčna lista vodje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D2773" w14:textId="77777777" w:rsidR="00D677FC" w:rsidRPr="00683F00"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4FD2D3D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596ED" w14:textId="77777777" w:rsidR="00D677FC" w:rsidRPr="00DF786E" w:rsidRDefault="00D677FC" w:rsidP="00D677FC">
            <w:pPr>
              <w:rPr>
                <w:rFonts w:ascii="Arial Narrow" w:hAnsi="Arial Narrow"/>
              </w:rPr>
            </w:pPr>
            <w:r>
              <w:rPr>
                <w:rFonts w:ascii="Arial Narrow" w:hAnsi="Arial Narrow"/>
              </w:rPr>
              <w:t>18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BE78D" w14:textId="77777777" w:rsidR="00D677FC" w:rsidRDefault="00D677FC" w:rsidP="00D677FC">
            <w:pPr>
              <w:rPr>
                <w:rFonts w:ascii="Arial Narrow" w:hAnsi="Arial Narrow" w:cs="Arial"/>
                <w:color w:val="000000"/>
                <w:position w:val="-2"/>
              </w:rPr>
            </w:pPr>
          </w:p>
          <w:p w14:paraId="11EEE3D1" w14:textId="77777777" w:rsidR="00D677FC" w:rsidRPr="00DF786E" w:rsidRDefault="00D677FC" w:rsidP="00D677FC">
            <w:pPr>
              <w:rPr>
                <w:rFonts w:ascii="Arial Narrow" w:hAnsi="Arial Narrow"/>
              </w:rPr>
            </w:pPr>
            <w:r>
              <w:rPr>
                <w:rFonts w:ascii="Arial Narrow" w:hAnsi="Arial Narrow" w:cs="Arial"/>
                <w:color w:val="000000"/>
                <w:position w:val="-2"/>
              </w:rPr>
              <w:t>Izjava za Uredbo o zelenem naročanju</w:t>
            </w:r>
          </w:p>
          <w:p w14:paraId="14A6895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96B7" w14:textId="77777777" w:rsidR="00D677FC" w:rsidRPr="00DF786E" w:rsidRDefault="00D677FC" w:rsidP="00D677FC">
            <w:pPr>
              <w:spacing w:before="135" w:after="135"/>
              <w:jc w:val="both"/>
              <w:textAlignment w:val="center"/>
              <w:rPr>
                <w:rFonts w:ascii="Arial Narrow" w:hAnsi="Arial Narrow"/>
              </w:rPr>
            </w:pPr>
            <w:r w:rsidRPr="00F972AD">
              <w:rPr>
                <w:rFonts w:ascii="Arial Narrow" w:hAnsi="Arial Narrow" w:cs="Arial"/>
                <w:color w:val="000000"/>
                <w:position w:val="-2"/>
              </w:rPr>
              <w:t>Izpolnjen, podpisan in žigosan.</w:t>
            </w:r>
          </w:p>
        </w:tc>
      </w:tr>
      <w:tr w:rsidR="00D677FC" w:rsidRPr="00683F00" w14:paraId="57B1B906"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554B0" w14:textId="182465C3" w:rsidR="00D677FC" w:rsidRPr="00DF786E" w:rsidRDefault="00D677FC" w:rsidP="00D677FC">
            <w:pPr>
              <w:rPr>
                <w:rFonts w:ascii="Arial Narrow" w:hAnsi="Arial Narrow"/>
              </w:rPr>
            </w:pPr>
            <w:r w:rsidRPr="00DF786E">
              <w:rPr>
                <w:rFonts w:ascii="Arial Narrow" w:hAnsi="Arial Narrow" w:cs="Arial"/>
                <w:color w:val="000000"/>
                <w:position w:val="-2"/>
              </w:rPr>
              <w:t>Priloga</w:t>
            </w:r>
            <w:r w:rsidR="00150092">
              <w:rPr>
                <w:rFonts w:ascii="Arial Narrow" w:hAnsi="Arial Narrow" w:cs="Arial"/>
                <w:color w:val="000000"/>
                <w:position w:val="-2"/>
              </w:rPr>
              <w:t xml:space="preserve"> 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DA9F" w14:textId="293740EC" w:rsidR="00D677FC" w:rsidRPr="00DF786E" w:rsidRDefault="00D677FC" w:rsidP="00D677FC">
            <w:pPr>
              <w:rPr>
                <w:rFonts w:ascii="Arial Narrow" w:hAnsi="Arial Narrow"/>
              </w:rPr>
            </w:pPr>
            <w:r w:rsidRPr="00DF786E">
              <w:rPr>
                <w:rFonts w:ascii="Arial Narrow" w:hAnsi="Arial Narrow" w:cs="Arial"/>
                <w:color w:val="000000"/>
                <w:position w:val="-2"/>
              </w:rPr>
              <w:t xml:space="preserve">Vzorec pogodbe: Gradbena pogodba </w:t>
            </w:r>
            <w:r w:rsidR="00E92F79">
              <w:rPr>
                <w:rFonts w:ascii="Arial Narrow" w:hAnsi="Arial Narrow" w:cs="Arial"/>
                <w:color w:val="000000"/>
                <w:position w:val="-2"/>
              </w:rPr>
              <w:t xml:space="preserve">– </w:t>
            </w:r>
            <w:r w:rsidR="00117B5A">
              <w:rPr>
                <w:rFonts w:ascii="Arial Narrow" w:hAnsi="Arial Narrow" w:cs="Arial"/>
                <w:color w:val="000000"/>
                <w:position w:val="-2"/>
              </w:rPr>
              <w:t>ENERGETSKA SANACIJA PD KOŠENJAK</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5FB2C" w14:textId="77777777" w:rsidR="00D677FC" w:rsidRPr="00DF786E" w:rsidRDefault="00D677FC" w:rsidP="00D677FC">
            <w:pPr>
              <w:jc w:val="both"/>
              <w:rPr>
                <w:rFonts w:ascii="Arial Narrow" w:hAnsi="Arial Narrow"/>
              </w:rPr>
            </w:pPr>
            <w:r w:rsidRPr="00DF786E">
              <w:rPr>
                <w:rFonts w:ascii="Arial Narrow" w:hAnsi="Arial Narrow" w:cs="Arial"/>
                <w:color w:val="000000"/>
                <w:position w:val="-2"/>
              </w:rPr>
              <w:t>Parafiran, podpisan in žigosan.</w:t>
            </w:r>
          </w:p>
        </w:tc>
      </w:tr>
      <w:tr w:rsidR="00910C90" w:rsidRPr="00683F00" w14:paraId="6E31B664"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A269E" w14:textId="16F61899" w:rsidR="00910C90" w:rsidRPr="00DF786E" w:rsidRDefault="00910C90" w:rsidP="00D677FC">
            <w:pPr>
              <w:rPr>
                <w:rFonts w:ascii="Arial Narrow" w:hAnsi="Arial Narrow" w:cs="Arial"/>
                <w:color w:val="000000"/>
                <w:position w:val="-2"/>
              </w:rPr>
            </w:pPr>
            <w:r>
              <w:rPr>
                <w:rFonts w:ascii="Arial Narrow" w:hAnsi="Arial Narrow" w:cs="Arial"/>
                <w:color w:val="000000"/>
                <w:position w:val="-2"/>
              </w:rPr>
              <w:t>Priloga 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85DA1" w14:textId="1EC359EC" w:rsidR="00910C90" w:rsidRPr="00DF786E" w:rsidRDefault="00910C90" w:rsidP="00D677FC">
            <w:pPr>
              <w:rPr>
                <w:rFonts w:ascii="Arial Narrow" w:hAnsi="Arial Narrow" w:cs="Arial"/>
                <w:color w:val="000000"/>
                <w:position w:val="-2"/>
              </w:rPr>
            </w:pPr>
            <w:r>
              <w:rPr>
                <w:rFonts w:ascii="Arial Narrow" w:hAnsi="Arial Narrow" w:cs="Arial"/>
                <w:color w:val="000000"/>
                <w:position w:val="-2"/>
              </w:rPr>
              <w:t>Potrdilo o obveznem ogledu lokacije izvajanja projekta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CC86B" w14:textId="4B98AFD0" w:rsidR="00910C90" w:rsidRPr="00DF786E" w:rsidRDefault="00910C90" w:rsidP="00D677FC">
            <w:pPr>
              <w:jc w:val="both"/>
              <w:rPr>
                <w:rFonts w:ascii="Arial Narrow" w:hAnsi="Arial Narrow" w:cs="Arial"/>
                <w:color w:val="000000"/>
                <w:position w:val="-2"/>
              </w:rPr>
            </w:pPr>
            <w:r w:rsidRPr="00F972AD">
              <w:rPr>
                <w:rFonts w:ascii="Arial Narrow" w:hAnsi="Arial Narrow" w:cs="Arial"/>
                <w:color w:val="000000"/>
                <w:position w:val="-2"/>
              </w:rPr>
              <w:t>Izpolnjen</w:t>
            </w:r>
            <w:r>
              <w:rPr>
                <w:rFonts w:ascii="Arial Narrow" w:hAnsi="Arial Narrow" w:cs="Arial"/>
                <w:color w:val="000000"/>
                <w:position w:val="-2"/>
              </w:rPr>
              <w:t>a</w:t>
            </w:r>
            <w:r w:rsidRPr="00F972AD">
              <w:rPr>
                <w:rFonts w:ascii="Arial Narrow" w:hAnsi="Arial Narrow" w:cs="Arial"/>
                <w:color w:val="000000"/>
                <w:position w:val="-2"/>
              </w:rPr>
              <w:t>, podpisan</w:t>
            </w:r>
            <w:r>
              <w:rPr>
                <w:rFonts w:ascii="Arial Narrow" w:hAnsi="Arial Narrow" w:cs="Arial"/>
                <w:color w:val="000000"/>
                <w:position w:val="-2"/>
              </w:rPr>
              <w:t>a</w:t>
            </w:r>
            <w:r w:rsidRPr="00F972AD">
              <w:rPr>
                <w:rFonts w:ascii="Arial Narrow" w:hAnsi="Arial Narrow" w:cs="Arial"/>
                <w:color w:val="000000"/>
                <w:position w:val="-2"/>
              </w:rPr>
              <w:t xml:space="preserve"> in žigosan</w:t>
            </w:r>
            <w:r>
              <w:rPr>
                <w:rFonts w:ascii="Arial Narrow" w:hAnsi="Arial Narrow" w:cs="Arial"/>
                <w:color w:val="000000"/>
                <w:position w:val="-2"/>
              </w:rPr>
              <w:t>a</w:t>
            </w:r>
            <w:r w:rsidRPr="00F972AD">
              <w:rPr>
                <w:rFonts w:ascii="Arial Narrow" w:hAnsi="Arial Narrow" w:cs="Arial"/>
                <w:color w:val="000000"/>
                <w:position w:val="-2"/>
              </w:rPr>
              <w:t>.</w:t>
            </w:r>
          </w:p>
        </w:tc>
      </w:tr>
    </w:tbl>
    <w:p w14:paraId="5814068D" w14:textId="77777777" w:rsidR="00781EF1" w:rsidRDefault="00781EF1">
      <w:pPr>
        <w:sectPr w:rsidR="00781EF1" w:rsidSect="00C21D71">
          <w:pgSz w:w="11906" w:h="16838"/>
          <w:pgMar w:top="1418" w:right="1418" w:bottom="1418" w:left="1418" w:header="567" w:footer="680" w:gutter="0"/>
          <w:cols w:space="708"/>
          <w:docGrid w:linePitch="360"/>
        </w:sectPr>
      </w:pPr>
    </w:p>
    <w:p w14:paraId="134C343B" w14:textId="77777777" w:rsidR="008C0AF1" w:rsidRPr="008C0AF1" w:rsidRDefault="001960A8" w:rsidP="008C0AF1">
      <w:pPr>
        <w:spacing w:after="0"/>
        <w:jc w:val="right"/>
        <w:rPr>
          <w:rFonts w:ascii="Arial Narrow" w:hAnsi="Arial Narrow" w:cs="Arial"/>
          <w:sz w:val="20"/>
          <w:szCs w:val="20"/>
        </w:rPr>
      </w:pPr>
      <w:r w:rsidRPr="008C0AF1">
        <w:rPr>
          <w:rFonts w:ascii="Arial Narrow" w:hAnsi="Arial Narrow" w:cs="Arial"/>
          <w:sz w:val="20"/>
          <w:szCs w:val="20"/>
          <w:highlight w:val="green"/>
        </w:rPr>
        <w:lastRenderedPageBreak/>
        <w:t>Obrazec št: 1</w:t>
      </w:r>
    </w:p>
    <w:p w14:paraId="6D7C6936" w14:textId="77777777" w:rsidR="001447E5" w:rsidRPr="008C0AF1" w:rsidRDefault="008C0AF1" w:rsidP="008C0AF1">
      <w:pPr>
        <w:spacing w:after="0" w:line="240" w:lineRule="auto"/>
        <w:ind w:left="3540" w:firstLine="708"/>
        <w:jc w:val="both"/>
        <w:rPr>
          <w:rFonts w:ascii="Arial Narrow" w:hAnsi="Arial Narrow" w:cs="Arial"/>
          <w:b/>
          <w:color w:val="000000"/>
          <w:sz w:val="28"/>
          <w:szCs w:val="28"/>
        </w:rPr>
      </w:pPr>
      <w:r w:rsidRPr="008C0AF1">
        <w:rPr>
          <w:rFonts w:ascii="Arial Narrow" w:hAnsi="Arial Narrow" w:cs="Arial"/>
          <w:b/>
          <w:color w:val="000000"/>
          <w:sz w:val="28"/>
          <w:szCs w:val="28"/>
        </w:rPr>
        <w:t>PONUDBA</w:t>
      </w:r>
    </w:p>
    <w:p w14:paraId="58DD3C25" w14:textId="77777777" w:rsidR="008C0AF1" w:rsidRDefault="008C0AF1" w:rsidP="001447E5">
      <w:pPr>
        <w:spacing w:after="0" w:line="240" w:lineRule="auto"/>
        <w:jc w:val="both"/>
        <w:rPr>
          <w:rFonts w:ascii="Arial" w:hAnsi="Arial" w:cs="Arial"/>
          <w:color w:val="000000"/>
          <w:sz w:val="18"/>
          <w:szCs w:val="18"/>
        </w:rPr>
      </w:pPr>
    </w:p>
    <w:p w14:paraId="3A593746" w14:textId="7325CE19" w:rsidR="00781EF1" w:rsidRPr="008C0AF1" w:rsidRDefault="001960A8" w:rsidP="001447E5">
      <w:pPr>
        <w:spacing w:after="225" w:line="240" w:lineRule="auto"/>
        <w:jc w:val="both"/>
        <w:rPr>
          <w:rFonts w:ascii="Arial Narrow" w:hAnsi="Arial Narrow"/>
        </w:rPr>
      </w:pPr>
      <w:r w:rsidRPr="008C0AF1">
        <w:rPr>
          <w:rFonts w:ascii="Arial Narrow" w:hAnsi="Arial Narrow" w:cs="Arial"/>
          <w:color w:val="000000"/>
        </w:rPr>
        <w:t xml:space="preserve">Na osnovi povabila za naročilo </w:t>
      </w:r>
      <w:bookmarkStart w:id="1" w:name="_Hlk2244129"/>
      <w:bookmarkStart w:id="2" w:name="_Hlk34208158"/>
      <w:r w:rsidRPr="00F02B44">
        <w:rPr>
          <w:rFonts w:ascii="Arial Narrow" w:hAnsi="Arial Narrow" w:cs="Arial"/>
          <w:b/>
          <w:color w:val="000000"/>
        </w:rPr>
        <w:t>»</w:t>
      </w:r>
      <w:r w:rsidR="00117B5A">
        <w:rPr>
          <w:rFonts w:ascii="Arial Narrow" w:hAnsi="Arial Narrow" w:cs="Arial"/>
          <w:b/>
          <w:color w:val="000000"/>
        </w:rPr>
        <w:t>ENERGETSKA SANACIJA PD KOŠENJAK</w:t>
      </w:r>
      <w:r w:rsidRPr="00F02B44">
        <w:rPr>
          <w:rFonts w:ascii="Arial Narrow" w:hAnsi="Arial Narrow" w:cs="Arial"/>
          <w:b/>
          <w:color w:val="000000"/>
        </w:rPr>
        <w:t>«</w:t>
      </w:r>
      <w:bookmarkEnd w:id="1"/>
      <w:r w:rsidRPr="008C0AF1">
        <w:rPr>
          <w:rFonts w:ascii="Arial Narrow" w:hAnsi="Arial Narrow" w:cs="Arial"/>
          <w:color w:val="000000"/>
        </w:rPr>
        <w:t xml:space="preserve"> </w:t>
      </w:r>
      <w:bookmarkEnd w:id="2"/>
      <w:r w:rsidRPr="008C0AF1">
        <w:rPr>
          <w:rFonts w:ascii="Arial Narrow" w:hAnsi="Arial Narrow" w:cs="Arial"/>
          <w:color w:val="000000"/>
        </w:rPr>
        <w:t>dajemo ponudbo, kot sledi:</w:t>
      </w:r>
    </w:p>
    <w:p w14:paraId="0BAA5E7C" w14:textId="77777777" w:rsidR="008C0AF1" w:rsidRPr="00DB073D" w:rsidRDefault="001960A8" w:rsidP="00862A27">
      <w:pPr>
        <w:pStyle w:val="Odstavekseznama"/>
        <w:numPr>
          <w:ilvl w:val="0"/>
          <w:numId w:val="35"/>
        </w:numPr>
        <w:spacing w:before="225" w:after="225" w:line="240" w:lineRule="auto"/>
        <w:jc w:val="both"/>
        <w:rPr>
          <w:rFonts w:ascii="Arial Narrow" w:hAnsi="Arial Narrow" w:cs="Arial"/>
          <w:color w:val="000000"/>
          <w:u w:val="single"/>
        </w:rPr>
      </w:pPr>
      <w:r w:rsidRPr="008C0AF1">
        <w:rPr>
          <w:rFonts w:ascii="Arial Narrow" w:hAnsi="Arial Narrow" w:cs="Arial"/>
          <w:b/>
          <w:bCs/>
          <w:color w:val="000000"/>
        </w:rPr>
        <w:t>Ponudba številka:</w:t>
      </w:r>
      <w:r w:rsidRPr="008C0AF1">
        <w:rPr>
          <w:rFonts w:ascii="Arial Narrow" w:hAnsi="Arial Narrow" w:cs="Arial"/>
          <w:color w:val="000000"/>
        </w:rPr>
        <w:t xml:space="preserve"> </w:t>
      </w:r>
      <w:r w:rsidRPr="008C0AF1">
        <w:rPr>
          <w:rFonts w:ascii="Arial Narrow" w:hAnsi="Arial Narrow" w:cs="Arial"/>
          <w:color w:val="000000"/>
          <w:u w:val="single"/>
        </w:rPr>
        <w:t>_________</w:t>
      </w:r>
      <w:r w:rsidR="00574FC2" w:rsidRPr="008C0AF1">
        <w:rPr>
          <w:rFonts w:ascii="Arial Narrow" w:hAnsi="Arial Narrow" w:cs="Arial"/>
          <w:color w:val="000000"/>
          <w:u w:val="single"/>
        </w:rPr>
        <w:t>________</w:t>
      </w:r>
      <w:r w:rsidRPr="008C0AF1">
        <w:rPr>
          <w:rFonts w:ascii="Arial Narrow" w:hAnsi="Arial Narrow" w:cs="Arial"/>
          <w:color w:val="000000"/>
          <w:u w:val="single"/>
        </w:rPr>
        <w:t>______</w:t>
      </w:r>
    </w:p>
    <w:tbl>
      <w:tblPr>
        <w:tblStyle w:val="NormalTablePHPDOCX"/>
        <w:tblW w:w="8670" w:type="dxa"/>
        <w:tblInd w:w="108" w:type="dxa"/>
        <w:tblLook w:val="04A0" w:firstRow="1" w:lastRow="0" w:firstColumn="1" w:lastColumn="0" w:noHBand="0" w:noVBand="1"/>
      </w:tblPr>
      <w:tblGrid>
        <w:gridCol w:w="2385"/>
        <w:gridCol w:w="6285"/>
      </w:tblGrid>
      <w:tr w:rsidR="00781EF1" w:rsidRPr="008C0AF1" w14:paraId="49045D2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F77DA9"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NAZIV PONUDNIKA:</w:t>
            </w:r>
          </w:p>
          <w:p w14:paraId="2E9C823B"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CD00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71B60AD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64A2"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NASLOV PONUDNIKA:</w:t>
            </w:r>
          </w:p>
          <w:p w14:paraId="4A5C7A29"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75288" w14:textId="77777777" w:rsidR="00781EF1" w:rsidRPr="008C0AF1" w:rsidRDefault="00364DEA">
            <w:pPr>
              <w:rPr>
                <w:rFonts w:ascii="Arial Narrow" w:hAnsi="Arial Narrow"/>
              </w:rPr>
            </w:pPr>
            <w:r>
              <w:rPr>
                <w:rFonts w:ascii="Arial Narrow" w:hAnsi="Arial Narrow" w:cs="Arial"/>
                <w:color w:val="000000"/>
                <w:position w:val="-2"/>
              </w:rPr>
              <w:t xml:space="preserve"> </w:t>
            </w:r>
          </w:p>
        </w:tc>
      </w:tr>
    </w:tbl>
    <w:p w14:paraId="6FCBA9DB" w14:textId="77777777" w:rsidR="00781EF1" w:rsidRPr="007934AF" w:rsidRDefault="001960A8">
      <w:pPr>
        <w:spacing w:before="225" w:after="225" w:line="240" w:lineRule="auto"/>
        <w:jc w:val="both"/>
        <w:rPr>
          <w:rFonts w:ascii="Arial Narrow" w:hAnsi="Arial Narrow"/>
        </w:rPr>
      </w:pPr>
      <w:r w:rsidRPr="007934AF">
        <w:rPr>
          <w:rFonts w:ascii="Arial Narrow" w:hAnsi="Arial Narrow" w:cs="Arial"/>
          <w:color w:val="000000"/>
        </w:rPr>
        <w:t>Ponudbo oddajamo (ustrezno označite):</w:t>
      </w:r>
    </w:p>
    <w:p w14:paraId="73403436"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2fbe"/>
            <w:enabled/>
            <w:calcOnExit w:val="0"/>
            <w:checkBox>
              <w:sizeAuto/>
              <w:default w:val="0"/>
            </w:checkBox>
          </w:ffData>
        </w:fldChar>
      </w:r>
      <w:bookmarkStart w:id="3" w:name="cbox158abfd2d12fbe"/>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3"/>
      <w:r w:rsidRPr="007934AF">
        <w:rPr>
          <w:rFonts w:ascii="Arial Narrow" w:hAnsi="Arial Narrow" w:cs="Arial"/>
          <w:color w:val="000000"/>
        </w:rPr>
        <w:t> samostojno</w:t>
      </w:r>
    </w:p>
    <w:p w14:paraId="011FECFD"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1f0"/>
            <w:enabled/>
            <w:calcOnExit w:val="0"/>
            <w:checkBox>
              <w:sizeAuto/>
              <w:default w:val="0"/>
            </w:checkBox>
          </w:ffData>
        </w:fldChar>
      </w:r>
      <w:bookmarkStart w:id="4" w:name="cbox158abfd2d131f0"/>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4"/>
      <w:r w:rsidRPr="007934AF">
        <w:rPr>
          <w:rFonts w:ascii="Arial Narrow" w:hAnsi="Arial Narrow" w:cs="Arial"/>
          <w:color w:val="000000"/>
        </w:rPr>
        <w:t> z naslednjimi partnerji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_________________</w:t>
      </w:r>
    </w:p>
    <w:p w14:paraId="40D352A5"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41c"/>
            <w:enabled/>
            <w:calcOnExit w:val="0"/>
            <w:checkBox>
              <w:sizeAuto/>
              <w:default w:val="0"/>
            </w:checkBox>
          </w:ffData>
        </w:fldChar>
      </w:r>
      <w:bookmarkStart w:id="5" w:name="cbox158abfd2d1341c"/>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5"/>
      <w:r w:rsidRPr="007934AF">
        <w:rPr>
          <w:rFonts w:ascii="Arial Narrow" w:hAnsi="Arial Narrow" w:cs="Arial"/>
          <w:color w:val="000000"/>
        </w:rPr>
        <w:t> z naslednjimi podizvajalci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w:t>
      </w:r>
    </w:p>
    <w:p w14:paraId="06164848" w14:textId="77777777" w:rsidR="00781EF1" w:rsidRPr="008C0AF1"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644"/>
            <w:enabled/>
            <w:calcOnExit w:val="0"/>
            <w:checkBox>
              <w:sizeAuto/>
              <w:default w:val="0"/>
            </w:checkBox>
          </w:ffData>
        </w:fldChar>
      </w:r>
      <w:bookmarkStart w:id="6" w:name="cbox158abfd2d13644"/>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6"/>
      <w:r w:rsidRPr="007934AF">
        <w:rPr>
          <w:rFonts w:ascii="Arial Narrow" w:hAnsi="Arial Narrow" w:cs="Arial"/>
          <w:color w:val="000000"/>
        </w:rPr>
        <w:t>  z uporabo zmogljivosti naslednjih subjektov (navedite samo firme): _____________________________</w:t>
      </w:r>
    </w:p>
    <w:p w14:paraId="1FDFA3E9"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w:t>
      </w:r>
      <w:r w:rsidRPr="008C0AF1">
        <w:rPr>
          <w:rFonts w:ascii="Arial Narrow" w:hAnsi="Arial Narrow" w:cs="Arial"/>
          <w:b/>
          <w:bCs/>
          <w:color w:val="000000"/>
        </w:rPr>
        <w:t>II. Ponudbena cena </w:t>
      </w:r>
    </w:p>
    <w:tbl>
      <w:tblPr>
        <w:tblW w:w="4656" w:type="pct"/>
        <w:tblInd w:w="108" w:type="dxa"/>
        <w:tblLook w:val="04A0" w:firstRow="1" w:lastRow="0" w:firstColumn="1" w:lastColumn="0" w:noHBand="0" w:noVBand="1"/>
      </w:tblPr>
      <w:tblGrid>
        <w:gridCol w:w="2721"/>
        <w:gridCol w:w="2257"/>
        <w:gridCol w:w="1105"/>
        <w:gridCol w:w="2352"/>
      </w:tblGrid>
      <w:tr w:rsidR="0017386E" w:rsidRPr="00DB073D" w14:paraId="51F74122" w14:textId="77777777" w:rsidTr="00360E74">
        <w:tc>
          <w:tcPr>
            <w:tcW w:w="16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9FEC7F"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Postavka</w:t>
            </w:r>
          </w:p>
        </w:tc>
        <w:tc>
          <w:tcPr>
            <w:tcW w:w="13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0AF95" w14:textId="77777777" w:rsidR="0017386E" w:rsidRPr="00DB073D" w:rsidRDefault="0017386E" w:rsidP="00DB073D">
            <w:pPr>
              <w:jc w:val="center"/>
              <w:rPr>
                <w:rFonts w:ascii="Arial Narrow" w:eastAsia="Calibri" w:hAnsi="Arial Narrow" w:cs="Times New Roman"/>
                <w:b/>
              </w:rPr>
            </w:pPr>
            <w:r w:rsidRPr="00DB073D">
              <w:rPr>
                <w:rFonts w:ascii="Arial Narrow" w:eastAsia="Calibri" w:hAnsi="Arial Narrow" w:cs="Times New Roman"/>
                <w:b/>
              </w:rPr>
              <w:t>Vrednost brez DDV</w:t>
            </w:r>
          </w:p>
        </w:tc>
        <w:tc>
          <w:tcPr>
            <w:tcW w:w="6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9CD319"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DDV</w:t>
            </w:r>
          </w:p>
        </w:tc>
        <w:tc>
          <w:tcPr>
            <w:tcW w:w="13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5B5C78"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Vrednost z DDV</w:t>
            </w:r>
          </w:p>
        </w:tc>
      </w:tr>
      <w:tr w:rsidR="0017386E" w:rsidRPr="00DB073D" w14:paraId="5A2A0124" w14:textId="77777777" w:rsidTr="00360E74">
        <w:tc>
          <w:tcPr>
            <w:tcW w:w="16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9184" w14:textId="6F8E408B" w:rsidR="0017386E" w:rsidRPr="001D19A9" w:rsidRDefault="00117B5A" w:rsidP="002D57B7">
            <w:pPr>
              <w:jc w:val="center"/>
              <w:rPr>
                <w:rFonts w:ascii="Arial Narrow" w:eastAsia="Calibri" w:hAnsi="Arial Narrow" w:cs="Times New Roman"/>
                <w:b/>
              </w:rPr>
            </w:pPr>
            <w:r w:rsidRPr="00F02B44">
              <w:rPr>
                <w:rFonts w:ascii="Arial Narrow" w:hAnsi="Arial Narrow" w:cs="Arial"/>
                <w:b/>
                <w:color w:val="000000"/>
              </w:rPr>
              <w:t>»</w:t>
            </w:r>
            <w:r>
              <w:rPr>
                <w:rFonts w:ascii="Arial Narrow" w:hAnsi="Arial Narrow" w:cs="Arial"/>
                <w:b/>
                <w:color w:val="000000"/>
              </w:rPr>
              <w:t>ENERGETSKA SANACIJA PD KOŠENJAK</w:t>
            </w:r>
            <w:r w:rsidRPr="00F02B44">
              <w:rPr>
                <w:rFonts w:ascii="Arial Narrow" w:hAnsi="Arial Narrow" w:cs="Arial"/>
                <w:b/>
                <w:color w:val="000000"/>
              </w:rPr>
              <w:t>«</w:t>
            </w:r>
          </w:p>
        </w:tc>
        <w:tc>
          <w:tcPr>
            <w:tcW w:w="13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D3876" w14:textId="77777777" w:rsidR="0017386E" w:rsidRPr="00DB073D" w:rsidRDefault="0017386E" w:rsidP="00DB073D">
            <w:pPr>
              <w:rPr>
                <w:rFonts w:ascii="Arial Narrow" w:eastAsia="Calibri" w:hAnsi="Arial Narrow" w:cs="Times New Roman"/>
              </w:rPr>
            </w:pPr>
          </w:p>
        </w:tc>
        <w:tc>
          <w:tcPr>
            <w:tcW w:w="6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BF9F5"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c>
          <w:tcPr>
            <w:tcW w:w="13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105D8"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r>
    </w:tbl>
    <w:p w14:paraId="187A9B78" w14:textId="77777777" w:rsidR="00EC43C2" w:rsidRPr="008C0AF1" w:rsidRDefault="00EC43C2" w:rsidP="001447E5">
      <w:pPr>
        <w:spacing w:before="360" w:after="225" w:line="240" w:lineRule="auto"/>
        <w:jc w:val="both"/>
        <w:rPr>
          <w:rFonts w:ascii="Arial Narrow" w:hAnsi="Arial Narrow" w:cs="Arial"/>
          <w:b/>
          <w:color w:val="000000"/>
        </w:rPr>
      </w:pPr>
      <w:r w:rsidRPr="008C0AF1">
        <w:rPr>
          <w:rFonts w:ascii="Arial Narrow" w:hAnsi="Arial Narrow" w:cs="Arial"/>
          <w:b/>
          <w:color w:val="000000"/>
        </w:rPr>
        <w:t>III. Rok začetka in končanja del</w:t>
      </w:r>
    </w:p>
    <w:p w14:paraId="32AB18D2" w14:textId="77777777" w:rsidR="00EC43C2" w:rsidRPr="008C0AF1" w:rsidRDefault="001960A8" w:rsidP="00EC43C2">
      <w:pPr>
        <w:spacing w:before="120" w:after="120" w:line="240" w:lineRule="auto"/>
        <w:jc w:val="both"/>
        <w:rPr>
          <w:rFonts w:ascii="Arial Narrow" w:hAnsi="Arial Narrow" w:cs="Arial"/>
          <w:color w:val="000000"/>
          <w:u w:val="single"/>
        </w:rPr>
      </w:pPr>
      <w:r w:rsidRPr="008C0AF1">
        <w:rPr>
          <w:rFonts w:ascii="Arial Narrow" w:hAnsi="Arial Narrow" w:cs="Arial"/>
          <w:color w:val="000000"/>
          <w:u w:val="single"/>
        </w:rPr>
        <w:t>Zavezujemo se, da bomo vsa dela izvršili skladno z zahtevami naročnika, najkasneje v roku dolo</w:t>
      </w:r>
      <w:r w:rsidR="00EC43C2" w:rsidRPr="008C0AF1">
        <w:rPr>
          <w:rFonts w:ascii="Arial Narrow" w:hAnsi="Arial Narrow" w:cs="Arial"/>
          <w:color w:val="000000"/>
          <w:u w:val="single"/>
        </w:rPr>
        <w:t>čenem v razpisni dokumentaciji in sicer:</w:t>
      </w:r>
    </w:p>
    <w:p w14:paraId="68E3FC0A" w14:textId="10FA9EDE" w:rsidR="00646C7E" w:rsidRPr="007F4C82" w:rsidRDefault="008F374C" w:rsidP="00862A27">
      <w:pPr>
        <w:pStyle w:val="Odstavekseznama"/>
        <w:numPr>
          <w:ilvl w:val="0"/>
          <w:numId w:val="19"/>
        </w:numPr>
        <w:spacing w:before="120" w:after="120" w:line="240" w:lineRule="auto"/>
        <w:jc w:val="both"/>
        <w:rPr>
          <w:rFonts w:ascii="Arial Narrow" w:hAnsi="Arial Narrow" w:cs="Arial"/>
          <w:color w:val="000000"/>
        </w:rPr>
      </w:pPr>
      <w:r w:rsidRPr="00111D1B">
        <w:rPr>
          <w:rFonts w:ascii="Arial Narrow" w:hAnsi="Arial Narrow" w:cs="Arial"/>
          <w:color w:val="000000"/>
        </w:rPr>
        <w:t>Predviden z</w:t>
      </w:r>
      <w:r w:rsidR="00EC43C2" w:rsidRPr="00111D1B">
        <w:rPr>
          <w:rFonts w:ascii="Arial Narrow" w:hAnsi="Arial Narrow" w:cs="Arial"/>
          <w:color w:val="000000"/>
        </w:rPr>
        <w:t>ačet</w:t>
      </w:r>
      <w:r w:rsidRPr="00111D1B">
        <w:rPr>
          <w:rFonts w:ascii="Arial Narrow" w:hAnsi="Arial Narrow" w:cs="Arial"/>
          <w:color w:val="000000"/>
        </w:rPr>
        <w:t>ek</w:t>
      </w:r>
      <w:r w:rsidR="00EC43C2" w:rsidRPr="00111D1B">
        <w:rPr>
          <w:rFonts w:ascii="Arial Narrow" w:hAnsi="Arial Narrow" w:cs="Arial"/>
          <w:color w:val="000000"/>
        </w:rPr>
        <w:t xml:space="preserve"> del </w:t>
      </w:r>
      <w:r w:rsidR="00117B5A">
        <w:rPr>
          <w:rFonts w:ascii="Arial Narrow" w:hAnsi="Arial Narrow" w:cs="Arial"/>
          <w:color w:val="000000"/>
        </w:rPr>
        <w:t>maj</w:t>
      </w:r>
      <w:r w:rsidR="006E49E8" w:rsidRPr="007F4C82">
        <w:rPr>
          <w:rFonts w:ascii="Arial Narrow" w:hAnsi="Arial Narrow" w:cs="Arial"/>
          <w:color w:val="000000"/>
        </w:rPr>
        <w:t xml:space="preserve"> </w:t>
      </w:r>
      <w:r w:rsidR="00DB073D" w:rsidRPr="007F4C82">
        <w:rPr>
          <w:rFonts w:ascii="Arial Narrow" w:hAnsi="Arial Narrow" w:cs="Arial"/>
          <w:color w:val="000000"/>
          <w:u w:val="single"/>
        </w:rPr>
        <w:t>20</w:t>
      </w:r>
      <w:r w:rsidR="009754BA" w:rsidRPr="007F4C82">
        <w:rPr>
          <w:rFonts w:ascii="Arial Narrow" w:hAnsi="Arial Narrow" w:cs="Arial"/>
          <w:color w:val="000000"/>
          <w:u w:val="single"/>
        </w:rPr>
        <w:t>2</w:t>
      </w:r>
      <w:r w:rsidR="00117B5A">
        <w:rPr>
          <w:rFonts w:ascii="Arial Narrow" w:hAnsi="Arial Narrow" w:cs="Arial"/>
          <w:color w:val="000000"/>
          <w:u w:val="single"/>
        </w:rPr>
        <w:t>6</w:t>
      </w:r>
      <w:r w:rsidR="00DB073D" w:rsidRPr="007F4C82">
        <w:rPr>
          <w:rFonts w:ascii="Arial Narrow" w:hAnsi="Arial Narrow" w:cs="Arial"/>
          <w:color w:val="000000"/>
        </w:rPr>
        <w:t>,</w:t>
      </w:r>
    </w:p>
    <w:p w14:paraId="0D48FDFA" w14:textId="4FF1B1CA" w:rsidR="00EC43C2" w:rsidRPr="007F4C82" w:rsidRDefault="00DB073D" w:rsidP="00862A27">
      <w:pPr>
        <w:pStyle w:val="Odstavekseznama"/>
        <w:numPr>
          <w:ilvl w:val="0"/>
          <w:numId w:val="19"/>
        </w:numPr>
        <w:spacing w:before="120" w:after="120" w:line="240" w:lineRule="auto"/>
        <w:jc w:val="both"/>
        <w:rPr>
          <w:rFonts w:ascii="Arial Narrow" w:hAnsi="Arial Narrow" w:cs="Arial"/>
          <w:color w:val="000000"/>
        </w:rPr>
      </w:pPr>
      <w:r w:rsidRPr="007F4C82">
        <w:rPr>
          <w:rFonts w:ascii="Arial Narrow" w:hAnsi="Arial Narrow" w:cs="Arial"/>
          <w:color w:val="000000"/>
        </w:rPr>
        <w:t>Predviden zaključek del</w:t>
      </w:r>
      <w:r w:rsidR="00604C15">
        <w:rPr>
          <w:rFonts w:ascii="Arial Narrow" w:hAnsi="Arial Narrow" w:cs="Arial"/>
          <w:color w:val="000000"/>
        </w:rPr>
        <w:t xml:space="preserve"> </w:t>
      </w:r>
      <w:r w:rsidR="00117B5A">
        <w:rPr>
          <w:rFonts w:ascii="Arial Narrow" w:hAnsi="Arial Narrow" w:cs="Arial"/>
          <w:color w:val="000000"/>
        </w:rPr>
        <w:t>julij</w:t>
      </w:r>
      <w:r w:rsidR="006460B7" w:rsidRPr="007F4C82">
        <w:rPr>
          <w:rFonts w:ascii="Arial Narrow" w:hAnsi="Arial Narrow" w:cs="Arial"/>
          <w:color w:val="000000"/>
        </w:rPr>
        <w:t xml:space="preserve"> </w:t>
      </w:r>
      <w:r w:rsidR="001D19A9" w:rsidRPr="007F4C82">
        <w:rPr>
          <w:rFonts w:ascii="Arial Narrow" w:hAnsi="Arial Narrow" w:cs="Arial"/>
          <w:color w:val="000000"/>
          <w:u w:val="single"/>
        </w:rPr>
        <w:t xml:space="preserve"> 20</w:t>
      </w:r>
      <w:r w:rsidR="009754BA" w:rsidRPr="007F4C82">
        <w:rPr>
          <w:rFonts w:ascii="Arial Narrow" w:hAnsi="Arial Narrow" w:cs="Arial"/>
          <w:color w:val="000000"/>
          <w:u w:val="single"/>
        </w:rPr>
        <w:t>2</w:t>
      </w:r>
      <w:r w:rsidR="00672820">
        <w:rPr>
          <w:rFonts w:ascii="Arial Narrow" w:hAnsi="Arial Narrow" w:cs="Arial"/>
          <w:color w:val="000000"/>
          <w:u w:val="single"/>
        </w:rPr>
        <w:t>6</w:t>
      </w:r>
      <w:r w:rsidRPr="007F4C82">
        <w:rPr>
          <w:rFonts w:ascii="Arial Narrow" w:hAnsi="Arial Narrow" w:cs="Arial"/>
          <w:color w:val="000000"/>
        </w:rPr>
        <w:t>.</w:t>
      </w:r>
    </w:p>
    <w:p w14:paraId="44441A57" w14:textId="77777777" w:rsidR="00DB073D" w:rsidRDefault="001960A8" w:rsidP="001447E5">
      <w:pPr>
        <w:spacing w:before="360" w:after="120" w:line="240" w:lineRule="auto"/>
        <w:jc w:val="both"/>
        <w:rPr>
          <w:rFonts w:ascii="Arial Narrow" w:hAnsi="Arial Narrow" w:cs="Arial"/>
          <w:color w:val="000000"/>
        </w:rPr>
      </w:pPr>
      <w:r w:rsidRPr="008C0AF1">
        <w:rPr>
          <w:rFonts w:ascii="Arial Narrow" w:hAnsi="Arial Narrow" w:cs="Arial"/>
          <w:b/>
          <w:bCs/>
          <w:color w:val="000000"/>
        </w:rPr>
        <w:t>III. Rok veljavnosti ponudb</w:t>
      </w:r>
      <w:r w:rsidRPr="008C0AF1">
        <w:rPr>
          <w:rFonts w:ascii="Arial Narrow" w:hAnsi="Arial Narrow" w:cs="Arial"/>
          <w:color w:val="000000"/>
        </w:rPr>
        <w:t>e </w:t>
      </w:r>
    </w:p>
    <w:p w14:paraId="03B35021" w14:textId="77777777" w:rsidR="00781EF1" w:rsidRPr="008C0AF1" w:rsidRDefault="001960A8" w:rsidP="001447E5">
      <w:pPr>
        <w:spacing w:before="360" w:after="120" w:line="240" w:lineRule="auto"/>
        <w:jc w:val="both"/>
        <w:rPr>
          <w:rFonts w:ascii="Arial Narrow" w:hAnsi="Arial Narrow"/>
        </w:rPr>
      </w:pPr>
      <w:r w:rsidRPr="008C0AF1">
        <w:rPr>
          <w:rFonts w:ascii="Arial Narrow" w:hAnsi="Arial Narrow" w:cs="Arial"/>
          <w:color w:val="000000"/>
        </w:rPr>
        <w:t>Ponudba velja</w:t>
      </w:r>
      <w:r w:rsidR="00EC43C2" w:rsidRPr="008C0AF1">
        <w:rPr>
          <w:rFonts w:ascii="Arial Narrow" w:hAnsi="Arial Narrow" w:cs="Arial"/>
          <w:color w:val="000000"/>
        </w:rPr>
        <w:t xml:space="preserve"> </w:t>
      </w:r>
      <w:r w:rsidRPr="008C0AF1">
        <w:rPr>
          <w:rFonts w:ascii="Arial Narrow" w:hAnsi="Arial Narrow" w:cs="Arial"/>
          <w:color w:val="000000"/>
        </w:rPr>
        <w:t>najm</w:t>
      </w:r>
      <w:r w:rsidR="00DB073D">
        <w:rPr>
          <w:rFonts w:ascii="Arial Narrow" w:hAnsi="Arial Narrow" w:cs="Arial"/>
          <w:color w:val="000000"/>
        </w:rPr>
        <w:t>anj 9</w:t>
      </w:r>
      <w:r w:rsidR="00646C7E" w:rsidRPr="008C0AF1">
        <w:rPr>
          <w:rFonts w:ascii="Arial Narrow" w:hAnsi="Arial Narrow" w:cs="Arial"/>
          <w:color w:val="000000"/>
        </w:rPr>
        <w:t>0</w:t>
      </w:r>
      <w:r w:rsidRPr="008C0AF1">
        <w:rPr>
          <w:rFonts w:ascii="Arial Narrow" w:hAnsi="Arial Narrow" w:cs="Arial"/>
          <w:color w:val="000000"/>
        </w:rPr>
        <w:t xml:space="preserve"> dni od roka za predložitev ponudb.</w:t>
      </w:r>
    </w:p>
    <w:p w14:paraId="1115B145"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Ponudba mora biti veljavna najmanj do navedenega roka. Prekratka veljavnost ponudbe pomeni razlog za zavrnitev ponudbe.</w:t>
      </w:r>
    </w:p>
    <w:p w14:paraId="083E6F26"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b/>
          <w:bCs/>
          <w:color w:val="000000"/>
        </w:rPr>
        <w:t>IV. Podatki o plačilu </w:t>
      </w:r>
    </w:p>
    <w:p w14:paraId="5E3AB86E"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0DC23393"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lastRenderedPageBreak/>
        <w:t>Izvajalec izstavi račun v elektronski obliki (eRačun) preko spletnega portala UJPnet. Kot uradni prejem računa se šteje datum vnosa računa v sistem UJPnet.</w:t>
      </w:r>
    </w:p>
    <w:p w14:paraId="6E41392F" w14:textId="77777777" w:rsidR="001447E5" w:rsidRPr="008C0AF1" w:rsidRDefault="001960A8" w:rsidP="001447E5">
      <w:pPr>
        <w:spacing w:after="0" w:line="240" w:lineRule="auto"/>
        <w:jc w:val="both"/>
        <w:rPr>
          <w:rFonts w:ascii="Arial Narrow" w:hAnsi="Arial Narrow"/>
        </w:rPr>
      </w:pPr>
      <w:r w:rsidRPr="008C0AF1">
        <w:rPr>
          <w:rFonts w:ascii="Arial Narrow" w:hAnsi="Arial Narrow" w:cs="Arial"/>
          <w:color w:val="000000"/>
        </w:rPr>
        <w:t>Strinjamo se, da naročnik ni zavezan sprejeti nobene od ponudb, ki jih je prejel, ter da v primeru odstopa naročnika od oddaje javnega naročila ne bodo povrnjeni ponudniku nobeni stroški v zvezi z izdelavo ponudb.</w:t>
      </w:r>
    </w:p>
    <w:p w14:paraId="573BB569" w14:textId="77777777" w:rsidR="001447E5" w:rsidRDefault="001447E5" w:rsidP="001447E5">
      <w:pPr>
        <w:spacing w:after="0" w:line="240" w:lineRule="auto"/>
        <w:jc w:val="both"/>
        <w:rPr>
          <w:rFonts w:ascii="Arial Narrow" w:hAnsi="Arial Narrow"/>
        </w:rPr>
      </w:pPr>
    </w:p>
    <w:p w14:paraId="28AB685E" w14:textId="77777777" w:rsidR="00A61D33" w:rsidRPr="008C0AF1" w:rsidRDefault="00A61D33" w:rsidP="001447E5">
      <w:pPr>
        <w:spacing w:after="0" w:line="240" w:lineRule="auto"/>
        <w:jc w:val="both"/>
        <w:rPr>
          <w:rFonts w:ascii="Arial Narrow" w:hAnsi="Arial Narrow"/>
        </w:rPr>
      </w:pPr>
      <w:r w:rsidRPr="00CD1CAD">
        <w:rPr>
          <w:rFonts w:ascii="Arial Narrow" w:hAnsi="Arial Narrow" w:cs="Arial"/>
          <w:b/>
          <w:bCs/>
          <w:i/>
          <w:color w:val="000000"/>
          <w:u w:val="single"/>
        </w:rPr>
        <w:t>Obvezni sestavni del tega obrazca je izpolnjen popis del z navedbo cen vseh postavk (ponudbeni predračun)!</w:t>
      </w:r>
    </w:p>
    <w:p w14:paraId="52CFB537" w14:textId="77777777" w:rsidR="00781EF1" w:rsidRPr="008C0AF1" w:rsidRDefault="001960A8" w:rsidP="00814634">
      <w:pPr>
        <w:spacing w:after="120" w:line="240" w:lineRule="auto"/>
        <w:jc w:val="both"/>
        <w:rPr>
          <w:rFonts w:ascii="Arial Narrow" w:hAnsi="Arial Narrow"/>
        </w:rPr>
      </w:pPr>
      <w:r w:rsidRPr="008C0AF1">
        <w:rPr>
          <w:rFonts w:ascii="Arial Narrow" w:hAnsi="Arial Narrow" w:cs="Arial"/>
          <w:color w:val="000000"/>
        </w:rPr>
        <w:t> </w:t>
      </w:r>
      <w:r w:rsidR="001447E5" w:rsidRPr="008C0AF1">
        <w:rPr>
          <w:rFonts w:ascii="Arial Narrow" w:hAnsi="Arial Narrow" w:cs="Arial"/>
          <w:b/>
          <w:color w:val="000000"/>
        </w:rPr>
        <w:t>V</w:t>
      </w:r>
      <w:r w:rsidRPr="008C0AF1">
        <w:rPr>
          <w:rFonts w:ascii="Arial Narrow" w:hAnsi="Arial Narrow" w:cs="Arial"/>
          <w:b/>
          <w:bCs/>
          <w:color w:val="000000"/>
        </w:rPr>
        <w:t>.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81EF1" w:rsidRPr="008C0AF1" w14:paraId="4378E40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7DB5F"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FIRMA OZ. IME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77D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513420"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12EAD"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NASLOV</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84A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470A189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9AA35"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ZAKONITI ZASTOPNIK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39363"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22227D"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EAB67"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KONTAKTNA OSEBA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277FD"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94EA61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1FFB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E-POŠTA KONTAKTNE OSEBE</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C9F7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2B8AF2AC"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5D476"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TELEFON</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4772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6C5B73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C877B"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TELEFAKS</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628BE"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09490967"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1DF84"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DAVČNA ŠTEVILKA</w:t>
            </w:r>
            <w:r w:rsidRPr="009876F4">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8A97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D34AE4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A747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7824"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C3C384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FCD24"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99A6"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AC6015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48578E"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3D95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B25BB1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EA141"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CFFF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81701A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853CD" w14:textId="77777777" w:rsidR="00781EF1" w:rsidRPr="008C0AF1" w:rsidRDefault="001960A8">
            <w:pPr>
              <w:jc w:val="right"/>
              <w:rPr>
                <w:rFonts w:ascii="Arial Narrow" w:hAnsi="Arial Narrow"/>
              </w:rPr>
            </w:pPr>
            <w:r w:rsidRPr="008C0AF1">
              <w:rPr>
                <w:rFonts w:ascii="Arial Narrow" w:hAnsi="Arial Narrow" w:cs="Arial"/>
                <w:b/>
                <w:bCs/>
                <w:color w:val="000000"/>
                <w:position w:val="-2"/>
                <w:shd w:val="clear" w:color="auto" w:fill="CCCCCC"/>
              </w:rPr>
              <w:t>POOBLAŠČENA OSEBA ZA VROČANJE:</w:t>
            </w:r>
            <w:r w:rsidRPr="008C0AF1">
              <w:rPr>
                <w:rFonts w:ascii="Arial Narrow" w:hAnsi="Arial Narrow" w:cs="Arial"/>
                <w:i/>
                <w:iCs/>
                <w:color w:val="000000"/>
                <w:position w:val="-2"/>
                <w:shd w:val="clear" w:color="auto" w:fill="CCCCCC"/>
              </w:rPr>
              <w:br/>
              <w:t>Ime in priimek, ulica in hišna številka, kraj v Republiki Sloveniji </w:t>
            </w:r>
            <w:r w:rsidRPr="008C0AF1">
              <w:rPr>
                <w:rFonts w:ascii="Arial Narrow" w:hAnsi="Arial Narrow" w:cs="Arial"/>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BA82"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EBB5D69" w14:textId="77777777" w:rsidTr="00FB1F89">
        <w:tblPrEx>
          <w:shd w:val="clear" w:color="auto" w:fill="auto"/>
        </w:tblPrEx>
        <w:tc>
          <w:tcPr>
            <w:tcW w:w="8745" w:type="dxa"/>
            <w:gridSpan w:val="5"/>
            <w:tcMar>
              <w:top w:w="75" w:type="dxa"/>
              <w:bottom w:w="75" w:type="dxa"/>
            </w:tcMar>
            <w:vAlign w:val="center"/>
          </w:tcPr>
          <w:p w14:paraId="55A7BAF0" w14:textId="77777777" w:rsidR="00781EF1" w:rsidRPr="008C0AF1" w:rsidRDefault="00781EF1">
            <w:pPr>
              <w:spacing w:before="135" w:after="135"/>
              <w:jc w:val="both"/>
              <w:textAlignment w:val="center"/>
              <w:rPr>
                <w:rFonts w:ascii="Arial Narrow" w:hAnsi="Arial Narrow"/>
              </w:rPr>
            </w:pPr>
          </w:p>
        </w:tc>
      </w:tr>
      <w:tr w:rsidR="00781EF1" w:rsidRPr="008C0AF1" w14:paraId="509D2387" w14:textId="77777777" w:rsidTr="00FB1F89">
        <w:tblPrEx>
          <w:shd w:val="clear" w:color="auto" w:fill="auto"/>
        </w:tblPrEx>
        <w:tc>
          <w:tcPr>
            <w:tcW w:w="4080" w:type="dxa"/>
            <w:gridSpan w:val="3"/>
            <w:tcMar>
              <w:top w:w="75" w:type="dxa"/>
              <w:bottom w:w="75" w:type="dxa"/>
            </w:tcMar>
            <w:vAlign w:val="center"/>
          </w:tcPr>
          <w:p w14:paraId="14FB3EEB" w14:textId="77777777" w:rsidR="00781EF1" w:rsidRPr="008C0AF1" w:rsidRDefault="001960A8">
            <w:pPr>
              <w:rPr>
                <w:rFonts w:ascii="Arial Narrow" w:hAnsi="Arial Narrow"/>
              </w:rPr>
            </w:pPr>
            <w:r w:rsidRPr="008C0AF1">
              <w:rPr>
                <w:rFonts w:ascii="Arial Narrow" w:hAnsi="Arial Narrow" w:cs="Arial"/>
                <w:color w:val="000000"/>
                <w:position w:val="-2"/>
              </w:rPr>
              <w:t>Kraj in datum:</w:t>
            </w:r>
          </w:p>
        </w:tc>
        <w:tc>
          <w:tcPr>
            <w:tcW w:w="0" w:type="auto"/>
            <w:gridSpan w:val="2"/>
            <w:tcMar>
              <w:top w:w="75" w:type="dxa"/>
              <w:bottom w:w="75" w:type="dxa"/>
            </w:tcMar>
            <w:vAlign w:val="center"/>
          </w:tcPr>
          <w:p w14:paraId="05A97293" w14:textId="77777777" w:rsidR="00781EF1" w:rsidRPr="008C0AF1" w:rsidRDefault="001960A8">
            <w:pPr>
              <w:jc w:val="center"/>
              <w:rPr>
                <w:rFonts w:ascii="Arial Narrow" w:hAnsi="Arial Narrow"/>
              </w:rPr>
            </w:pPr>
            <w:r w:rsidRPr="008C0AF1">
              <w:rPr>
                <w:rFonts w:ascii="Arial Narrow" w:hAnsi="Arial Narrow" w:cs="Arial"/>
                <w:color w:val="000000"/>
                <w:position w:val="-2"/>
              </w:rPr>
              <w:t>Ime in priimek: _____________________</w:t>
            </w:r>
          </w:p>
        </w:tc>
      </w:tr>
      <w:tr w:rsidR="00781EF1" w:rsidRPr="008C0AF1" w14:paraId="0691EF71" w14:textId="77777777" w:rsidTr="00FB1F89">
        <w:tblPrEx>
          <w:shd w:val="clear" w:color="auto" w:fill="auto"/>
        </w:tblPrEx>
        <w:tc>
          <w:tcPr>
            <w:tcW w:w="4080" w:type="dxa"/>
            <w:gridSpan w:val="3"/>
            <w:tcMar>
              <w:top w:w="75" w:type="dxa"/>
              <w:bottom w:w="75" w:type="dxa"/>
            </w:tcMar>
            <w:vAlign w:val="center"/>
          </w:tcPr>
          <w:p w14:paraId="3768DFBD" w14:textId="77777777" w:rsidR="00781EF1" w:rsidRPr="008C0AF1" w:rsidRDefault="001960A8">
            <w:pPr>
              <w:rPr>
                <w:rFonts w:ascii="Arial Narrow" w:hAnsi="Arial Narrow"/>
              </w:rPr>
            </w:pPr>
            <w:r w:rsidRPr="008C0AF1">
              <w:rPr>
                <w:rFonts w:ascii="Arial Narrow" w:hAnsi="Arial Narrow" w:cs="Arial"/>
                <w:color w:val="000000"/>
                <w:position w:val="-2"/>
              </w:rPr>
              <w:t> </w:t>
            </w:r>
          </w:p>
        </w:tc>
        <w:tc>
          <w:tcPr>
            <w:tcW w:w="0" w:type="auto"/>
            <w:gridSpan w:val="2"/>
            <w:tcMar>
              <w:top w:w="75" w:type="dxa"/>
              <w:bottom w:w="75" w:type="dxa"/>
            </w:tcMar>
            <w:vAlign w:val="center"/>
          </w:tcPr>
          <w:p w14:paraId="4D5C2C80" w14:textId="77777777" w:rsidR="00781EF1" w:rsidRPr="008C0AF1" w:rsidRDefault="00781EF1">
            <w:pPr>
              <w:rPr>
                <w:rFonts w:ascii="Arial Narrow" w:hAnsi="Arial Narrow"/>
              </w:rPr>
            </w:pPr>
          </w:p>
          <w:p w14:paraId="64241858" w14:textId="77777777" w:rsidR="00781EF1" w:rsidRDefault="00FB1F89">
            <w:pPr>
              <w:jc w:val="center"/>
              <w:rPr>
                <w:rFonts w:ascii="Arial Narrow" w:hAnsi="Arial Narrow" w:cs="Arial"/>
                <w:color w:val="000000"/>
                <w:position w:val="-2"/>
              </w:rPr>
            </w:pPr>
            <w:r w:rsidRPr="008C0AF1">
              <w:rPr>
                <w:rFonts w:ascii="Arial Narrow" w:hAnsi="Arial Narrow" w:cs="Arial"/>
                <w:color w:val="000000"/>
                <w:position w:val="-2"/>
              </w:rPr>
              <w:t xml:space="preserve"> (žig in podpis)</w:t>
            </w:r>
          </w:p>
          <w:p w14:paraId="57C6CCBF" w14:textId="77777777" w:rsidR="00C53707" w:rsidRDefault="00C53707">
            <w:pPr>
              <w:jc w:val="center"/>
              <w:rPr>
                <w:rFonts w:ascii="Arial Narrow" w:hAnsi="Arial Narrow"/>
                <w:position w:val="-2"/>
              </w:rPr>
            </w:pPr>
          </w:p>
          <w:p w14:paraId="00A9A0FE" w14:textId="77777777" w:rsidR="00C53707" w:rsidRPr="008C0AF1" w:rsidRDefault="00C53707">
            <w:pPr>
              <w:jc w:val="center"/>
              <w:rPr>
                <w:rFonts w:ascii="Arial Narrow" w:hAnsi="Arial Narrow"/>
              </w:rPr>
            </w:pPr>
          </w:p>
        </w:tc>
      </w:tr>
    </w:tbl>
    <w:p w14:paraId="279B7A40" w14:textId="77777777" w:rsidR="00FB1F89" w:rsidRDefault="00FB1F89" w:rsidP="00FB1F89">
      <w:pPr>
        <w:spacing w:after="0" w:line="240" w:lineRule="auto"/>
        <w:jc w:val="both"/>
        <w:rPr>
          <w:b/>
          <w:sz w:val="24"/>
        </w:rPr>
      </w:pPr>
    </w:p>
    <w:p w14:paraId="12ADB111" w14:textId="77777777" w:rsidR="00DC2616" w:rsidRDefault="001960A8" w:rsidP="00DC2616">
      <w:pPr>
        <w:spacing w:after="0"/>
        <w:jc w:val="right"/>
        <w:rPr>
          <w:rFonts w:ascii="Arial Narrow" w:hAnsi="Arial Narrow" w:cs="Arial"/>
          <w:sz w:val="20"/>
          <w:szCs w:val="20"/>
        </w:rPr>
      </w:pPr>
      <w:r w:rsidRPr="00DC2616">
        <w:rPr>
          <w:rFonts w:ascii="Arial Narrow" w:hAnsi="Arial Narrow" w:cs="Arial"/>
          <w:sz w:val="20"/>
          <w:szCs w:val="20"/>
          <w:highlight w:val="green"/>
        </w:rPr>
        <w:lastRenderedPageBreak/>
        <w:t>Obrazec št: 2</w:t>
      </w:r>
    </w:p>
    <w:p w14:paraId="2C6E9C20" w14:textId="77777777" w:rsidR="001960A8" w:rsidRPr="00DC2616" w:rsidRDefault="00DC2616" w:rsidP="00DC2616">
      <w:pPr>
        <w:spacing w:after="0"/>
        <w:ind w:left="2832" w:firstLine="708"/>
        <w:rPr>
          <w:rFonts w:ascii="Arial Narrow" w:hAnsi="Arial Narrow" w:cs="Arial"/>
          <w:b/>
          <w:sz w:val="28"/>
          <w:szCs w:val="28"/>
        </w:rPr>
      </w:pPr>
      <w:r w:rsidRPr="00DC2616">
        <w:rPr>
          <w:rFonts w:ascii="Arial Narrow" w:hAnsi="Arial Narrow" w:cs="Arial"/>
          <w:b/>
          <w:sz w:val="28"/>
          <w:szCs w:val="28"/>
        </w:rPr>
        <w:t>KROVNA IZJAVA</w:t>
      </w:r>
    </w:p>
    <w:p w14:paraId="2050F1B1" w14:textId="77777777" w:rsidR="00117B5A" w:rsidRDefault="001960A8">
      <w:pPr>
        <w:spacing w:before="225" w:after="225" w:line="240" w:lineRule="auto"/>
        <w:jc w:val="both"/>
        <w:rPr>
          <w:rFonts w:ascii="Arial Narrow" w:hAnsi="Arial Narrow" w:cs="Arial"/>
          <w:color w:val="000000"/>
        </w:rPr>
      </w:pPr>
      <w:r w:rsidRPr="00DC2616">
        <w:rPr>
          <w:rFonts w:ascii="Arial Narrow" w:hAnsi="Arial Narrow" w:cs="Arial"/>
          <w:color w:val="000000"/>
        </w:rPr>
        <w:t xml:space="preserve">V zvezi z javnim naročilom </w:t>
      </w:r>
      <w:r w:rsidR="00117B5A" w:rsidRPr="00F02B44">
        <w:rPr>
          <w:rFonts w:ascii="Arial Narrow" w:hAnsi="Arial Narrow" w:cs="Arial"/>
          <w:b/>
          <w:color w:val="000000"/>
        </w:rPr>
        <w:t>»</w:t>
      </w:r>
      <w:r w:rsidR="00117B5A">
        <w:rPr>
          <w:rFonts w:ascii="Arial Narrow" w:hAnsi="Arial Narrow" w:cs="Arial"/>
          <w:b/>
          <w:color w:val="000000"/>
        </w:rPr>
        <w:t>ENERGETSKA SANACIJA PD KOŠENJAK</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p>
    <w:p w14:paraId="7DDDB16A" w14:textId="462F515B"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____________________________________</w:t>
      </w:r>
      <w:r w:rsidRPr="00DC2616">
        <w:rPr>
          <w:rFonts w:ascii="Arial Narrow" w:hAnsi="Arial Narrow" w:cs="Arial"/>
          <w:color w:val="000000"/>
        </w:rPr>
        <w:t>,</w:t>
      </w:r>
    </w:p>
    <w:p w14:paraId="3CEC24BC"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i/>
          <w:iCs/>
          <w:color w:val="000000"/>
        </w:rPr>
        <w:t>(naziv ponudnika, partnerja v skupni ponudbi)</w:t>
      </w:r>
    </w:p>
    <w:p w14:paraId="4A4A0DD9"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81EF1" w:rsidRPr="00DC2616" w14:paraId="703CA118" w14:textId="77777777">
        <w:tc>
          <w:tcPr>
            <w:tcW w:w="0" w:type="auto"/>
            <w:tcMar>
              <w:top w:w="0" w:type="auto"/>
              <w:bottom w:w="0" w:type="auto"/>
            </w:tcMar>
          </w:tcPr>
          <w:p w14:paraId="1602179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kopije dokumentov, ki so priloženi ponudbi, ustrezajo originalom;</w:t>
            </w:r>
          </w:p>
          <w:p w14:paraId="69501349" w14:textId="77777777" w:rsidR="00DC2616" w:rsidRPr="00DC2616" w:rsidRDefault="00DC2616" w:rsidP="00DC2616">
            <w:pPr>
              <w:ind w:left="720"/>
              <w:jc w:val="both"/>
              <w:rPr>
                <w:rFonts w:ascii="Arial Narrow" w:hAnsi="Arial Narrow" w:cs="Arial"/>
                <w:color w:val="000000"/>
              </w:rPr>
            </w:pPr>
          </w:p>
          <w:p w14:paraId="4000B50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62DC1C1" w14:textId="77777777" w:rsidR="00DC2616" w:rsidRPr="00DC2616" w:rsidRDefault="00DC2616" w:rsidP="00DC2616">
            <w:pPr>
              <w:jc w:val="both"/>
              <w:rPr>
                <w:rFonts w:ascii="Arial Narrow" w:hAnsi="Arial Narrow" w:cs="Arial"/>
                <w:color w:val="000000"/>
              </w:rPr>
            </w:pPr>
          </w:p>
          <w:p w14:paraId="546EFEC0"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navedbe iz ponudbe ustrezajo dejanskemu stanju - ponudnik naročniku daje pooblastilo, da jih preveri pri pristojnih organih, za kar bomo na naročnikovo zahtevo predložili ustrezna pooblastila, če jih bo ta zahteval;</w:t>
            </w:r>
          </w:p>
          <w:p w14:paraId="412FEC7C" w14:textId="77777777" w:rsidR="00DC2616" w:rsidRPr="00DC2616" w:rsidRDefault="00DC2616" w:rsidP="00DC2616">
            <w:pPr>
              <w:jc w:val="both"/>
              <w:rPr>
                <w:rFonts w:ascii="Arial Narrow" w:hAnsi="Arial Narrow" w:cs="Arial"/>
                <w:color w:val="000000"/>
              </w:rPr>
            </w:pPr>
          </w:p>
          <w:p w14:paraId="669017A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 celoti sprejemamo pogoje javnega razpisa in vse pogoje, navedene v razpisni dokumentaciji, pod katerimi dajemo svojo ponudbo, ter soglašamo, da bodo ti pogoji v celoti sestavni del pogodbe;</w:t>
            </w:r>
          </w:p>
          <w:p w14:paraId="40E75960" w14:textId="77777777" w:rsidR="00DC2616" w:rsidRPr="00DC2616" w:rsidRDefault="00DC2616" w:rsidP="00DC2616">
            <w:pPr>
              <w:jc w:val="both"/>
              <w:rPr>
                <w:rFonts w:ascii="Arial Narrow" w:hAnsi="Arial Narrow" w:cs="Arial"/>
                <w:color w:val="000000"/>
              </w:rPr>
            </w:pPr>
          </w:p>
          <w:p w14:paraId="065C823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pripravi ponudbe in bomo pri izvajanju pogodbe spoštovali obveznosti, ki izhajajo iz predpisov o varstvu pri delu, zaposlovanju in delovnih pogojih, veljavnih v Republiki Sloveniji;</w:t>
            </w:r>
          </w:p>
          <w:p w14:paraId="25FBE5ED" w14:textId="77777777" w:rsidR="00DC2616" w:rsidRPr="00DC2616" w:rsidRDefault="00DC2616" w:rsidP="00DC2616">
            <w:pPr>
              <w:jc w:val="both"/>
              <w:rPr>
                <w:rFonts w:ascii="Arial Narrow" w:hAnsi="Arial Narrow" w:cs="Arial"/>
                <w:color w:val="000000"/>
              </w:rPr>
            </w:pPr>
          </w:p>
          <w:p w14:paraId="4BB0713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zanesljiv ponudnik, sposoben upravljanja, z izkušnjami, ugledom in zaposlenimi, ki so sposobni izvesti razpisana dela, ter da razpolagamo z zadostnimi tehničnimi in kadrovskimi zmogljivostmi za izvedbo javnega naročila;</w:t>
            </w:r>
          </w:p>
          <w:p w14:paraId="4AF33234" w14:textId="77777777" w:rsidR="00DC2616" w:rsidRPr="00DC2616" w:rsidRDefault="00DC2616" w:rsidP="00DC2616">
            <w:pPr>
              <w:jc w:val="both"/>
              <w:rPr>
                <w:rFonts w:ascii="Arial Narrow" w:hAnsi="Arial Narrow" w:cs="Arial"/>
                <w:color w:val="000000"/>
              </w:rPr>
            </w:pPr>
          </w:p>
          <w:p w14:paraId="6ED9C0B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32C325CA" w14:textId="77777777" w:rsidR="00DC2616" w:rsidRPr="00DC2616" w:rsidRDefault="00DC2616" w:rsidP="00DC2616">
            <w:pPr>
              <w:jc w:val="both"/>
              <w:rPr>
                <w:rFonts w:ascii="Arial Narrow" w:hAnsi="Arial Narrow" w:cs="Arial"/>
                <w:color w:val="000000"/>
              </w:rPr>
            </w:pPr>
          </w:p>
          <w:p w14:paraId="038D933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javno naročilo izvajali s strokovno usposobljenimi delavci oziroma kadrom;</w:t>
            </w:r>
          </w:p>
          <w:p w14:paraId="6955A734" w14:textId="77777777" w:rsidR="00DC2616" w:rsidRPr="00DC2616" w:rsidRDefault="00DC2616" w:rsidP="00DC2616">
            <w:pPr>
              <w:jc w:val="both"/>
              <w:rPr>
                <w:rFonts w:ascii="Arial Narrow" w:hAnsi="Arial Narrow" w:cs="Arial"/>
                <w:color w:val="000000"/>
              </w:rPr>
            </w:pPr>
          </w:p>
          <w:p w14:paraId="15FC6A42"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zamenjave priglašenih podizvajalcev ali priglašenih kadrov pred njihovo menjavo pridobili pisno soglasje naročnika;</w:t>
            </w:r>
          </w:p>
          <w:p w14:paraId="0F851CD4" w14:textId="77777777" w:rsidR="00DC2616" w:rsidRPr="00DC2616" w:rsidRDefault="00DC2616" w:rsidP="00DC2616">
            <w:pPr>
              <w:jc w:val="both"/>
              <w:rPr>
                <w:rFonts w:ascii="Arial Narrow" w:hAnsi="Arial Narrow" w:cs="Arial"/>
                <w:color w:val="000000"/>
              </w:rPr>
            </w:pPr>
          </w:p>
          <w:p w14:paraId="00AFA2F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uvedbe novih podizvajalcev, ki niso priglašeni v ponudbi, predhodno pridobili pisno soglasje naročnika;</w:t>
            </w:r>
          </w:p>
          <w:p w14:paraId="6D0CCA08" w14:textId="77777777" w:rsidR="00DC2616" w:rsidRPr="00DC2616" w:rsidRDefault="00DC2616" w:rsidP="00DC2616">
            <w:pPr>
              <w:jc w:val="both"/>
              <w:rPr>
                <w:rFonts w:ascii="Arial Narrow" w:hAnsi="Arial Narrow" w:cs="Arial"/>
                <w:color w:val="000000"/>
              </w:rPr>
            </w:pPr>
          </w:p>
          <w:p w14:paraId="1EAF73FE"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niso navedeni v ponudbi, izpolnjevali vse naročnikove pogoje, ki jih morajo izpolnjevati podizvajalci;</w:t>
            </w:r>
          </w:p>
          <w:p w14:paraId="4C01A99F" w14:textId="77777777" w:rsidR="00DC2616" w:rsidRPr="00DC2616" w:rsidRDefault="00DC2616" w:rsidP="00DC2616">
            <w:pPr>
              <w:jc w:val="both"/>
              <w:rPr>
                <w:rFonts w:ascii="Arial Narrow" w:hAnsi="Arial Narrow" w:cs="Arial"/>
                <w:color w:val="000000"/>
              </w:rPr>
            </w:pPr>
          </w:p>
          <w:p w14:paraId="76D5042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50CA893" w14:textId="77777777" w:rsidR="00DC2616" w:rsidRPr="00DC2616" w:rsidRDefault="00DC2616" w:rsidP="00DC2616">
            <w:pPr>
              <w:jc w:val="both"/>
              <w:rPr>
                <w:rFonts w:ascii="Arial Narrow" w:hAnsi="Arial Narrow" w:cs="Arial"/>
                <w:color w:val="000000"/>
              </w:rPr>
            </w:pPr>
          </w:p>
          <w:p w14:paraId="31AC04F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zamenjani kadri ob morebitni menjavi izpolnjevali kadrovske pogoje, ki jih je določil naročnik v razpisni dokumentaciji;</w:t>
            </w:r>
          </w:p>
          <w:p w14:paraId="2F475159" w14:textId="77777777" w:rsidR="00DC2616" w:rsidRPr="00DC2616" w:rsidRDefault="00DC2616" w:rsidP="00DC2616">
            <w:pPr>
              <w:jc w:val="both"/>
              <w:rPr>
                <w:rFonts w:ascii="Arial Narrow" w:hAnsi="Arial Narrow" w:cs="Arial"/>
                <w:color w:val="000000"/>
              </w:rPr>
            </w:pPr>
          </w:p>
          <w:p w14:paraId="5E08801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lastRenderedPageBreak/>
              <w:t>se v celoti strinjamo in sprejemamo pogoje naročnika, navedene v tej razpisni dokumentaciji, da po njih dajemo svojo ponudbo za izvedbo razpisnih del ter da pod navedenimi pogoji pristopamo k izvedbi predmeta javnega naročila;</w:t>
            </w:r>
          </w:p>
          <w:p w14:paraId="072724D7" w14:textId="77777777" w:rsidR="00DC2616" w:rsidRPr="00DC2616" w:rsidRDefault="00DC2616" w:rsidP="00DC2616">
            <w:pPr>
              <w:jc w:val="both"/>
              <w:rPr>
                <w:rFonts w:ascii="Arial Narrow" w:hAnsi="Arial Narrow" w:cs="Arial"/>
                <w:color w:val="000000"/>
              </w:rPr>
            </w:pPr>
          </w:p>
          <w:p w14:paraId="03BCF2D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predložili vsa zahtevana zavarovanja posla;</w:t>
            </w:r>
          </w:p>
          <w:p w14:paraId="02BD1ECA" w14:textId="77777777" w:rsidR="00DC2616" w:rsidRPr="00DC2616" w:rsidRDefault="00DC2616" w:rsidP="00DC2616">
            <w:pPr>
              <w:jc w:val="both"/>
              <w:rPr>
                <w:rFonts w:ascii="Arial Narrow" w:hAnsi="Arial Narrow" w:cs="Arial"/>
                <w:color w:val="000000"/>
              </w:rPr>
            </w:pPr>
          </w:p>
          <w:p w14:paraId="2C52E87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ob izdelavi ponudbe pregledali vso razpoložljivo razpisno dokumentacijo;</w:t>
            </w:r>
          </w:p>
          <w:p w14:paraId="03AC5F0C" w14:textId="77777777" w:rsidR="00DC2616" w:rsidRPr="00DC2616" w:rsidRDefault="00DC2616" w:rsidP="00DC2616">
            <w:pPr>
              <w:jc w:val="both"/>
              <w:rPr>
                <w:rFonts w:ascii="Arial Narrow" w:hAnsi="Arial Narrow" w:cs="Arial"/>
                <w:color w:val="000000"/>
              </w:rPr>
            </w:pPr>
          </w:p>
          <w:p w14:paraId="06C6FC9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vso relevantno zakonodajo, ki se upošteva pri oddaji tega javnega naročila;</w:t>
            </w:r>
          </w:p>
          <w:p w14:paraId="1AD60827" w14:textId="77777777" w:rsidR="00837561" w:rsidRPr="00DC2616" w:rsidRDefault="00837561" w:rsidP="00837561">
            <w:pPr>
              <w:jc w:val="both"/>
              <w:rPr>
                <w:rFonts w:ascii="Arial Narrow" w:hAnsi="Arial Narrow" w:cs="Arial"/>
                <w:color w:val="000000"/>
              </w:rPr>
            </w:pPr>
          </w:p>
          <w:p w14:paraId="20036FF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obsegom in zahtevnostjo javnega naročila;</w:t>
            </w:r>
          </w:p>
          <w:p w14:paraId="3EEB78F3" w14:textId="77777777" w:rsidR="00837561" w:rsidRPr="00DC2616" w:rsidRDefault="00837561" w:rsidP="00837561">
            <w:pPr>
              <w:jc w:val="both"/>
              <w:rPr>
                <w:rFonts w:ascii="Arial Narrow" w:hAnsi="Arial Narrow" w:cs="Arial"/>
                <w:color w:val="000000"/>
              </w:rPr>
            </w:pPr>
          </w:p>
          <w:p w14:paraId="6A8BE5C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bomo vse prevzete obveznosti izpolnili v predpisani količini, kvaliteti in rokih, kot to izhaja iz razpisne dokumentacije </w:t>
            </w:r>
            <w:r w:rsidR="00837561">
              <w:rPr>
                <w:rFonts w:ascii="Arial Narrow" w:hAnsi="Arial Narrow" w:cs="Arial"/>
                <w:color w:val="000000"/>
              </w:rPr>
              <w:t>za oddajo tega javnega naročila;</w:t>
            </w:r>
          </w:p>
          <w:p w14:paraId="13FB0BE4" w14:textId="77777777" w:rsidR="00837561" w:rsidRPr="00DC2616" w:rsidRDefault="00837561" w:rsidP="00837561">
            <w:pPr>
              <w:jc w:val="both"/>
              <w:rPr>
                <w:rFonts w:ascii="Arial Narrow" w:hAnsi="Arial Narrow" w:cs="Arial"/>
                <w:color w:val="000000"/>
              </w:rPr>
            </w:pPr>
          </w:p>
          <w:p w14:paraId="2103E254"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sestavi ponudbe upoštevali obveznosti do svojih morebitnih podizvajalcev;</w:t>
            </w:r>
          </w:p>
          <w:p w14:paraId="2D0E6258" w14:textId="77777777" w:rsidR="00837561" w:rsidRPr="00DC2616" w:rsidRDefault="00837561" w:rsidP="00837561">
            <w:pPr>
              <w:jc w:val="both"/>
              <w:rPr>
                <w:rFonts w:ascii="Arial Narrow" w:hAnsi="Arial Narrow" w:cs="Arial"/>
                <w:color w:val="000000"/>
              </w:rPr>
            </w:pPr>
          </w:p>
          <w:p w14:paraId="1BDF9BCB"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za nas ne obstaja absolutna prepoved poslovanja z naročnikom, kot izhaja iz 35. člena ZIntPK;</w:t>
            </w:r>
          </w:p>
          <w:p w14:paraId="6C687BB5" w14:textId="77777777" w:rsidR="00837561" w:rsidRPr="00DC2616" w:rsidRDefault="00837561" w:rsidP="00837561">
            <w:pPr>
              <w:jc w:val="both"/>
              <w:rPr>
                <w:rFonts w:ascii="Arial Narrow" w:hAnsi="Arial Narrow" w:cs="Arial"/>
                <w:color w:val="000000"/>
              </w:rPr>
            </w:pPr>
          </w:p>
          <w:p w14:paraId="515B7BA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so navedeni podatki v ponudbi in prilogah resnični in verodostojni.</w:t>
            </w:r>
          </w:p>
          <w:p w14:paraId="3A852CFE" w14:textId="77777777" w:rsidR="00690C1E" w:rsidRDefault="00690C1E" w:rsidP="00690C1E">
            <w:pPr>
              <w:rPr>
                <w:rFonts w:ascii="Arial Narrow" w:hAnsi="Arial Narrow" w:cs="Arial"/>
                <w:color w:val="000000"/>
              </w:rPr>
            </w:pPr>
          </w:p>
          <w:p w14:paraId="7F5EBB19" w14:textId="3DA33DC3" w:rsidR="00690C1E" w:rsidRPr="00690C1E" w:rsidRDefault="00690C1E" w:rsidP="00690C1E">
            <w:pPr>
              <w:jc w:val="center"/>
              <w:rPr>
                <w:rFonts w:ascii="Arial Narrow" w:hAnsi="Arial Narrow" w:cs="Arial"/>
              </w:rPr>
            </w:pPr>
          </w:p>
        </w:tc>
      </w:tr>
    </w:tbl>
    <w:p w14:paraId="60FD0F07" w14:textId="77777777" w:rsidR="00781EF1" w:rsidRPr="00DC2616" w:rsidRDefault="001960A8">
      <w:pPr>
        <w:pageBreakBefore/>
        <w:spacing w:before="225" w:after="225" w:line="240" w:lineRule="auto"/>
        <w:jc w:val="both"/>
        <w:rPr>
          <w:rFonts w:ascii="Arial Narrow" w:hAnsi="Arial Narrow"/>
        </w:rPr>
      </w:pPr>
      <w:r w:rsidRPr="00DC2616">
        <w:rPr>
          <w:rFonts w:ascii="Arial Narrow" w:hAnsi="Arial Narrow" w:cs="Arial"/>
          <w:color w:val="00000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81EF1" w:rsidRPr="00DC2616" w14:paraId="00B5B20D" w14:textId="77777777">
        <w:tc>
          <w:tcPr>
            <w:tcW w:w="0" w:type="auto"/>
            <w:tcMar>
              <w:top w:w="0" w:type="auto"/>
              <w:bottom w:w="0" w:type="auto"/>
            </w:tcMar>
          </w:tcPr>
          <w:p w14:paraId="67365C61"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imamo dovoljenje za opravljanje dejavnosti, ki je predmet javnega naročila,</w:t>
            </w:r>
          </w:p>
          <w:p w14:paraId="2B82D11A" w14:textId="77777777" w:rsidR="00837561" w:rsidRPr="00DC2616" w:rsidRDefault="00837561" w:rsidP="00837561">
            <w:pPr>
              <w:ind w:left="360"/>
              <w:jc w:val="both"/>
              <w:rPr>
                <w:rFonts w:ascii="Arial Narrow" w:hAnsi="Arial Narrow" w:cs="Arial"/>
                <w:color w:val="000000"/>
              </w:rPr>
            </w:pPr>
          </w:p>
          <w:p w14:paraId="549CA072"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smo vpisani v poklicni oziroma poslovni register v državi sedeža,</w:t>
            </w:r>
          </w:p>
          <w:p w14:paraId="17C412A1" w14:textId="77777777" w:rsidR="00AA6973" w:rsidRPr="00DC2616" w:rsidRDefault="00AA6973" w:rsidP="00AA6973">
            <w:pPr>
              <w:jc w:val="both"/>
              <w:rPr>
                <w:rFonts w:ascii="Arial Narrow" w:hAnsi="Arial Narrow" w:cs="Arial"/>
                <w:color w:val="000000"/>
              </w:rPr>
            </w:pPr>
          </w:p>
          <w:p w14:paraId="580B5C77"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pravnomočno obsojeni zaradi storitve kaznivega dejanja naštetega v</w:t>
            </w:r>
            <w:r w:rsidR="00AA6973">
              <w:rPr>
                <w:rFonts w:ascii="Arial Narrow" w:hAnsi="Arial Narrow" w:cs="Arial"/>
                <w:color w:val="000000"/>
              </w:rPr>
              <w:t xml:space="preserve"> prvem odstavku 75. člena ZJN-3;</w:t>
            </w:r>
          </w:p>
          <w:p w14:paraId="46E720FD" w14:textId="77777777" w:rsidR="00AA6973" w:rsidRPr="00DC2616" w:rsidRDefault="00AA6973" w:rsidP="00AA6973">
            <w:pPr>
              <w:jc w:val="both"/>
              <w:rPr>
                <w:rFonts w:ascii="Arial Narrow" w:hAnsi="Arial Narrow" w:cs="Arial"/>
                <w:color w:val="000000"/>
              </w:rPr>
            </w:pPr>
          </w:p>
          <w:p w14:paraId="2BE968FF"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izločeni iz postopkov javnih naročil zaradi uvrstitve v evidenco gospodarskih subjektov z negativnimi referencami,</w:t>
            </w:r>
          </w:p>
          <w:p w14:paraId="346DC55F" w14:textId="77777777" w:rsidR="00AA6973" w:rsidRPr="00DC2616" w:rsidRDefault="00AA6973" w:rsidP="00AA6973">
            <w:pPr>
              <w:jc w:val="both"/>
              <w:rPr>
                <w:rFonts w:ascii="Arial Narrow" w:hAnsi="Arial Narrow" w:cs="Arial"/>
                <w:color w:val="000000"/>
              </w:rPr>
            </w:pPr>
          </w:p>
          <w:p w14:paraId="723992F8"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C81C8C" w14:textId="77777777" w:rsidR="00AA6973" w:rsidRPr="00DC2616" w:rsidRDefault="00AA6973" w:rsidP="00AA6973">
            <w:pPr>
              <w:jc w:val="both"/>
              <w:rPr>
                <w:rFonts w:ascii="Arial Narrow" w:hAnsi="Arial Narrow" w:cs="Arial"/>
                <w:color w:val="000000"/>
              </w:rPr>
            </w:pPr>
          </w:p>
          <w:p w14:paraId="08FBE26E"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na dan oddaje ponudbe ali prijave nimamo nepredloženih obračunov davčnih odtegljajev za dohodke iz delovnega razmerja za obdobje zadnjih petih let do dne oddaje ponudbe ali prijave,</w:t>
            </w:r>
          </w:p>
          <w:p w14:paraId="422A58F2" w14:textId="77777777" w:rsidR="00AA6973" w:rsidRPr="00DC2616" w:rsidRDefault="00AA6973" w:rsidP="00AA6973">
            <w:pPr>
              <w:jc w:val="both"/>
              <w:rPr>
                <w:rFonts w:ascii="Arial Narrow" w:hAnsi="Arial Narrow" w:cs="Arial"/>
                <w:color w:val="000000"/>
              </w:rPr>
            </w:pPr>
          </w:p>
          <w:p w14:paraId="6DA32496"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v zadnjih treh letih pred potekom roka za oddajo ponudb ni bila s pravnomočno odločbo pristojnega organa Republike Slovenije ali druge države članice ali tretje države dvakrat izrečena globa zaradi prekrška v zvezi s plačilom za delo,</w:t>
            </w:r>
          </w:p>
          <w:p w14:paraId="26BF852E" w14:textId="77777777" w:rsidR="00AA6973" w:rsidRPr="00DC2616" w:rsidRDefault="00AA6973" w:rsidP="00AA6973">
            <w:pPr>
              <w:jc w:val="both"/>
              <w:rPr>
                <w:rFonts w:ascii="Arial Narrow" w:hAnsi="Arial Narrow" w:cs="Arial"/>
                <w:color w:val="000000"/>
              </w:rPr>
            </w:pPr>
          </w:p>
          <w:p w14:paraId="1C6504C3"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z drugimi gospodarskimi subjekti nismo sklenili dogovora, katerega cilj ali učinek je preprečevati, omejevati ali izkrivljati konkurenco,</w:t>
            </w:r>
          </w:p>
          <w:p w14:paraId="6A747884" w14:textId="77777777" w:rsidR="00AA6973" w:rsidRPr="00DC2616" w:rsidRDefault="00AA6973" w:rsidP="00AA6973">
            <w:pPr>
              <w:jc w:val="both"/>
              <w:rPr>
                <w:rFonts w:ascii="Arial Narrow" w:hAnsi="Arial Narrow" w:cs="Arial"/>
                <w:color w:val="000000"/>
              </w:rPr>
            </w:pPr>
          </w:p>
          <w:p w14:paraId="11404B54"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s pravnomočno sodbo v katerikoli državi obsojeni za prestopek v zvezi s poklicnim ravnanjem,</w:t>
            </w:r>
          </w:p>
          <w:p w14:paraId="6A969427" w14:textId="77777777" w:rsidR="00AA6973" w:rsidRPr="00DC2616" w:rsidRDefault="00AA6973" w:rsidP="00AA6973">
            <w:pPr>
              <w:jc w:val="both"/>
              <w:rPr>
                <w:rFonts w:ascii="Arial Narrow" w:hAnsi="Arial Narrow" w:cs="Arial"/>
                <w:color w:val="000000"/>
              </w:rPr>
            </w:pPr>
          </w:p>
          <w:p w14:paraId="2DBE96AD"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pri dajanju informacij v tem ali predhodnih postopkih, nismo namerno podali zavajajoče razlage ali teh informacij nismo zagotovili,</w:t>
            </w:r>
          </w:p>
          <w:p w14:paraId="03A74404" w14:textId="77777777" w:rsidR="00AA6973" w:rsidRPr="00DC2616" w:rsidRDefault="00AA6973" w:rsidP="00AA6973">
            <w:pPr>
              <w:jc w:val="both"/>
              <w:rPr>
                <w:rFonts w:ascii="Arial Narrow" w:hAnsi="Arial Narrow" w:cs="Arial"/>
                <w:color w:val="000000"/>
              </w:rPr>
            </w:pPr>
          </w:p>
          <w:p w14:paraId="42E906C6" w14:textId="77777777" w:rsidR="00781EF1" w:rsidRPr="00DC2616"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izpolnjujemo vse ostale pogoje za izvedbo naročila, ki jih določa razpisna dokumentacija.</w:t>
            </w:r>
          </w:p>
        </w:tc>
      </w:tr>
    </w:tbl>
    <w:p w14:paraId="557C4136"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S podpisom te izjave izjavljamo, da izpolnjujemo vse pogoje iz razpisne dokumentacije, za katere je navedeno, da se izpolnjevanje izkazuje s podpisom te izjave!</w:t>
      </w:r>
    </w:p>
    <w:p w14:paraId="1ADEA011" w14:textId="4A858736" w:rsidR="00781EF1" w:rsidRPr="00DC2616" w:rsidRDefault="001960A8" w:rsidP="007E6966">
      <w:pPr>
        <w:spacing w:before="225" w:after="225"/>
        <w:jc w:val="both"/>
        <w:rPr>
          <w:rFonts w:ascii="Arial Narrow" w:hAnsi="Arial Narrow"/>
        </w:rPr>
      </w:pPr>
      <w:r w:rsidRPr="007934AF">
        <w:rPr>
          <w:rFonts w:ascii="Arial Narrow" w:hAnsi="Arial Narrow" w:cs="Arial"/>
          <w:color w:val="000000"/>
        </w:rPr>
        <w:t>Spodaj podpisani dajem/o uradno soglasje, da </w:t>
      </w:r>
      <w:r w:rsidRPr="007934AF">
        <w:rPr>
          <w:rFonts w:ascii="Arial Narrow" w:hAnsi="Arial Narrow" w:cs="Arial"/>
          <w:b/>
          <w:bCs/>
          <w:color w:val="000000"/>
        </w:rPr>
        <w:t xml:space="preserve">OBČINA </w:t>
      </w:r>
      <w:r w:rsidR="00AA6973" w:rsidRPr="007934AF">
        <w:rPr>
          <w:rFonts w:ascii="Arial Narrow" w:hAnsi="Arial Narrow" w:cs="Arial"/>
          <w:b/>
          <w:bCs/>
          <w:color w:val="000000"/>
        </w:rPr>
        <w:t>DRAVOGRAD</w:t>
      </w:r>
      <w:r w:rsidRPr="007934AF">
        <w:rPr>
          <w:rFonts w:ascii="Arial Narrow" w:hAnsi="Arial Narrow" w:cs="Arial"/>
          <w:b/>
          <w:bCs/>
          <w:color w:val="000000"/>
        </w:rPr>
        <w:t xml:space="preserve">, </w:t>
      </w:r>
      <w:r w:rsidR="00AA6973" w:rsidRPr="007934AF">
        <w:rPr>
          <w:rFonts w:ascii="Arial Narrow" w:hAnsi="Arial Narrow" w:cs="Arial"/>
          <w:b/>
          <w:bCs/>
          <w:color w:val="000000"/>
        </w:rPr>
        <w:t>TRG 4. JULIJA , 237</w:t>
      </w:r>
      <w:r w:rsidRPr="007934AF">
        <w:rPr>
          <w:rFonts w:ascii="Arial Narrow" w:hAnsi="Arial Narrow" w:cs="Arial"/>
          <w:b/>
          <w:bCs/>
          <w:color w:val="000000"/>
        </w:rPr>
        <w:t xml:space="preserve">0 </w:t>
      </w:r>
      <w:r w:rsidR="00AA6973" w:rsidRPr="007934AF">
        <w:rPr>
          <w:rFonts w:ascii="Arial Narrow" w:hAnsi="Arial Narrow" w:cs="Arial"/>
          <w:b/>
          <w:bCs/>
          <w:color w:val="000000"/>
        </w:rPr>
        <w:t>DRAVOGRAD</w:t>
      </w:r>
      <w:r w:rsidR="00054ECB">
        <w:rPr>
          <w:rFonts w:ascii="Arial Narrow" w:hAnsi="Arial Narrow" w:cs="Arial"/>
          <w:color w:val="000000"/>
        </w:rPr>
        <w:t>  v zvezi z oddajo javnega naroč</w:t>
      </w:r>
      <w:r w:rsidRPr="007934AF">
        <w:rPr>
          <w:rFonts w:ascii="Arial Narrow" w:hAnsi="Arial Narrow" w:cs="Arial"/>
          <w:color w:val="000000"/>
        </w:rPr>
        <w:t xml:space="preserve">ila za </w:t>
      </w:r>
      <w:r w:rsidR="00AA6973" w:rsidRPr="007934AF">
        <w:rPr>
          <w:rFonts w:ascii="Arial Narrow" w:hAnsi="Arial Narrow" w:cs="Arial"/>
          <w:color w:val="000000"/>
        </w:rPr>
        <w:t>objekt</w:t>
      </w:r>
      <w:r w:rsidRPr="007934AF">
        <w:rPr>
          <w:rFonts w:ascii="Arial Narrow" w:hAnsi="Arial Narrow" w:cs="Arial Narrow"/>
          <w:color w:val="000000"/>
        </w:rPr>
        <w:t> </w:t>
      </w:r>
      <w:r w:rsidR="00117B5A" w:rsidRPr="00F02B44">
        <w:rPr>
          <w:rFonts w:ascii="Arial Narrow" w:hAnsi="Arial Narrow" w:cs="Arial"/>
          <w:b/>
          <w:color w:val="000000"/>
        </w:rPr>
        <w:t>»</w:t>
      </w:r>
      <w:r w:rsidR="00117B5A">
        <w:rPr>
          <w:rFonts w:ascii="Arial Narrow" w:hAnsi="Arial Narrow" w:cs="Arial"/>
          <w:b/>
          <w:color w:val="000000"/>
        </w:rPr>
        <w:t>ENERGETSKA SANACIJA PD KOŠENJAK</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r w:rsidR="00412CFB" w:rsidRPr="00412CFB">
        <w:rPr>
          <w:rFonts w:ascii="Arial Narrow" w:hAnsi="Arial Narrow" w:cs="Arial"/>
          <w:b/>
          <w:bCs/>
          <w:color w:val="000000"/>
        </w:rPr>
        <w:t>o</w:t>
      </w:r>
      <w:r w:rsidRPr="007934AF">
        <w:rPr>
          <w:rFonts w:ascii="Arial Narrow" w:hAnsi="Arial Narrow" w:cs="Arial"/>
          <w:b/>
          <w:bCs/>
          <w:color w:val="000000"/>
        </w:rPr>
        <w:t xml:space="preserve">bjavljen na Portalu javnih naročil </w:t>
      </w:r>
      <w:r w:rsidR="00663ABE">
        <w:rPr>
          <w:rFonts w:ascii="Arial Narrow" w:hAnsi="Arial Narrow" w:cs="Arial"/>
          <w:b/>
          <w:bCs/>
          <w:color w:val="000000"/>
        </w:rPr>
        <w:t>št. JN00</w:t>
      </w:r>
      <w:r w:rsidR="00CD0B2B">
        <w:rPr>
          <w:rFonts w:ascii="Arial Narrow" w:hAnsi="Arial Narrow" w:cs="Arial"/>
          <w:b/>
          <w:bCs/>
          <w:color w:val="000000"/>
        </w:rPr>
        <w:t>2026</w:t>
      </w:r>
      <w:r w:rsidR="00663ABE">
        <w:rPr>
          <w:rFonts w:ascii="Arial Narrow" w:hAnsi="Arial Narrow" w:cs="Arial"/>
          <w:b/>
          <w:bCs/>
          <w:color w:val="000000"/>
        </w:rPr>
        <w:t>/202</w:t>
      </w:r>
      <w:r w:rsidR="00117B5A">
        <w:rPr>
          <w:rFonts w:ascii="Arial Narrow" w:hAnsi="Arial Narrow" w:cs="Arial"/>
          <w:b/>
          <w:bCs/>
          <w:color w:val="000000"/>
        </w:rPr>
        <w:t>6</w:t>
      </w:r>
      <w:r w:rsidR="002767FE">
        <w:rPr>
          <w:rFonts w:ascii="Arial Narrow" w:hAnsi="Arial Narrow" w:cs="Arial"/>
          <w:b/>
          <w:bCs/>
          <w:color w:val="000000"/>
        </w:rPr>
        <w:t>-SL1/01</w:t>
      </w:r>
      <w:r w:rsidR="00663ABE">
        <w:rPr>
          <w:rFonts w:ascii="Arial Narrow" w:hAnsi="Arial Narrow" w:cs="Arial"/>
          <w:b/>
          <w:bCs/>
          <w:color w:val="000000"/>
        </w:rPr>
        <w:t xml:space="preserve"> </w:t>
      </w:r>
      <w:r w:rsidR="006E7756" w:rsidRPr="00E2234D">
        <w:rPr>
          <w:rFonts w:ascii="Arial Narrow" w:hAnsi="Arial Narrow" w:cs="Arial"/>
          <w:b/>
        </w:rPr>
        <w:t xml:space="preserve">z dne </w:t>
      </w:r>
      <w:r w:rsidR="00117B5A">
        <w:rPr>
          <w:rFonts w:ascii="Arial Narrow" w:hAnsi="Arial Narrow" w:cs="Arial"/>
          <w:b/>
        </w:rPr>
        <w:t>1</w:t>
      </w:r>
      <w:r w:rsidR="00CD0B2B">
        <w:rPr>
          <w:rFonts w:ascii="Arial Narrow" w:hAnsi="Arial Narrow" w:cs="Arial"/>
          <w:b/>
        </w:rPr>
        <w:t>9</w:t>
      </w:r>
      <w:r w:rsidR="006E7756" w:rsidRPr="00E2234D">
        <w:rPr>
          <w:rFonts w:ascii="Arial Narrow" w:hAnsi="Arial Narrow" w:cs="Arial"/>
          <w:b/>
        </w:rPr>
        <w:t>.0</w:t>
      </w:r>
      <w:r w:rsidR="00117B5A">
        <w:rPr>
          <w:rFonts w:ascii="Arial Narrow" w:hAnsi="Arial Narrow" w:cs="Arial"/>
          <w:b/>
        </w:rPr>
        <w:t>3</w:t>
      </w:r>
      <w:r w:rsidR="006E7756" w:rsidRPr="00E2234D">
        <w:rPr>
          <w:rFonts w:ascii="Arial Narrow" w:hAnsi="Arial Narrow" w:cs="Arial"/>
          <w:b/>
        </w:rPr>
        <w:t>.20</w:t>
      </w:r>
      <w:r w:rsidR="00C53707" w:rsidRPr="00E2234D">
        <w:rPr>
          <w:rFonts w:ascii="Arial Narrow" w:hAnsi="Arial Narrow" w:cs="Arial"/>
          <w:b/>
        </w:rPr>
        <w:t>2</w:t>
      </w:r>
      <w:r w:rsidR="00117B5A">
        <w:rPr>
          <w:rFonts w:ascii="Arial Narrow" w:hAnsi="Arial Narrow" w:cs="Arial"/>
          <w:b/>
        </w:rPr>
        <w:t>6</w:t>
      </w:r>
      <w:r w:rsidR="006E7756">
        <w:rPr>
          <w:rFonts w:ascii="Arial Narrow" w:hAnsi="Arial Narrow" w:cs="Arial"/>
          <w:b/>
        </w:rPr>
        <w:t xml:space="preserve">, </w:t>
      </w:r>
      <w:r w:rsidRPr="00CB355E">
        <w:rPr>
          <w:rFonts w:ascii="Arial Narrow" w:hAnsi="Arial Narrow" w:cs="Arial"/>
          <w:color w:val="000000"/>
        </w:rPr>
        <w:t>pridobi</w:t>
      </w:r>
      <w:r w:rsidRPr="007934AF">
        <w:rPr>
          <w:rFonts w:ascii="Arial Narrow" w:hAnsi="Arial Narrow" w:cs="Arial"/>
          <w:color w:val="000000"/>
        </w:rPr>
        <w:t xml:space="preserve"> podatke za preveritev ponudbe v skladu 89. </w:t>
      </w:r>
      <w:r w:rsidR="00A20CE6">
        <w:rPr>
          <w:rFonts w:ascii="Arial Narrow" w:hAnsi="Arial Narrow" w:cs="Arial"/>
          <w:color w:val="000000"/>
        </w:rPr>
        <w:t>čl</w:t>
      </w:r>
      <w:r w:rsidRPr="007934AF">
        <w:rPr>
          <w:rFonts w:ascii="Arial Narrow" w:hAnsi="Arial Narrow" w:cs="Arial"/>
          <w:color w:val="000000"/>
        </w:rPr>
        <w:t xml:space="preserve">enom ZJN-3 v enotnem informacijskem sistemu </w:t>
      </w:r>
      <w:r w:rsidRPr="007934AF">
        <w:rPr>
          <w:rFonts w:ascii="Arial Narrow" w:hAnsi="Arial Narrow" w:cs="Arial Narrow"/>
          <w:color w:val="000000"/>
        </w:rPr>
        <w:t>–</w:t>
      </w:r>
      <w:r w:rsidRPr="007934AF">
        <w:rPr>
          <w:rFonts w:ascii="Arial Narrow" w:hAnsi="Arial Narrow" w:cs="Arial"/>
          <w:color w:val="000000"/>
        </w:rPr>
        <w:t xml:space="preserve"> eDosje iz devetega odstavka 77. </w:t>
      </w:r>
      <w:r w:rsidR="00A20CE6">
        <w:rPr>
          <w:rFonts w:ascii="Arial Narrow" w:hAnsi="Arial Narrow" w:cs="Arial"/>
          <w:color w:val="000000"/>
        </w:rPr>
        <w:t>čl</w:t>
      </w:r>
      <w:r w:rsidRPr="007934AF">
        <w:rPr>
          <w:rFonts w:ascii="Arial Narrow" w:hAnsi="Arial Narrow" w:cs="Arial"/>
          <w:color w:val="000000"/>
        </w:rPr>
        <w:t>ena ZJN-3.</w:t>
      </w:r>
    </w:p>
    <w:p w14:paraId="69AF7D3F"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781EF1" w:rsidRPr="00DC2616" w14:paraId="2AB951F5" w14:textId="77777777">
        <w:tc>
          <w:tcPr>
            <w:tcW w:w="2500" w:type="pct"/>
            <w:tcMar>
              <w:top w:w="75" w:type="dxa"/>
              <w:bottom w:w="75" w:type="dxa"/>
            </w:tcMar>
            <w:vAlign w:val="center"/>
          </w:tcPr>
          <w:p w14:paraId="0C64C842" w14:textId="77777777" w:rsidR="00781EF1" w:rsidRPr="00DC2616" w:rsidRDefault="001960A8">
            <w:pPr>
              <w:rPr>
                <w:rFonts w:ascii="Arial Narrow" w:hAnsi="Arial Narrow"/>
              </w:rPr>
            </w:pPr>
            <w:r w:rsidRPr="00DC2616">
              <w:rPr>
                <w:rFonts w:ascii="Arial Narrow" w:hAnsi="Arial Narrow" w:cs="Arial"/>
                <w:color w:val="000000"/>
                <w:position w:val="-2"/>
              </w:rPr>
              <w:t>Kraj in datum:</w:t>
            </w:r>
          </w:p>
        </w:tc>
        <w:tc>
          <w:tcPr>
            <w:tcW w:w="0" w:type="auto"/>
            <w:tcMar>
              <w:top w:w="75" w:type="dxa"/>
              <w:bottom w:w="75" w:type="dxa"/>
            </w:tcMar>
            <w:vAlign w:val="center"/>
          </w:tcPr>
          <w:p w14:paraId="116354CF" w14:textId="77777777" w:rsidR="00781EF1" w:rsidRPr="00DC2616" w:rsidRDefault="001960A8">
            <w:pPr>
              <w:rPr>
                <w:rFonts w:ascii="Arial Narrow" w:hAnsi="Arial Narrow"/>
              </w:rPr>
            </w:pPr>
            <w:r w:rsidRPr="00DC2616">
              <w:rPr>
                <w:rFonts w:ascii="Arial Narrow" w:hAnsi="Arial Narrow" w:cs="Arial"/>
                <w:color w:val="000000"/>
                <w:position w:val="-2"/>
              </w:rPr>
              <w:t>Ime in priimek: _____________________</w:t>
            </w:r>
          </w:p>
        </w:tc>
      </w:tr>
      <w:tr w:rsidR="00781EF1" w:rsidRPr="00DC2616" w14:paraId="07875FBC" w14:textId="77777777">
        <w:tc>
          <w:tcPr>
            <w:tcW w:w="2500" w:type="pct"/>
            <w:tcMar>
              <w:top w:w="75" w:type="dxa"/>
              <w:bottom w:w="75" w:type="dxa"/>
            </w:tcMar>
            <w:vAlign w:val="center"/>
          </w:tcPr>
          <w:p w14:paraId="2289E5CB" w14:textId="77777777" w:rsidR="00781EF1" w:rsidRPr="00DC2616" w:rsidRDefault="001960A8">
            <w:pPr>
              <w:rPr>
                <w:rFonts w:ascii="Arial Narrow" w:hAnsi="Arial Narrow"/>
              </w:rPr>
            </w:pPr>
            <w:r w:rsidRPr="00DC2616">
              <w:rPr>
                <w:rFonts w:ascii="Arial Narrow" w:hAnsi="Arial Narrow" w:cs="Arial"/>
                <w:color w:val="000000"/>
                <w:position w:val="-2"/>
              </w:rPr>
              <w:t> </w:t>
            </w:r>
          </w:p>
        </w:tc>
        <w:tc>
          <w:tcPr>
            <w:tcW w:w="0" w:type="auto"/>
            <w:tcMar>
              <w:top w:w="75" w:type="dxa"/>
              <w:bottom w:w="75" w:type="dxa"/>
            </w:tcMar>
            <w:vAlign w:val="center"/>
          </w:tcPr>
          <w:p w14:paraId="1F4162A8" w14:textId="77777777" w:rsidR="00781EF1" w:rsidRPr="00DC2616" w:rsidRDefault="00781EF1">
            <w:pPr>
              <w:rPr>
                <w:rFonts w:ascii="Arial Narrow" w:hAnsi="Arial Narrow"/>
              </w:rPr>
            </w:pPr>
          </w:p>
          <w:p w14:paraId="2A728C91" w14:textId="77777777" w:rsidR="00781EF1" w:rsidRPr="00DC2616" w:rsidRDefault="001960A8">
            <w:pPr>
              <w:jc w:val="center"/>
              <w:rPr>
                <w:rFonts w:ascii="Arial Narrow" w:hAnsi="Arial Narrow"/>
              </w:rPr>
            </w:pPr>
            <w:r w:rsidRPr="00DC2616">
              <w:rPr>
                <w:rFonts w:ascii="Arial Narrow" w:hAnsi="Arial Narrow" w:cs="Arial"/>
                <w:color w:val="A9A9A9"/>
                <w:position w:val="-2"/>
              </w:rPr>
              <w:t>(žig in podpis)</w:t>
            </w:r>
          </w:p>
        </w:tc>
      </w:tr>
    </w:tbl>
    <w:p w14:paraId="6F706697" w14:textId="77777777" w:rsidR="00781EF1" w:rsidRDefault="001960A8">
      <w:pPr>
        <w:spacing w:before="225" w:after="225" w:line="240" w:lineRule="auto"/>
        <w:jc w:val="both"/>
      </w:pPr>
      <w:r>
        <w:rPr>
          <w:rFonts w:ascii="Arial" w:hAnsi="Arial" w:cs="Arial"/>
          <w:color w:val="000000"/>
          <w:sz w:val="18"/>
          <w:szCs w:val="18"/>
        </w:rPr>
        <w:t> </w:t>
      </w:r>
    </w:p>
    <w:p w14:paraId="461CB102" w14:textId="77777777" w:rsidR="00781EF1" w:rsidRDefault="00781EF1">
      <w:pPr>
        <w:sectPr w:rsidR="00781EF1" w:rsidSect="001960A8">
          <w:footerReference w:type="default" r:id="rId40"/>
          <w:pgSz w:w="11906" w:h="16838"/>
          <w:pgMar w:top="1418" w:right="1418" w:bottom="1418" w:left="1418" w:header="567" w:footer="596" w:gutter="0"/>
          <w:cols w:space="708"/>
          <w:docGrid w:linePitch="360"/>
        </w:sectPr>
      </w:pPr>
    </w:p>
    <w:p w14:paraId="55BF60D5" w14:textId="77777777" w:rsidR="00310280" w:rsidRPr="00F318C6" w:rsidRDefault="002D57B7" w:rsidP="00310280">
      <w:pPr>
        <w:spacing w:after="0"/>
        <w:ind w:left="7788"/>
        <w:rPr>
          <w:rFonts w:ascii="Arial Narrow" w:hAnsi="Arial Narrow" w:cs="Arial"/>
          <w:sz w:val="20"/>
          <w:szCs w:val="20"/>
        </w:rPr>
      </w:pPr>
      <w:r>
        <w:rPr>
          <w:rFonts w:ascii="Arial Narrow" w:hAnsi="Arial Narrow" w:cs="Arial"/>
          <w:sz w:val="20"/>
          <w:szCs w:val="20"/>
          <w:highlight w:val="green"/>
        </w:rPr>
        <w:lastRenderedPageBreak/>
        <w:t>Obrazec št: 3</w:t>
      </w:r>
    </w:p>
    <w:p w14:paraId="29F2B3AE" w14:textId="77777777" w:rsidR="00FB4711" w:rsidRPr="00473DBE" w:rsidRDefault="00473DBE" w:rsidP="00473DBE">
      <w:pPr>
        <w:spacing w:after="0"/>
        <w:ind w:left="708" w:firstLine="708"/>
        <w:rPr>
          <w:rFonts w:ascii="Arial Narrow" w:hAnsi="Arial Narrow" w:cs="Arial"/>
          <w:b/>
          <w:sz w:val="28"/>
          <w:szCs w:val="28"/>
        </w:rPr>
      </w:pPr>
      <w:r w:rsidRPr="00473DBE">
        <w:rPr>
          <w:rFonts w:ascii="Arial Narrow" w:hAnsi="Arial Narrow" w:cs="Arial"/>
          <w:b/>
          <w:sz w:val="28"/>
          <w:szCs w:val="28"/>
        </w:rPr>
        <w:t>VZOREC MENIČNE IZJAVE ZA RESNOST PONUDBE</w:t>
      </w:r>
    </w:p>
    <w:p w14:paraId="5EE3EE0E" w14:textId="77777777" w:rsidR="00FB4711" w:rsidRDefault="00FB4711" w:rsidP="001960A8">
      <w:pPr>
        <w:spacing w:after="0"/>
        <w:jc w:val="right"/>
        <w:rPr>
          <w:rFonts w:ascii="Arial" w:hAnsi="Arial" w:cs="Arial"/>
          <w:sz w:val="18"/>
          <w:szCs w:val="18"/>
        </w:rPr>
      </w:pPr>
    </w:p>
    <w:p w14:paraId="693072BD" w14:textId="77777777" w:rsidR="00FB4711" w:rsidRDefault="00FB4711" w:rsidP="001960A8">
      <w:pPr>
        <w:spacing w:after="0"/>
        <w:jc w:val="right"/>
        <w:rPr>
          <w:rFonts w:ascii="Arial" w:hAnsi="Arial" w:cs="Arial"/>
          <w:sz w:val="18"/>
          <w:szCs w:val="18"/>
        </w:rPr>
      </w:pPr>
    </w:p>
    <w:p w14:paraId="02AEACD5"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022917A3"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7D7C7ACA"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kot zavarovanje za </w:t>
      </w:r>
      <w:r w:rsidRPr="00F84294">
        <w:rPr>
          <w:rFonts w:ascii="Arial Narrow" w:hAnsi="Arial Narrow" w:cs="Arial"/>
          <w:b/>
          <w:bCs/>
          <w:color w:val="000000"/>
        </w:rPr>
        <w:t>resnost naše ponudbe</w:t>
      </w:r>
      <w:r w:rsidRPr="00F84294">
        <w:rPr>
          <w:rFonts w:ascii="Arial Narrow" w:hAnsi="Arial Narrow" w:cs="Arial"/>
          <w:color w:val="000000"/>
        </w:rPr>
        <w:t> za pridobitev javnega naročila</w:t>
      </w:r>
    </w:p>
    <w:p w14:paraId="5A17AB86" w14:textId="2D7B162F" w:rsidR="00473DBE" w:rsidRPr="00F84294" w:rsidRDefault="00117B5A" w:rsidP="00473DBE">
      <w:pPr>
        <w:spacing w:before="225" w:after="225" w:line="240" w:lineRule="auto"/>
        <w:jc w:val="both"/>
        <w:rPr>
          <w:rFonts w:ascii="Arial Narrow" w:hAnsi="Arial Narrow"/>
        </w:rPr>
      </w:pPr>
      <w:r w:rsidRPr="00F02B44">
        <w:rPr>
          <w:rFonts w:ascii="Arial Narrow" w:hAnsi="Arial Narrow" w:cs="Arial"/>
          <w:b/>
          <w:color w:val="000000"/>
        </w:rPr>
        <w:t>»</w:t>
      </w:r>
      <w:r>
        <w:rPr>
          <w:rFonts w:ascii="Arial Narrow" w:hAnsi="Arial Narrow" w:cs="Arial"/>
          <w:b/>
          <w:color w:val="000000"/>
        </w:rPr>
        <w:t>ENERGETSKA SANACIJA PD KOŠENJAK</w:t>
      </w:r>
      <w:r w:rsidRPr="00F02B44">
        <w:rPr>
          <w:rFonts w:ascii="Arial Narrow" w:hAnsi="Arial Narrow" w:cs="Arial"/>
          <w:b/>
          <w:color w:val="000000"/>
        </w:rPr>
        <w:t>«</w:t>
      </w:r>
      <w:r w:rsidRPr="008C0AF1">
        <w:rPr>
          <w:rFonts w:ascii="Arial Narrow" w:hAnsi="Arial Narrow" w:cs="Arial"/>
          <w:color w:val="000000"/>
        </w:rPr>
        <w:t xml:space="preserve"> </w:t>
      </w:r>
      <w:r w:rsidR="00473DBE" w:rsidRPr="00F84294">
        <w:rPr>
          <w:rFonts w:ascii="Arial Narrow" w:hAnsi="Arial Narrow" w:cs="Arial"/>
          <w:color w:val="000000"/>
        </w:rPr>
        <w:t>izročamo bianko lastno menico ter menično izjavo s pooblastilom za izpolnitev in unovčenje menice.</w:t>
      </w:r>
    </w:p>
    <w:p w14:paraId="591C1755"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w:t>
      </w:r>
      <w:r w:rsidRPr="007F4C82">
        <w:rPr>
          <w:rFonts w:ascii="Arial Narrow" w:hAnsi="Arial Narrow" w:cs="Arial"/>
          <w:color w:val="000000"/>
        </w:rPr>
        <w:t>v višini </w:t>
      </w:r>
      <w:r w:rsidR="00F522CA" w:rsidRPr="007F4C82">
        <w:rPr>
          <w:rFonts w:ascii="Arial Narrow" w:hAnsi="Arial Narrow" w:cs="Arial"/>
          <w:b/>
          <w:bCs/>
          <w:color w:val="000000"/>
        </w:rPr>
        <w:t>2</w:t>
      </w:r>
      <w:r w:rsidR="00856C50" w:rsidRPr="007F4C82">
        <w:rPr>
          <w:rFonts w:ascii="Arial Narrow" w:hAnsi="Arial Narrow" w:cs="Arial"/>
          <w:b/>
          <w:bCs/>
          <w:color w:val="000000"/>
        </w:rPr>
        <w:t>.000,00 EUR.</w:t>
      </w:r>
    </w:p>
    <w:p w14:paraId="25B8080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w:t>
      </w:r>
    </w:p>
    <w:tbl>
      <w:tblPr>
        <w:tblW w:w="0" w:type="auto"/>
        <w:tblInd w:w="108" w:type="dxa"/>
        <w:tblLook w:val="04A0" w:firstRow="1" w:lastRow="0" w:firstColumn="1" w:lastColumn="0" w:noHBand="0" w:noVBand="1"/>
      </w:tblPr>
      <w:tblGrid>
        <w:gridCol w:w="8962"/>
      </w:tblGrid>
      <w:tr w:rsidR="00473DBE" w:rsidRPr="00F84294" w14:paraId="49F1B130" w14:textId="77777777" w:rsidTr="009C1720">
        <w:tc>
          <w:tcPr>
            <w:tcW w:w="0" w:type="auto"/>
            <w:tcMar>
              <w:top w:w="0" w:type="auto"/>
              <w:bottom w:w="0" w:type="auto"/>
            </w:tcMar>
          </w:tcPr>
          <w:p w14:paraId="20198AF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ponudbo umaknemo po roku za oddajo ponudb oziroma odstopimo od ponudbe ali</w:t>
            </w:r>
          </w:p>
          <w:p w14:paraId="0EF571C3"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predložimo zahtevanih dokazil za navedbe v ponudbi v določenem roku ali</w:t>
            </w:r>
          </w:p>
          <w:p w14:paraId="791A109D"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soglašamo z odpravo napak v ponudbi ali</w:t>
            </w:r>
          </w:p>
          <w:p w14:paraId="77FC61E0"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sklenemo pogodbe v določenem roku ali</w:t>
            </w:r>
          </w:p>
          <w:p w14:paraId="2843BE8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 sklenitvi pogodbe v določenem roku ne predložimo zavarovanja za dobro izvedbo pogodbenih obveznosti.</w:t>
            </w:r>
          </w:p>
        </w:tc>
      </w:tr>
    </w:tbl>
    <w:p w14:paraId="58275E58"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Menična izjava je veljavna od njenega podpisa do izteka roka veljavnosti zavarovanja za resnost ponudbe po predmetnem naročilu, t.j. najkasneje do _________</w:t>
      </w:r>
      <w:r w:rsidR="0014554D">
        <w:rPr>
          <w:rFonts w:ascii="Arial Narrow" w:hAnsi="Arial Narrow" w:cs="Arial"/>
          <w:color w:val="000000"/>
        </w:rPr>
        <w:t>__</w:t>
      </w:r>
      <w:r w:rsidRPr="00F84294">
        <w:rPr>
          <w:rFonts w:ascii="Arial Narrow" w:hAnsi="Arial Narrow" w:cs="Arial"/>
          <w:color w:val="000000"/>
        </w:rPr>
        <w:t>___.</w:t>
      </w:r>
    </w:p>
    <w:p w14:paraId="795B42F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Menica je unovčljiva pri: </w:t>
      </w:r>
      <w:r w:rsidRPr="00F84294">
        <w:rPr>
          <w:rFonts w:ascii="Arial Narrow" w:hAnsi="Arial Narrow" w:cs="Arial"/>
          <w:color w:val="000000"/>
          <w:u w:val="single"/>
        </w:rPr>
        <w:t>___________</w:t>
      </w:r>
      <w:r w:rsidR="0014554D">
        <w:rPr>
          <w:rFonts w:ascii="Arial Narrow" w:hAnsi="Arial Narrow" w:cs="Arial"/>
          <w:color w:val="000000"/>
          <w:u w:val="single"/>
        </w:rPr>
        <w:t>_________________________________________</w:t>
      </w:r>
      <w:r w:rsidRPr="00F84294">
        <w:rPr>
          <w:rFonts w:ascii="Arial Narrow" w:hAnsi="Arial Narrow" w:cs="Arial"/>
          <w:color w:val="000000"/>
          <w:u w:val="single"/>
        </w:rPr>
        <w:t>____</w:t>
      </w:r>
    </w:p>
    <w:p w14:paraId="3D25C8C4"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s transakcijskega računa (TRR): </w:t>
      </w:r>
      <w:r w:rsidRPr="00F84294">
        <w:rPr>
          <w:rFonts w:ascii="Arial Narrow" w:hAnsi="Arial Narrow" w:cs="Arial"/>
          <w:color w:val="000000"/>
          <w:u w:val="single"/>
        </w:rPr>
        <w:t>___________</w:t>
      </w:r>
      <w:r w:rsidR="0014554D">
        <w:rPr>
          <w:rFonts w:ascii="Arial Narrow" w:hAnsi="Arial Narrow" w:cs="Arial"/>
          <w:color w:val="000000"/>
          <w:u w:val="single"/>
        </w:rPr>
        <w:t>_____________</w:t>
      </w:r>
      <w:r w:rsidRPr="00F84294">
        <w:rPr>
          <w:rFonts w:ascii="Arial Narrow" w:hAnsi="Arial Narrow" w:cs="Arial"/>
          <w:color w:val="000000"/>
          <w:u w:val="single"/>
        </w:rPr>
        <w:t>____</w:t>
      </w:r>
    </w:p>
    <w:p w14:paraId="6D93CD8F"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Priloga: </w:t>
      </w:r>
    </w:p>
    <w:p w14:paraId="5A41D64B"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tbl>
      <w:tblPr>
        <w:tblW w:w="8745" w:type="dxa"/>
        <w:tblInd w:w="108" w:type="dxa"/>
        <w:tblLook w:val="04A0" w:firstRow="1" w:lastRow="0" w:firstColumn="1" w:lastColumn="0" w:noHBand="0" w:noVBand="1"/>
      </w:tblPr>
      <w:tblGrid>
        <w:gridCol w:w="4080"/>
        <w:gridCol w:w="4665"/>
      </w:tblGrid>
      <w:tr w:rsidR="00473DBE" w:rsidRPr="00F84294" w14:paraId="65AC8D85" w14:textId="77777777" w:rsidTr="009C1720">
        <w:tc>
          <w:tcPr>
            <w:tcW w:w="4080" w:type="dxa"/>
            <w:tcMar>
              <w:top w:w="75" w:type="dxa"/>
              <w:bottom w:w="75" w:type="dxa"/>
            </w:tcMar>
            <w:vAlign w:val="center"/>
          </w:tcPr>
          <w:p w14:paraId="2AC6D217" w14:textId="77777777" w:rsidR="00473DBE" w:rsidRPr="00F84294" w:rsidRDefault="00473DBE" w:rsidP="009C1720">
            <w:pPr>
              <w:rPr>
                <w:rFonts w:ascii="Arial Narrow" w:hAnsi="Arial Narrow"/>
              </w:rPr>
            </w:pPr>
            <w:r w:rsidRPr="00F84294">
              <w:rPr>
                <w:rFonts w:ascii="Arial Narrow" w:hAnsi="Arial Narrow" w:cs="Arial"/>
                <w:color w:val="000000"/>
                <w:position w:val="-2"/>
              </w:rPr>
              <w:t>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87683D7" w14:textId="77777777" w:rsidR="00473DBE" w:rsidRPr="00F84294" w:rsidRDefault="00473DBE" w:rsidP="009C1720">
            <w:pPr>
              <w:jc w:val="center"/>
              <w:rPr>
                <w:rFonts w:ascii="Arial Narrow" w:hAnsi="Arial Narrow"/>
              </w:rPr>
            </w:pPr>
            <w:r w:rsidRPr="00F84294">
              <w:rPr>
                <w:rFonts w:ascii="Arial Narrow" w:hAnsi="Arial Narrow" w:cs="Arial"/>
                <w:color w:val="000000"/>
                <w:position w:val="-2"/>
              </w:rPr>
              <w:t>Izdajatelj menice: </w:t>
            </w:r>
            <w:r w:rsidRPr="00F84294">
              <w:rPr>
                <w:rFonts w:ascii="Arial Narrow" w:hAnsi="Arial Narrow" w:cs="Arial"/>
                <w:color w:val="000000"/>
                <w:position w:val="-2"/>
                <w:u w:val="single"/>
              </w:rPr>
              <w:t>_______________</w:t>
            </w:r>
          </w:p>
        </w:tc>
      </w:tr>
      <w:tr w:rsidR="00473DBE" w:rsidRPr="00F84294" w14:paraId="678FB137" w14:textId="77777777" w:rsidTr="009C1720">
        <w:tc>
          <w:tcPr>
            <w:tcW w:w="4080" w:type="dxa"/>
            <w:tcMar>
              <w:top w:w="75" w:type="dxa"/>
              <w:bottom w:w="75" w:type="dxa"/>
            </w:tcMar>
            <w:vAlign w:val="center"/>
          </w:tcPr>
          <w:p w14:paraId="27BE0CEC" w14:textId="77777777" w:rsidR="00473DBE" w:rsidRPr="00F84294" w:rsidRDefault="00473DBE" w:rsidP="009C1720">
            <w:pPr>
              <w:rPr>
                <w:rFonts w:ascii="Arial Narrow" w:hAnsi="Arial Narrow"/>
              </w:rPr>
            </w:pPr>
            <w:r w:rsidRPr="00F84294">
              <w:rPr>
                <w:rFonts w:ascii="Arial Narrow" w:hAnsi="Arial Narrow" w:cs="Arial"/>
                <w:color w:val="000000"/>
                <w:position w:val="-2"/>
              </w:rPr>
              <w:t>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410278E6" w14:textId="77777777" w:rsidR="00473DBE" w:rsidRPr="00F84294" w:rsidRDefault="00473DBE" w:rsidP="009C1720">
            <w:pPr>
              <w:rPr>
                <w:rFonts w:ascii="Arial Narrow" w:hAnsi="Arial Narrow"/>
              </w:rPr>
            </w:pPr>
          </w:p>
          <w:p w14:paraId="16E4EE1E" w14:textId="77777777" w:rsidR="00473DBE" w:rsidRPr="00F84294" w:rsidRDefault="00473DBE" w:rsidP="009C1720">
            <w:pPr>
              <w:jc w:val="center"/>
              <w:rPr>
                <w:rFonts w:ascii="Arial Narrow" w:hAnsi="Arial Narrow"/>
              </w:rPr>
            </w:pPr>
            <w:r w:rsidRPr="00F84294">
              <w:rPr>
                <w:rFonts w:ascii="Arial Narrow" w:hAnsi="Arial Narrow" w:cs="Arial"/>
                <w:color w:val="A9A9A9"/>
                <w:position w:val="-2"/>
              </w:rPr>
              <w:t>(žig in podpis)</w:t>
            </w:r>
          </w:p>
        </w:tc>
      </w:tr>
    </w:tbl>
    <w:p w14:paraId="0E8E6D4A" w14:textId="77777777" w:rsidR="00FB4711" w:rsidRDefault="00FB4711" w:rsidP="001960A8">
      <w:pPr>
        <w:spacing w:after="0"/>
        <w:jc w:val="right"/>
        <w:rPr>
          <w:rFonts w:ascii="Arial" w:hAnsi="Arial" w:cs="Arial"/>
          <w:sz w:val="18"/>
          <w:szCs w:val="18"/>
        </w:rPr>
      </w:pPr>
    </w:p>
    <w:p w14:paraId="09036F5A" w14:textId="77777777" w:rsidR="00FB4711" w:rsidRDefault="00FB4711" w:rsidP="001960A8">
      <w:pPr>
        <w:spacing w:after="0"/>
        <w:jc w:val="right"/>
        <w:rPr>
          <w:rFonts w:ascii="Arial" w:hAnsi="Arial" w:cs="Arial"/>
          <w:sz w:val="18"/>
          <w:szCs w:val="18"/>
        </w:rPr>
      </w:pPr>
    </w:p>
    <w:p w14:paraId="63D37D66" w14:textId="77777777" w:rsidR="00FB4711" w:rsidRDefault="00FB4711" w:rsidP="001960A8">
      <w:pPr>
        <w:spacing w:after="0"/>
        <w:jc w:val="right"/>
        <w:rPr>
          <w:rFonts w:ascii="Arial" w:hAnsi="Arial" w:cs="Arial"/>
          <w:sz w:val="18"/>
          <w:szCs w:val="18"/>
        </w:rPr>
      </w:pPr>
    </w:p>
    <w:p w14:paraId="437EAA9D" w14:textId="77777777" w:rsidR="00F02B44" w:rsidRDefault="00F02B44" w:rsidP="001960A8">
      <w:pPr>
        <w:spacing w:after="0"/>
        <w:jc w:val="right"/>
        <w:rPr>
          <w:rFonts w:ascii="Arial" w:hAnsi="Arial" w:cs="Arial"/>
          <w:sz w:val="18"/>
          <w:szCs w:val="18"/>
        </w:rPr>
      </w:pPr>
    </w:p>
    <w:p w14:paraId="6D642CD6" w14:textId="77777777" w:rsidR="00FB4711" w:rsidRDefault="00FB4711" w:rsidP="001960A8">
      <w:pPr>
        <w:spacing w:after="0"/>
        <w:jc w:val="right"/>
        <w:rPr>
          <w:rFonts w:ascii="Arial" w:hAnsi="Arial" w:cs="Arial"/>
          <w:sz w:val="18"/>
          <w:szCs w:val="18"/>
        </w:rPr>
      </w:pPr>
    </w:p>
    <w:p w14:paraId="37190BD9" w14:textId="77777777" w:rsidR="00FB4711" w:rsidRDefault="00FB4711" w:rsidP="001960A8">
      <w:pPr>
        <w:spacing w:after="0"/>
        <w:jc w:val="right"/>
        <w:rPr>
          <w:rFonts w:ascii="Arial" w:hAnsi="Arial" w:cs="Arial"/>
          <w:sz w:val="18"/>
          <w:szCs w:val="18"/>
        </w:rPr>
      </w:pPr>
    </w:p>
    <w:p w14:paraId="59683834" w14:textId="77777777" w:rsidR="00D267A7" w:rsidRDefault="00D267A7" w:rsidP="001960A8">
      <w:pPr>
        <w:spacing w:after="0"/>
        <w:jc w:val="right"/>
        <w:rPr>
          <w:rFonts w:ascii="Arial" w:hAnsi="Arial" w:cs="Arial"/>
          <w:sz w:val="18"/>
          <w:szCs w:val="18"/>
        </w:rPr>
      </w:pPr>
    </w:p>
    <w:p w14:paraId="56E85248" w14:textId="77777777" w:rsidR="009D2F58" w:rsidRDefault="009D2F58" w:rsidP="001960A8">
      <w:pPr>
        <w:spacing w:after="0"/>
        <w:jc w:val="right"/>
        <w:rPr>
          <w:rFonts w:ascii="Arial" w:hAnsi="Arial" w:cs="Arial"/>
          <w:sz w:val="18"/>
          <w:szCs w:val="18"/>
        </w:rPr>
      </w:pPr>
    </w:p>
    <w:p w14:paraId="29A974D1" w14:textId="77777777" w:rsidR="009D2F58" w:rsidRPr="009D2F58" w:rsidRDefault="00E7549F"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4</w:t>
      </w:r>
    </w:p>
    <w:p w14:paraId="64F3358A" w14:textId="77777777" w:rsidR="009D2F58" w:rsidRPr="00D154A1" w:rsidRDefault="00D154A1" w:rsidP="00D154A1">
      <w:pPr>
        <w:spacing w:after="0"/>
        <w:jc w:val="center"/>
        <w:rPr>
          <w:rFonts w:ascii="Arial Narrow" w:hAnsi="Arial Narrow" w:cs="Arial"/>
          <w:b/>
          <w:sz w:val="28"/>
          <w:szCs w:val="28"/>
        </w:rPr>
      </w:pPr>
      <w:r>
        <w:rPr>
          <w:rFonts w:ascii="Arial Narrow" w:hAnsi="Arial Narrow" w:cs="Arial"/>
          <w:b/>
          <w:sz w:val="28"/>
          <w:szCs w:val="28"/>
        </w:rPr>
        <w:t>VZOREC MENIČNE IZJAVE ZA DOBRO IZVEDBO</w:t>
      </w:r>
      <w:r w:rsidR="004C01D2">
        <w:rPr>
          <w:rFonts w:ascii="Arial Narrow" w:hAnsi="Arial Narrow" w:cs="Arial"/>
          <w:b/>
          <w:sz w:val="28"/>
          <w:szCs w:val="28"/>
        </w:rPr>
        <w:t xml:space="preserve"> DEL</w:t>
      </w:r>
    </w:p>
    <w:p w14:paraId="6159D123" w14:textId="77777777" w:rsidR="009D2F58" w:rsidRDefault="009D2F58" w:rsidP="001960A8">
      <w:pPr>
        <w:spacing w:after="0"/>
        <w:jc w:val="right"/>
        <w:rPr>
          <w:rFonts w:ascii="Arial" w:hAnsi="Arial" w:cs="Arial"/>
          <w:sz w:val="18"/>
          <w:szCs w:val="18"/>
        </w:rPr>
      </w:pPr>
    </w:p>
    <w:p w14:paraId="4DB91C08" w14:textId="77777777" w:rsidR="00D154A1" w:rsidRDefault="00D154A1" w:rsidP="001960A8">
      <w:pPr>
        <w:spacing w:after="0"/>
        <w:jc w:val="right"/>
        <w:rPr>
          <w:rFonts w:ascii="Arial" w:hAnsi="Arial" w:cs="Arial"/>
          <w:sz w:val="18"/>
          <w:szCs w:val="18"/>
        </w:rPr>
      </w:pPr>
    </w:p>
    <w:p w14:paraId="51754376"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1AA9D691"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0099443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 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xml:space="preserve">, kot zavarovanje za </w:t>
      </w:r>
      <w:r w:rsidRPr="00F84294">
        <w:rPr>
          <w:rFonts w:ascii="Arial Narrow" w:hAnsi="Arial Narrow" w:cs="Arial"/>
          <w:b/>
          <w:bCs/>
          <w:color w:val="000000"/>
        </w:rPr>
        <w:t>dobro izvedbo del,</w:t>
      </w:r>
      <w:r w:rsidRPr="00F84294">
        <w:rPr>
          <w:rFonts w:ascii="Arial Narrow" w:hAnsi="Arial Narrow" w:cs="Arial"/>
          <w:color w:val="000000"/>
        </w:rPr>
        <w:t xml:space="preserve"> ki so opredeljena v javnem naročilu</w:t>
      </w:r>
    </w:p>
    <w:p w14:paraId="5E14C966" w14:textId="6047292B" w:rsidR="00D154A1" w:rsidRPr="00F84294" w:rsidRDefault="00117B5A" w:rsidP="00D154A1">
      <w:pPr>
        <w:spacing w:before="225" w:after="225" w:line="240" w:lineRule="auto"/>
        <w:jc w:val="both"/>
        <w:rPr>
          <w:rFonts w:ascii="Arial Narrow" w:hAnsi="Arial Narrow"/>
        </w:rPr>
      </w:pPr>
      <w:r w:rsidRPr="00F02B44">
        <w:rPr>
          <w:rFonts w:ascii="Arial Narrow" w:hAnsi="Arial Narrow" w:cs="Arial"/>
          <w:b/>
          <w:color w:val="000000"/>
        </w:rPr>
        <w:t>»</w:t>
      </w:r>
      <w:r>
        <w:rPr>
          <w:rFonts w:ascii="Arial Narrow" w:hAnsi="Arial Narrow" w:cs="Arial"/>
          <w:b/>
          <w:color w:val="000000"/>
        </w:rPr>
        <w:t>ENERGETSKA SANACIJA PD KOŠENJAK</w:t>
      </w:r>
      <w:r w:rsidRPr="00F02B44">
        <w:rPr>
          <w:rFonts w:ascii="Arial Narrow" w:hAnsi="Arial Narrow" w:cs="Arial"/>
          <w:b/>
          <w:color w:val="000000"/>
        </w:rPr>
        <w:t>«</w:t>
      </w:r>
      <w:r w:rsidRPr="008C0AF1">
        <w:rPr>
          <w:rFonts w:ascii="Arial Narrow" w:hAnsi="Arial Narrow" w:cs="Arial"/>
          <w:color w:val="000000"/>
        </w:rPr>
        <w:t xml:space="preserve"> </w:t>
      </w:r>
      <w:r w:rsidR="00D154A1" w:rsidRPr="00F84294">
        <w:rPr>
          <w:rFonts w:ascii="Arial Narrow" w:hAnsi="Arial Narrow" w:cs="Arial"/>
          <w:color w:val="000000"/>
        </w:rPr>
        <w:t>izročamo bianko lastno menico ter menično izjavo s pooblastilom za izpolnitev in unovčenje menice.</w:t>
      </w:r>
    </w:p>
    <w:p w14:paraId="4FEC552C"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v višini</w:t>
      </w:r>
      <w:r>
        <w:rPr>
          <w:rFonts w:ascii="Arial Narrow" w:hAnsi="Arial Narrow" w:cs="Arial"/>
          <w:b/>
          <w:bCs/>
          <w:color w:val="000000"/>
        </w:rPr>
        <w:t xml:space="preserve"> 10</w:t>
      </w:r>
      <w:r w:rsidRPr="00F84294">
        <w:rPr>
          <w:rFonts w:ascii="Arial Narrow" w:hAnsi="Arial Narrow" w:cs="Arial"/>
          <w:b/>
          <w:bCs/>
          <w:color w:val="000000"/>
        </w:rPr>
        <w:t xml:space="preserve">,00 % pogodbene vrednosti z DDV, kar znaša </w:t>
      </w:r>
      <w:r w:rsidRPr="00F84294">
        <w:rPr>
          <w:rFonts w:ascii="Arial Narrow" w:hAnsi="Arial Narrow" w:cs="Arial"/>
          <w:b/>
          <w:bCs/>
          <w:color w:val="000000"/>
          <w:u w:val="single"/>
        </w:rPr>
        <w:t>_____</w:t>
      </w:r>
      <w:r w:rsidR="009E1440">
        <w:rPr>
          <w:rFonts w:ascii="Arial Narrow" w:hAnsi="Arial Narrow" w:cs="Arial"/>
          <w:b/>
          <w:bCs/>
          <w:color w:val="000000"/>
          <w:u w:val="single"/>
        </w:rPr>
        <w:t>_______</w:t>
      </w:r>
      <w:r w:rsidRPr="00F84294">
        <w:rPr>
          <w:rFonts w:ascii="Arial Narrow" w:hAnsi="Arial Narrow" w:cs="Arial"/>
          <w:b/>
          <w:bCs/>
          <w:color w:val="000000"/>
          <w:u w:val="single"/>
        </w:rPr>
        <w:t>__</w:t>
      </w:r>
      <w:r w:rsidR="008448D5">
        <w:rPr>
          <w:rFonts w:ascii="Arial Narrow" w:hAnsi="Arial Narrow" w:cs="Arial"/>
          <w:b/>
          <w:bCs/>
          <w:color w:val="000000"/>
          <w:u w:val="single"/>
        </w:rPr>
        <w:t>____</w:t>
      </w:r>
      <w:r w:rsidRPr="00F84294">
        <w:rPr>
          <w:rFonts w:ascii="Arial Narrow" w:hAnsi="Arial Narrow" w:cs="Arial"/>
          <w:b/>
          <w:bCs/>
          <w:color w:val="000000"/>
          <w:u w:val="single"/>
        </w:rPr>
        <w:t>___</w:t>
      </w:r>
    </w:p>
    <w:p w14:paraId="388C4C3B"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5545B4"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Menična izjava je veljavna od njenega podpisa do izteka roka veljavnosti zavarovanja za dobro izvedbo po predmetnem naročilu, t.j. najkasneje do __________</w:t>
      </w:r>
      <w:r w:rsidR="009E1440">
        <w:rPr>
          <w:rFonts w:ascii="Arial Narrow" w:hAnsi="Arial Narrow" w:cs="Arial"/>
          <w:color w:val="000000"/>
        </w:rPr>
        <w:t>____</w:t>
      </w:r>
      <w:r w:rsidRPr="00F84294">
        <w:rPr>
          <w:rFonts w:ascii="Arial Narrow" w:hAnsi="Arial Narrow" w:cs="Arial"/>
          <w:color w:val="000000"/>
        </w:rPr>
        <w:t>__.</w:t>
      </w:r>
    </w:p>
    <w:p w14:paraId="575FF52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Menica je unovčljiva pri: </w:t>
      </w:r>
      <w:r w:rsidRPr="00F84294">
        <w:rPr>
          <w:rFonts w:ascii="Arial Narrow" w:hAnsi="Arial Narrow" w:cs="Arial"/>
          <w:color w:val="000000"/>
          <w:u w:val="single"/>
        </w:rPr>
        <w:t>__________</w:t>
      </w:r>
      <w:r w:rsidR="009E1440">
        <w:rPr>
          <w:rFonts w:ascii="Arial Narrow" w:hAnsi="Arial Narrow" w:cs="Arial"/>
          <w:color w:val="000000"/>
          <w:u w:val="single"/>
        </w:rPr>
        <w:t>__________________________________________</w:t>
      </w:r>
      <w:r w:rsidRPr="00F84294">
        <w:rPr>
          <w:rFonts w:ascii="Arial Narrow" w:hAnsi="Arial Narrow" w:cs="Arial"/>
          <w:color w:val="000000"/>
          <w:u w:val="single"/>
        </w:rPr>
        <w:t>_____</w:t>
      </w:r>
    </w:p>
    <w:p w14:paraId="174D1FF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s transakcijskega računa (TRR): </w:t>
      </w:r>
      <w:r w:rsidRPr="00F84294">
        <w:rPr>
          <w:rFonts w:ascii="Arial Narrow" w:hAnsi="Arial Narrow" w:cs="Arial"/>
          <w:color w:val="000000"/>
          <w:u w:val="single"/>
        </w:rPr>
        <w:t>______</w:t>
      </w:r>
      <w:r w:rsidR="009E1440">
        <w:rPr>
          <w:rFonts w:ascii="Arial Narrow" w:hAnsi="Arial Narrow" w:cs="Arial"/>
          <w:color w:val="000000"/>
          <w:u w:val="single"/>
        </w:rPr>
        <w:t>_________</w:t>
      </w:r>
      <w:r w:rsidRPr="00F84294">
        <w:rPr>
          <w:rFonts w:ascii="Arial Narrow" w:hAnsi="Arial Narrow" w:cs="Arial"/>
          <w:color w:val="000000"/>
          <w:u w:val="single"/>
        </w:rPr>
        <w:t>_________</w:t>
      </w:r>
    </w:p>
    <w:p w14:paraId="04CFA95D"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p w14:paraId="2DA10078"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Priloga: </w:t>
      </w:r>
    </w:p>
    <w:p w14:paraId="149BD177"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p w14:paraId="38BF7BD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154A1" w:rsidRPr="00F84294" w14:paraId="1480A0C4" w14:textId="77777777" w:rsidTr="009C1720">
        <w:tc>
          <w:tcPr>
            <w:tcW w:w="2500" w:type="pct"/>
            <w:tcMar>
              <w:top w:w="75" w:type="dxa"/>
              <w:bottom w:w="75" w:type="dxa"/>
            </w:tcMar>
            <w:vAlign w:val="center"/>
          </w:tcPr>
          <w:p w14:paraId="24FF27D3"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6BA78405" w14:textId="77777777" w:rsidR="00D154A1" w:rsidRPr="00F84294" w:rsidRDefault="00D154A1" w:rsidP="009C1720">
            <w:pPr>
              <w:jc w:val="center"/>
              <w:rPr>
                <w:rFonts w:ascii="Arial Narrow" w:hAnsi="Arial Narrow"/>
              </w:rPr>
            </w:pPr>
            <w:r w:rsidRPr="00F84294">
              <w:rPr>
                <w:rFonts w:ascii="Arial Narrow" w:hAnsi="Arial Narrow" w:cs="Arial"/>
                <w:color w:val="000000"/>
                <w:position w:val="-2"/>
              </w:rPr>
              <w:t xml:space="preserve">Izdajatelj menice: </w:t>
            </w:r>
            <w:r w:rsidRPr="00F84294">
              <w:rPr>
                <w:rFonts w:ascii="Arial Narrow" w:hAnsi="Arial Narrow" w:cs="Arial"/>
                <w:color w:val="000000"/>
                <w:position w:val="-2"/>
                <w:u w:val="single"/>
              </w:rPr>
              <w:t>_______________</w:t>
            </w:r>
          </w:p>
        </w:tc>
      </w:tr>
      <w:tr w:rsidR="00D154A1" w:rsidRPr="00F84294" w14:paraId="0015B45C" w14:textId="77777777" w:rsidTr="009C1720">
        <w:tc>
          <w:tcPr>
            <w:tcW w:w="2500" w:type="pct"/>
            <w:tcMar>
              <w:top w:w="75" w:type="dxa"/>
              <w:bottom w:w="75" w:type="dxa"/>
            </w:tcMar>
            <w:vAlign w:val="center"/>
          </w:tcPr>
          <w:p w14:paraId="25A436E0"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7DA07A4" w14:textId="77777777" w:rsidR="00D154A1" w:rsidRPr="00F84294" w:rsidRDefault="00D154A1" w:rsidP="009C1720">
            <w:pPr>
              <w:rPr>
                <w:rFonts w:ascii="Arial Narrow" w:hAnsi="Arial Narrow"/>
              </w:rPr>
            </w:pPr>
          </w:p>
          <w:p w14:paraId="7263F75E" w14:textId="77777777" w:rsidR="00D154A1" w:rsidRPr="00F84294" w:rsidRDefault="00D154A1" w:rsidP="009C1720">
            <w:pPr>
              <w:jc w:val="center"/>
              <w:rPr>
                <w:rFonts w:ascii="Arial Narrow" w:hAnsi="Arial Narrow"/>
              </w:rPr>
            </w:pPr>
            <w:r w:rsidRPr="00F84294">
              <w:rPr>
                <w:rFonts w:ascii="Arial Narrow" w:hAnsi="Arial Narrow" w:cs="Arial"/>
                <w:color w:val="A9A9A9"/>
                <w:position w:val="-2"/>
              </w:rPr>
              <w:t>(žig in podpis)</w:t>
            </w:r>
          </w:p>
        </w:tc>
      </w:tr>
    </w:tbl>
    <w:p w14:paraId="5BB4CD6A" w14:textId="77777777" w:rsidR="009D2F58" w:rsidRDefault="009D2F58" w:rsidP="001960A8">
      <w:pPr>
        <w:spacing w:after="0"/>
        <w:jc w:val="right"/>
        <w:rPr>
          <w:rFonts w:ascii="Arial" w:hAnsi="Arial" w:cs="Arial"/>
          <w:sz w:val="18"/>
          <w:szCs w:val="18"/>
        </w:rPr>
      </w:pPr>
    </w:p>
    <w:p w14:paraId="42394ADA" w14:textId="77777777" w:rsidR="009D2F58" w:rsidRDefault="009D2F58" w:rsidP="001960A8">
      <w:pPr>
        <w:spacing w:after="0"/>
        <w:jc w:val="right"/>
        <w:rPr>
          <w:rFonts w:ascii="Arial" w:hAnsi="Arial" w:cs="Arial"/>
          <w:sz w:val="18"/>
          <w:szCs w:val="18"/>
        </w:rPr>
      </w:pPr>
    </w:p>
    <w:p w14:paraId="2AF97187" w14:textId="77777777" w:rsidR="009D2F58" w:rsidRDefault="009D2F58" w:rsidP="001960A8">
      <w:pPr>
        <w:spacing w:after="0"/>
        <w:jc w:val="right"/>
        <w:rPr>
          <w:rFonts w:ascii="Arial" w:hAnsi="Arial" w:cs="Arial"/>
          <w:sz w:val="18"/>
          <w:szCs w:val="18"/>
        </w:rPr>
      </w:pPr>
    </w:p>
    <w:p w14:paraId="3E8503D6" w14:textId="77777777" w:rsidR="008A123F" w:rsidRDefault="008A123F" w:rsidP="001960A8">
      <w:pPr>
        <w:spacing w:after="0"/>
        <w:jc w:val="right"/>
        <w:rPr>
          <w:rFonts w:ascii="Arial" w:hAnsi="Arial" w:cs="Arial"/>
          <w:sz w:val="18"/>
          <w:szCs w:val="18"/>
        </w:rPr>
      </w:pPr>
    </w:p>
    <w:p w14:paraId="0FF100A3" w14:textId="77777777" w:rsidR="008A123F" w:rsidRDefault="008A123F" w:rsidP="001960A8">
      <w:pPr>
        <w:spacing w:after="0"/>
        <w:jc w:val="right"/>
        <w:rPr>
          <w:rFonts w:ascii="Arial" w:hAnsi="Arial" w:cs="Arial"/>
          <w:sz w:val="18"/>
          <w:szCs w:val="18"/>
        </w:rPr>
      </w:pPr>
    </w:p>
    <w:p w14:paraId="2BB2232A" w14:textId="77777777" w:rsidR="008A123F" w:rsidRDefault="008A123F" w:rsidP="001960A8">
      <w:pPr>
        <w:spacing w:after="0"/>
        <w:jc w:val="right"/>
        <w:rPr>
          <w:rFonts w:ascii="Arial" w:hAnsi="Arial" w:cs="Arial"/>
          <w:sz w:val="18"/>
          <w:szCs w:val="18"/>
        </w:rPr>
      </w:pPr>
    </w:p>
    <w:p w14:paraId="6BFBD3B4" w14:textId="4D48C263" w:rsidR="008A123F" w:rsidRDefault="008A123F" w:rsidP="001960A8">
      <w:pPr>
        <w:spacing w:after="0"/>
        <w:jc w:val="right"/>
        <w:rPr>
          <w:rFonts w:ascii="Arial" w:hAnsi="Arial" w:cs="Arial"/>
          <w:sz w:val="18"/>
          <w:szCs w:val="18"/>
        </w:rPr>
      </w:pPr>
    </w:p>
    <w:p w14:paraId="7B563A49" w14:textId="3606F90F" w:rsidR="00412CFB" w:rsidRDefault="00412CFB" w:rsidP="001960A8">
      <w:pPr>
        <w:spacing w:after="0"/>
        <w:jc w:val="right"/>
        <w:rPr>
          <w:rFonts w:ascii="Arial" w:hAnsi="Arial" w:cs="Arial"/>
          <w:sz w:val="18"/>
          <w:szCs w:val="18"/>
        </w:rPr>
      </w:pPr>
    </w:p>
    <w:p w14:paraId="448D75B6" w14:textId="77777777" w:rsidR="00412CFB" w:rsidRDefault="00412CFB" w:rsidP="001960A8">
      <w:pPr>
        <w:spacing w:after="0"/>
        <w:jc w:val="right"/>
        <w:rPr>
          <w:rFonts w:ascii="Arial" w:hAnsi="Arial" w:cs="Arial"/>
          <w:sz w:val="18"/>
          <w:szCs w:val="18"/>
        </w:rPr>
      </w:pPr>
    </w:p>
    <w:p w14:paraId="36F58B3D" w14:textId="77777777" w:rsidR="008A123F" w:rsidRDefault="008A123F" w:rsidP="001960A8">
      <w:pPr>
        <w:spacing w:after="0"/>
        <w:jc w:val="right"/>
        <w:rPr>
          <w:rFonts w:ascii="Arial" w:hAnsi="Arial" w:cs="Arial"/>
          <w:sz w:val="18"/>
          <w:szCs w:val="18"/>
        </w:rPr>
      </w:pPr>
    </w:p>
    <w:p w14:paraId="6DA8298D" w14:textId="77777777" w:rsidR="00D267A7" w:rsidRDefault="00D267A7" w:rsidP="001960A8">
      <w:pPr>
        <w:spacing w:after="0"/>
        <w:jc w:val="right"/>
        <w:rPr>
          <w:rFonts w:ascii="Arial" w:hAnsi="Arial" w:cs="Arial"/>
          <w:sz w:val="18"/>
          <w:szCs w:val="18"/>
        </w:rPr>
      </w:pPr>
    </w:p>
    <w:p w14:paraId="04EB7DE7" w14:textId="77777777" w:rsidR="009D2F58" w:rsidRDefault="009D2F58" w:rsidP="001960A8">
      <w:pPr>
        <w:spacing w:after="0"/>
        <w:jc w:val="right"/>
        <w:rPr>
          <w:rFonts w:ascii="Arial" w:hAnsi="Arial" w:cs="Arial"/>
          <w:sz w:val="18"/>
          <w:szCs w:val="18"/>
        </w:rPr>
      </w:pPr>
    </w:p>
    <w:p w14:paraId="5949B91E" w14:textId="77777777" w:rsidR="009E1440" w:rsidRPr="008A123F"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5</w:t>
      </w:r>
    </w:p>
    <w:p w14:paraId="7C4FA88F" w14:textId="77777777" w:rsid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VZOREC BANČNE GARANCIJE</w:t>
      </w:r>
      <w:r>
        <w:rPr>
          <w:rFonts w:ascii="Arial Narrow" w:hAnsi="Arial Narrow" w:cs="Arial"/>
          <w:b/>
          <w:sz w:val="28"/>
          <w:szCs w:val="28"/>
        </w:rPr>
        <w:t xml:space="preserve"> / </w:t>
      </w:r>
      <w:r w:rsidRPr="00C379C5">
        <w:rPr>
          <w:rFonts w:ascii="Arial Narrow" w:hAnsi="Arial Narrow" w:cs="Arial"/>
          <w:b/>
          <w:sz w:val="28"/>
          <w:szCs w:val="28"/>
        </w:rPr>
        <w:t xml:space="preserve">KAVCIJSKEGA ZAVAROVANJA ZA </w:t>
      </w:r>
    </w:p>
    <w:p w14:paraId="17026F09" w14:textId="77777777" w:rsidR="009E1440" w:rsidRP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ODPRAVO NAPAK</w:t>
      </w:r>
    </w:p>
    <w:p w14:paraId="536A7420" w14:textId="77777777" w:rsidR="008A123F" w:rsidRDefault="008A123F" w:rsidP="001960A8">
      <w:pPr>
        <w:spacing w:after="0"/>
        <w:jc w:val="right"/>
        <w:rPr>
          <w:rFonts w:ascii="Arial" w:hAnsi="Arial" w:cs="Arial"/>
          <w:sz w:val="18"/>
          <w:szCs w:val="18"/>
        </w:rPr>
      </w:pPr>
    </w:p>
    <w:p w14:paraId="35F5D0E2" w14:textId="77777777" w:rsidR="008A123F" w:rsidRDefault="008A123F" w:rsidP="001960A8">
      <w:pPr>
        <w:spacing w:after="0"/>
        <w:jc w:val="right"/>
        <w:rPr>
          <w:rFonts w:ascii="Arial" w:hAnsi="Arial" w:cs="Arial"/>
          <w:sz w:val="18"/>
          <w:szCs w:val="18"/>
        </w:rPr>
      </w:pPr>
    </w:p>
    <w:p w14:paraId="325B3F1A" w14:textId="77777777" w:rsidR="00C379C5" w:rsidRDefault="00C379C5" w:rsidP="001960A8">
      <w:pPr>
        <w:spacing w:after="0"/>
        <w:jc w:val="right"/>
        <w:rPr>
          <w:rFonts w:ascii="Arial" w:hAnsi="Arial" w:cs="Arial"/>
          <w:sz w:val="18"/>
          <w:szCs w:val="18"/>
        </w:rPr>
      </w:pPr>
    </w:p>
    <w:p w14:paraId="7190897B"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i/>
          <w:iCs/>
          <w:color w:val="000000"/>
        </w:rPr>
        <w:t>Glava s podatki o garantu (zavarovalnici/banki) ali SWIFT ključ</w:t>
      </w:r>
    </w:p>
    <w:p w14:paraId="50F726FF"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Za: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p>
    <w:p w14:paraId="349FF37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Datum: </w:t>
      </w:r>
      <w:r w:rsidRPr="00F84294">
        <w:rPr>
          <w:rFonts w:ascii="Arial Narrow" w:hAnsi="Arial Narrow" w:cs="Arial"/>
          <w:i/>
          <w:iCs/>
          <w:color w:val="000000"/>
        </w:rPr>
        <w:t>(vpiše se datum izdaje)</w:t>
      </w:r>
    </w:p>
    <w:p w14:paraId="774B9BC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VRSTA ZAVAROVANJA:</w:t>
      </w:r>
      <w:r w:rsidRPr="00F84294">
        <w:rPr>
          <w:rFonts w:ascii="Arial Narrow" w:hAnsi="Arial Narrow" w:cs="Arial"/>
          <w:color w:val="000000"/>
        </w:rPr>
        <w:t xml:space="preserve"> </w:t>
      </w:r>
      <w:r w:rsidRPr="00F84294">
        <w:rPr>
          <w:rFonts w:ascii="Arial Narrow" w:hAnsi="Arial Narrow" w:cs="Arial"/>
          <w:i/>
          <w:iCs/>
          <w:color w:val="000000"/>
        </w:rPr>
        <w:t>(vpiše se vrsta zavarovanja: kavcijsko zavarovanje/bančna garancija)</w:t>
      </w:r>
    </w:p>
    <w:p w14:paraId="2AA41E0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ŠTEVILKA:</w:t>
      </w:r>
      <w:r w:rsidRPr="00F84294">
        <w:rPr>
          <w:rFonts w:ascii="Arial Narrow" w:hAnsi="Arial Narrow" w:cs="Arial"/>
          <w:color w:val="000000"/>
        </w:rPr>
        <w:t xml:space="preserve"> </w:t>
      </w:r>
      <w:r w:rsidRPr="00F84294">
        <w:rPr>
          <w:rFonts w:ascii="Arial Narrow" w:hAnsi="Arial Narrow" w:cs="Arial"/>
          <w:i/>
          <w:iCs/>
          <w:color w:val="000000"/>
        </w:rPr>
        <w:t>(vpiše se številka zavarovanja)</w:t>
      </w:r>
    </w:p>
    <w:p w14:paraId="75219CD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GARANT:</w:t>
      </w:r>
      <w:r w:rsidRPr="00F84294">
        <w:rPr>
          <w:rFonts w:ascii="Arial Narrow" w:hAnsi="Arial Narrow" w:cs="Arial"/>
          <w:color w:val="000000"/>
        </w:rPr>
        <w:t xml:space="preserve"> </w:t>
      </w:r>
      <w:r w:rsidRPr="00F84294">
        <w:rPr>
          <w:rFonts w:ascii="Arial Narrow" w:hAnsi="Arial Narrow" w:cs="Arial"/>
          <w:i/>
          <w:iCs/>
          <w:color w:val="000000"/>
        </w:rPr>
        <w:t>(vpiše se ime in naslov zavarovalnice/banke v kraju izdaje)</w:t>
      </w:r>
    </w:p>
    <w:p w14:paraId="258A757E"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NAROČNIK:</w:t>
      </w:r>
      <w:r w:rsidRPr="00F84294">
        <w:rPr>
          <w:rFonts w:ascii="Arial Narrow" w:hAnsi="Arial Narrow" w:cs="Arial"/>
          <w:color w:val="000000"/>
        </w:rPr>
        <w:t xml:space="preserve"> </w:t>
      </w:r>
      <w:r w:rsidRPr="00F84294">
        <w:rPr>
          <w:rFonts w:ascii="Arial Narrow" w:hAnsi="Arial Narrow" w:cs="Arial"/>
          <w:i/>
          <w:iCs/>
          <w:color w:val="000000"/>
        </w:rPr>
        <w:t>(vpiše se ime in naslov naročnika zavarovanja, tj. v postopku javnega naročanja izbranega ponudnika)</w:t>
      </w:r>
    </w:p>
    <w:p w14:paraId="4BCA1BA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UPRAVIČENEC:</w:t>
      </w:r>
      <w:r w:rsidRPr="00F84294">
        <w:rPr>
          <w:rFonts w:ascii="Arial Narrow" w:hAnsi="Arial Narrow" w:cs="Arial"/>
          <w:color w:val="000000"/>
        </w:rPr>
        <w:t>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w:t>
      </w:r>
    </w:p>
    <w:p w14:paraId="2324995B" w14:textId="77777777" w:rsidR="00516C50" w:rsidRDefault="00C379C5" w:rsidP="00C379C5">
      <w:pPr>
        <w:spacing w:before="225" w:after="225" w:line="240" w:lineRule="auto"/>
        <w:jc w:val="both"/>
        <w:rPr>
          <w:rFonts w:ascii="Arial Narrow" w:hAnsi="Arial Narrow" w:cs="Arial"/>
          <w:color w:val="000000"/>
        </w:rPr>
      </w:pPr>
      <w:r w:rsidRPr="00F84294">
        <w:rPr>
          <w:rFonts w:ascii="Arial Narrow" w:hAnsi="Arial Narrow" w:cs="Arial"/>
          <w:b/>
          <w:bCs/>
          <w:color w:val="000000"/>
        </w:rPr>
        <w:t>OSNOVNI POSEL:</w:t>
      </w:r>
      <w:r w:rsidRPr="00F84294">
        <w:rPr>
          <w:rFonts w:ascii="Arial Narrow" w:hAnsi="Arial Narrow" w:cs="Arial"/>
          <w:color w:val="000000"/>
        </w:rPr>
        <w:t xml:space="preserve"> obveznost naročnika zavarovanja za odpravo napak v garancijskem roku, ki izhaja iz pogodbe št. z dne</w:t>
      </w:r>
      <w:r>
        <w:rPr>
          <w:rFonts w:ascii="Arial Narrow" w:hAnsi="Arial Narrow" w:cs="Arial"/>
          <w:color w:val="000000"/>
        </w:rPr>
        <w:t>,</w:t>
      </w:r>
      <w:r w:rsidRPr="00F84294">
        <w:rPr>
          <w:rFonts w:ascii="Arial Narrow" w:hAnsi="Arial Narrow" w:cs="Arial"/>
          <w:color w:val="000000"/>
        </w:rPr>
        <w:t xml:space="preserve"> __________________ </w:t>
      </w:r>
      <w:r w:rsidRPr="00F84294">
        <w:rPr>
          <w:rFonts w:ascii="Arial Narrow" w:hAnsi="Arial Narrow" w:cs="Arial"/>
          <w:i/>
          <w:iCs/>
          <w:color w:val="000000"/>
        </w:rPr>
        <w:t>(vpiše se številko in datum pogodbe o izvedbi javnega naročila, sklenjene na podlagi postopka z oznako XXXXXX)</w:t>
      </w:r>
      <w:r w:rsidRPr="00F84294">
        <w:rPr>
          <w:rFonts w:ascii="Arial Narrow" w:hAnsi="Arial Narrow" w:cs="Arial"/>
          <w:color w:val="000000"/>
        </w:rPr>
        <w:t xml:space="preserve"> za </w:t>
      </w:r>
    </w:p>
    <w:p w14:paraId="49E64ECD" w14:textId="77777777" w:rsidR="00117B5A" w:rsidRDefault="00117B5A" w:rsidP="00C379C5">
      <w:pPr>
        <w:spacing w:before="225" w:after="225" w:line="240" w:lineRule="auto"/>
        <w:jc w:val="both"/>
        <w:rPr>
          <w:rFonts w:ascii="Arial Narrow" w:hAnsi="Arial Narrow" w:cs="Arial"/>
          <w:color w:val="000000"/>
        </w:rPr>
      </w:pPr>
      <w:r w:rsidRPr="00F02B44">
        <w:rPr>
          <w:rFonts w:ascii="Arial Narrow" w:hAnsi="Arial Narrow" w:cs="Arial"/>
          <w:b/>
          <w:color w:val="000000"/>
        </w:rPr>
        <w:t>»</w:t>
      </w:r>
      <w:r>
        <w:rPr>
          <w:rFonts w:ascii="Arial Narrow" w:hAnsi="Arial Narrow" w:cs="Arial"/>
          <w:b/>
          <w:color w:val="000000"/>
        </w:rPr>
        <w:t>ENERGETSKA SANACIJA PD KOŠENJAK</w:t>
      </w:r>
      <w:r w:rsidRPr="00F02B44">
        <w:rPr>
          <w:rFonts w:ascii="Arial Narrow" w:hAnsi="Arial Narrow" w:cs="Arial"/>
          <w:b/>
          <w:color w:val="000000"/>
        </w:rPr>
        <w:t>«</w:t>
      </w:r>
      <w:r w:rsidRPr="008C0AF1">
        <w:rPr>
          <w:rFonts w:ascii="Arial Narrow" w:hAnsi="Arial Narrow" w:cs="Arial"/>
          <w:color w:val="000000"/>
        </w:rPr>
        <w:t xml:space="preserve"> </w:t>
      </w:r>
    </w:p>
    <w:p w14:paraId="677B0D40" w14:textId="0610B46C"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 xml:space="preserve">ZNESEK IN VALUTA: najmanj 5,00 % pogodbene vrednosti z DDV, kar znaša </w:t>
      </w:r>
      <w:r w:rsidRPr="00F84294">
        <w:rPr>
          <w:rFonts w:ascii="Arial Narrow" w:hAnsi="Arial Narrow" w:cs="Arial"/>
          <w:b/>
          <w:bCs/>
          <w:color w:val="000000"/>
          <w:u w:val="single"/>
        </w:rPr>
        <w:t>____</w:t>
      </w:r>
      <w:r>
        <w:rPr>
          <w:rFonts w:ascii="Arial Narrow" w:hAnsi="Arial Narrow" w:cs="Arial"/>
          <w:b/>
          <w:bCs/>
          <w:color w:val="000000"/>
          <w:u w:val="single"/>
        </w:rPr>
        <w:t>________</w:t>
      </w:r>
      <w:r w:rsidRPr="00F84294">
        <w:rPr>
          <w:rFonts w:ascii="Arial Narrow" w:hAnsi="Arial Narrow" w:cs="Arial"/>
          <w:b/>
          <w:bCs/>
          <w:color w:val="000000"/>
          <w:u w:val="single"/>
        </w:rPr>
        <w:t>_____</w:t>
      </w:r>
      <w:r w:rsidR="008448D5">
        <w:rPr>
          <w:rFonts w:ascii="Arial Narrow" w:hAnsi="Arial Narrow" w:cs="Arial"/>
          <w:b/>
          <w:bCs/>
          <w:color w:val="000000"/>
          <w:u w:val="single"/>
        </w:rPr>
        <w:t>_____</w:t>
      </w:r>
      <w:r w:rsidRPr="00F84294">
        <w:rPr>
          <w:rFonts w:ascii="Arial Narrow" w:hAnsi="Arial Narrow" w:cs="Arial"/>
          <w:b/>
          <w:bCs/>
          <w:color w:val="000000"/>
          <w:u w:val="single"/>
        </w:rPr>
        <w:t>_</w:t>
      </w:r>
    </w:p>
    <w:p w14:paraId="76B8397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LISTINE, KI JIH JE POLEG IZJAVE TREBA PRILOŽITI ZAHTEVI ZA PLAČILO IN SE IZRECNO ZAHTEVAJO V SPODNJEM BESEDILU:</w:t>
      </w:r>
    </w:p>
    <w:p w14:paraId="1480CB8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1. Izjava Uprave RS za javna plačila, da so zahtevek za unovčenje podpisale osebe, ki so pooblaščene za zastopanje;</w:t>
      </w:r>
    </w:p>
    <w:p w14:paraId="2C0C5F98"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2. Original garancije št. ______________</w:t>
      </w:r>
    </w:p>
    <w:p w14:paraId="71BC1F7C"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JEZIK V ZAHTEVANIH LISTINAH:</w:t>
      </w:r>
      <w:r w:rsidRPr="00F84294">
        <w:rPr>
          <w:rFonts w:ascii="Arial Narrow" w:hAnsi="Arial Narrow" w:cs="Arial"/>
          <w:color w:val="000000"/>
        </w:rPr>
        <w:t xml:space="preserve"> slovenski</w:t>
      </w:r>
    </w:p>
    <w:p w14:paraId="5910CD0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OBLIKA PREDLOŽITVE:</w:t>
      </w:r>
      <w:r w:rsidRPr="00F84294">
        <w:rPr>
          <w:rFonts w:ascii="Arial Narrow" w:hAnsi="Arial Narrow" w:cs="Arial"/>
          <w:color w:val="000000"/>
        </w:rPr>
        <w:t xml:space="preserve"> v papirni obliki s priporočeno pošto</w:t>
      </w:r>
    </w:p>
    <w:p w14:paraId="7495B4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KRAJ PREDLOŽITVE:</w:t>
      </w:r>
      <w:r w:rsidRPr="00F84294">
        <w:rPr>
          <w:rFonts w:ascii="Arial Narrow" w:hAnsi="Arial Narrow" w:cs="Arial"/>
          <w:color w:val="000000"/>
        </w:rPr>
        <w:t xml:space="preserve"> </w:t>
      </w:r>
      <w:r w:rsidRPr="00F84294">
        <w:rPr>
          <w:rFonts w:ascii="Arial Narrow" w:hAnsi="Arial Narrow" w:cs="Arial"/>
          <w:i/>
          <w:iCs/>
          <w:color w:val="000000"/>
        </w:rPr>
        <w:t>(garant vpiše naslov podružnice, kjer se opravi predložitev papirnih listin, ali elektronski naslov za predložitev v elektronski obliki, kot na primer garantov SWIFT naslov)</w:t>
      </w:r>
    </w:p>
    <w:p w14:paraId="2E366B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DATUM VELJAVNOSTI:</w:t>
      </w:r>
      <w:r w:rsidRPr="00F84294">
        <w:rPr>
          <w:rFonts w:ascii="Arial Narrow" w:hAnsi="Arial Narrow" w:cs="Arial"/>
          <w:color w:val="000000"/>
        </w:rPr>
        <w:t xml:space="preserve"> DD. MM. LLLL </w:t>
      </w:r>
      <w:r w:rsidRPr="00F84294">
        <w:rPr>
          <w:rFonts w:ascii="Arial Narrow" w:hAnsi="Arial Narrow" w:cs="Arial"/>
          <w:i/>
          <w:iCs/>
          <w:color w:val="000000"/>
        </w:rPr>
        <w:t>(vpiše se datum zapadlosti zavarovanja)</w:t>
      </w:r>
    </w:p>
    <w:p w14:paraId="78C2E053"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STRANKA, KI JE DOLŽNA PLAČATI STROŠKE:</w:t>
      </w:r>
      <w:r w:rsidRPr="00F84294">
        <w:rPr>
          <w:rFonts w:ascii="Arial Narrow" w:hAnsi="Arial Narrow" w:cs="Arial"/>
          <w:color w:val="000000"/>
        </w:rPr>
        <w:t xml:space="preserve"> </w:t>
      </w:r>
      <w:r w:rsidRPr="00F84294">
        <w:rPr>
          <w:rFonts w:ascii="Arial Narrow" w:hAnsi="Arial Narrow" w:cs="Arial"/>
          <w:i/>
          <w:iCs/>
          <w:color w:val="000000"/>
        </w:rPr>
        <w:t>(vpiše se ime naročnika zavarovanja, tj. v postopku javnega naročanja izbranega ponudnika)</w:t>
      </w:r>
    </w:p>
    <w:p w14:paraId="6724B9C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sidRPr="00F84294">
        <w:rPr>
          <w:rFonts w:ascii="Arial Narrow" w:hAnsi="Arial Narrow" w:cs="Arial"/>
          <w:color w:val="000000"/>
        </w:rPr>
        <w:lastRenderedPageBreak/>
        <w:t>in v kateri je navedeno, v kakšnem smislu naročnik zavarovanja po prejemu poziva za odpravo napak v pogodbenem roku ni izpolnil svojih obveznosti iz osnovnega posla.</w:t>
      </w:r>
    </w:p>
    <w:p w14:paraId="06F8CBD0"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Katerokoli zahtevo za plačilo po tem zavarovanju moramo prejeti na datum veljavnosti zavarovanja ali pred njim v zgoraj navedenem kraju predložitve.</w:t>
      </w:r>
    </w:p>
    <w:p w14:paraId="11AF91FA"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Morebitne spore v zvezi s tem zavarovanjem rešuje stvarno pristojno sodišče po sedežu upravičenca po slovenskem pravu.</w:t>
      </w:r>
    </w:p>
    <w:p w14:paraId="177FEC21"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Za to zavarovanje veljajo Enotna pravila za garancije na poziv (EPGP).</w:t>
      </w:r>
    </w:p>
    <w:p w14:paraId="21926C5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0952B12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4462E87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217C885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C379C5" w:rsidRPr="00F84294" w14:paraId="0FE31344" w14:textId="77777777" w:rsidTr="009C1720">
        <w:tc>
          <w:tcPr>
            <w:tcW w:w="2500" w:type="pct"/>
            <w:tcMar>
              <w:top w:w="75" w:type="dxa"/>
              <w:bottom w:w="75" w:type="dxa"/>
            </w:tcMar>
            <w:vAlign w:val="center"/>
          </w:tcPr>
          <w:p w14:paraId="4186BE5B"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6941799B" w14:textId="77777777" w:rsidR="00C379C5" w:rsidRPr="00F84294" w:rsidRDefault="00C379C5" w:rsidP="009C1720">
            <w:pPr>
              <w:jc w:val="center"/>
              <w:rPr>
                <w:rFonts w:ascii="Arial Narrow" w:hAnsi="Arial Narrow"/>
              </w:rPr>
            </w:pPr>
            <w:r w:rsidRPr="00F84294">
              <w:rPr>
                <w:rFonts w:ascii="Arial Narrow" w:hAnsi="Arial Narrow" w:cs="Arial"/>
                <w:color w:val="000000"/>
                <w:position w:val="-2"/>
              </w:rPr>
              <w:t>Garant</w:t>
            </w:r>
          </w:p>
        </w:tc>
      </w:tr>
      <w:tr w:rsidR="00C379C5" w:rsidRPr="00F84294" w14:paraId="37EEA389" w14:textId="77777777" w:rsidTr="009C1720">
        <w:tc>
          <w:tcPr>
            <w:tcW w:w="2500" w:type="pct"/>
            <w:tcMar>
              <w:top w:w="75" w:type="dxa"/>
              <w:bottom w:w="75" w:type="dxa"/>
            </w:tcMar>
            <w:vAlign w:val="center"/>
          </w:tcPr>
          <w:p w14:paraId="1566D705"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553A0F4" w14:textId="77777777" w:rsidR="00C379C5" w:rsidRPr="00F84294" w:rsidRDefault="00C379C5" w:rsidP="009C1720">
            <w:pPr>
              <w:rPr>
                <w:rFonts w:ascii="Arial Narrow" w:hAnsi="Arial Narrow"/>
              </w:rPr>
            </w:pPr>
          </w:p>
          <w:p w14:paraId="145264B8" w14:textId="77777777" w:rsidR="00C379C5" w:rsidRPr="00F84294" w:rsidRDefault="00C379C5" w:rsidP="009C1720">
            <w:pPr>
              <w:jc w:val="center"/>
              <w:rPr>
                <w:rFonts w:ascii="Arial Narrow" w:hAnsi="Arial Narrow"/>
              </w:rPr>
            </w:pPr>
            <w:r w:rsidRPr="00F84294">
              <w:rPr>
                <w:rFonts w:ascii="Arial Narrow" w:hAnsi="Arial Narrow" w:cs="Arial"/>
                <w:color w:val="A9A9A9"/>
                <w:position w:val="-2"/>
              </w:rPr>
              <w:t>(žig in podpis)</w:t>
            </w:r>
          </w:p>
        </w:tc>
      </w:tr>
    </w:tbl>
    <w:p w14:paraId="59049D8D" w14:textId="77777777" w:rsidR="008A123F" w:rsidRDefault="008A123F" w:rsidP="001960A8">
      <w:pPr>
        <w:spacing w:after="0"/>
        <w:jc w:val="right"/>
        <w:rPr>
          <w:rFonts w:ascii="Arial" w:hAnsi="Arial" w:cs="Arial"/>
          <w:sz w:val="18"/>
          <w:szCs w:val="18"/>
        </w:rPr>
      </w:pPr>
    </w:p>
    <w:p w14:paraId="211D21CF" w14:textId="77777777" w:rsidR="008A123F" w:rsidRDefault="008A123F" w:rsidP="001960A8">
      <w:pPr>
        <w:spacing w:after="0"/>
        <w:jc w:val="right"/>
        <w:rPr>
          <w:rFonts w:ascii="Arial" w:hAnsi="Arial" w:cs="Arial"/>
          <w:sz w:val="18"/>
          <w:szCs w:val="18"/>
        </w:rPr>
      </w:pPr>
    </w:p>
    <w:p w14:paraId="75A6D824" w14:textId="77777777" w:rsidR="008A123F" w:rsidRDefault="008A123F" w:rsidP="001960A8">
      <w:pPr>
        <w:spacing w:after="0"/>
        <w:jc w:val="right"/>
        <w:rPr>
          <w:rFonts w:ascii="Arial" w:hAnsi="Arial" w:cs="Arial"/>
          <w:sz w:val="18"/>
          <w:szCs w:val="18"/>
        </w:rPr>
      </w:pPr>
    </w:p>
    <w:p w14:paraId="1CBEC408" w14:textId="77777777" w:rsidR="008A123F" w:rsidRDefault="008A123F" w:rsidP="001960A8">
      <w:pPr>
        <w:spacing w:after="0"/>
        <w:jc w:val="right"/>
        <w:rPr>
          <w:rFonts w:ascii="Arial" w:hAnsi="Arial" w:cs="Arial"/>
          <w:sz w:val="18"/>
          <w:szCs w:val="18"/>
        </w:rPr>
      </w:pPr>
    </w:p>
    <w:p w14:paraId="5D73308F" w14:textId="77777777" w:rsidR="008A123F" w:rsidRDefault="008A123F" w:rsidP="001960A8">
      <w:pPr>
        <w:spacing w:after="0"/>
        <w:jc w:val="right"/>
        <w:rPr>
          <w:rFonts w:ascii="Arial" w:hAnsi="Arial" w:cs="Arial"/>
          <w:sz w:val="18"/>
          <w:szCs w:val="18"/>
        </w:rPr>
      </w:pPr>
    </w:p>
    <w:p w14:paraId="271ACCFF" w14:textId="77777777" w:rsidR="008A123F" w:rsidRDefault="008A123F" w:rsidP="001960A8">
      <w:pPr>
        <w:spacing w:after="0"/>
        <w:jc w:val="right"/>
        <w:rPr>
          <w:rFonts w:ascii="Arial" w:hAnsi="Arial" w:cs="Arial"/>
          <w:sz w:val="18"/>
          <w:szCs w:val="18"/>
        </w:rPr>
      </w:pPr>
    </w:p>
    <w:p w14:paraId="4A370D75" w14:textId="77777777" w:rsidR="00C379C5" w:rsidRDefault="00C379C5" w:rsidP="001960A8">
      <w:pPr>
        <w:spacing w:after="0"/>
        <w:jc w:val="right"/>
        <w:rPr>
          <w:rFonts w:ascii="Arial" w:hAnsi="Arial" w:cs="Arial"/>
          <w:sz w:val="18"/>
          <w:szCs w:val="18"/>
        </w:rPr>
      </w:pPr>
    </w:p>
    <w:p w14:paraId="3D0C0B89" w14:textId="77777777" w:rsidR="00C379C5" w:rsidRDefault="00C379C5" w:rsidP="001960A8">
      <w:pPr>
        <w:spacing w:after="0"/>
        <w:jc w:val="right"/>
        <w:rPr>
          <w:rFonts w:ascii="Arial" w:hAnsi="Arial" w:cs="Arial"/>
          <w:sz w:val="18"/>
          <w:szCs w:val="18"/>
        </w:rPr>
      </w:pPr>
    </w:p>
    <w:p w14:paraId="12234BEE" w14:textId="77777777" w:rsidR="00C379C5" w:rsidRDefault="00C379C5" w:rsidP="001960A8">
      <w:pPr>
        <w:spacing w:after="0"/>
        <w:jc w:val="right"/>
        <w:rPr>
          <w:rFonts w:ascii="Arial" w:hAnsi="Arial" w:cs="Arial"/>
          <w:sz w:val="18"/>
          <w:szCs w:val="18"/>
        </w:rPr>
      </w:pPr>
    </w:p>
    <w:p w14:paraId="6F24B609" w14:textId="77777777" w:rsidR="00C379C5" w:rsidRDefault="00C379C5" w:rsidP="001960A8">
      <w:pPr>
        <w:spacing w:after="0"/>
        <w:jc w:val="right"/>
        <w:rPr>
          <w:rFonts w:ascii="Arial" w:hAnsi="Arial" w:cs="Arial"/>
          <w:sz w:val="18"/>
          <w:szCs w:val="18"/>
        </w:rPr>
      </w:pPr>
    </w:p>
    <w:p w14:paraId="6E686988" w14:textId="77777777" w:rsidR="00C379C5" w:rsidRDefault="00C379C5" w:rsidP="001960A8">
      <w:pPr>
        <w:spacing w:after="0"/>
        <w:jc w:val="right"/>
        <w:rPr>
          <w:rFonts w:ascii="Arial" w:hAnsi="Arial" w:cs="Arial"/>
          <w:sz w:val="18"/>
          <w:szCs w:val="18"/>
        </w:rPr>
      </w:pPr>
    </w:p>
    <w:p w14:paraId="36A586C2" w14:textId="77777777" w:rsidR="00C379C5" w:rsidRDefault="00C379C5" w:rsidP="001960A8">
      <w:pPr>
        <w:spacing w:after="0"/>
        <w:jc w:val="right"/>
        <w:rPr>
          <w:rFonts w:ascii="Arial" w:hAnsi="Arial" w:cs="Arial"/>
          <w:sz w:val="18"/>
          <w:szCs w:val="18"/>
        </w:rPr>
      </w:pPr>
    </w:p>
    <w:p w14:paraId="072FA02A" w14:textId="77777777" w:rsidR="00C379C5" w:rsidRDefault="00C379C5" w:rsidP="001960A8">
      <w:pPr>
        <w:spacing w:after="0"/>
        <w:jc w:val="right"/>
        <w:rPr>
          <w:rFonts w:ascii="Arial" w:hAnsi="Arial" w:cs="Arial"/>
          <w:sz w:val="18"/>
          <w:szCs w:val="18"/>
        </w:rPr>
      </w:pPr>
    </w:p>
    <w:p w14:paraId="49201D03" w14:textId="77777777" w:rsidR="00C379C5" w:rsidRDefault="00C379C5" w:rsidP="001960A8">
      <w:pPr>
        <w:spacing w:after="0"/>
        <w:jc w:val="right"/>
        <w:rPr>
          <w:rFonts w:ascii="Arial" w:hAnsi="Arial" w:cs="Arial"/>
          <w:sz w:val="18"/>
          <w:szCs w:val="18"/>
        </w:rPr>
      </w:pPr>
    </w:p>
    <w:p w14:paraId="7005C6F1" w14:textId="77777777" w:rsidR="00C379C5" w:rsidRDefault="00C379C5" w:rsidP="001960A8">
      <w:pPr>
        <w:spacing w:after="0"/>
        <w:jc w:val="right"/>
        <w:rPr>
          <w:rFonts w:ascii="Arial" w:hAnsi="Arial" w:cs="Arial"/>
          <w:sz w:val="18"/>
          <w:szCs w:val="18"/>
        </w:rPr>
      </w:pPr>
    </w:p>
    <w:p w14:paraId="28ADF700" w14:textId="77777777" w:rsidR="00C379C5" w:rsidRDefault="00C379C5" w:rsidP="001960A8">
      <w:pPr>
        <w:spacing w:after="0"/>
        <w:jc w:val="right"/>
        <w:rPr>
          <w:rFonts w:ascii="Arial" w:hAnsi="Arial" w:cs="Arial"/>
          <w:sz w:val="18"/>
          <w:szCs w:val="18"/>
        </w:rPr>
      </w:pPr>
    </w:p>
    <w:p w14:paraId="34E980C2" w14:textId="77777777" w:rsidR="00C379C5" w:rsidRDefault="00C379C5" w:rsidP="001960A8">
      <w:pPr>
        <w:spacing w:after="0"/>
        <w:jc w:val="right"/>
        <w:rPr>
          <w:rFonts w:ascii="Arial" w:hAnsi="Arial" w:cs="Arial"/>
          <w:sz w:val="18"/>
          <w:szCs w:val="18"/>
        </w:rPr>
      </w:pPr>
    </w:p>
    <w:p w14:paraId="7CFD706F" w14:textId="77777777" w:rsidR="00C379C5" w:rsidRDefault="00C379C5" w:rsidP="001960A8">
      <w:pPr>
        <w:spacing w:after="0"/>
        <w:jc w:val="right"/>
        <w:rPr>
          <w:rFonts w:ascii="Arial" w:hAnsi="Arial" w:cs="Arial"/>
          <w:sz w:val="18"/>
          <w:szCs w:val="18"/>
        </w:rPr>
      </w:pPr>
    </w:p>
    <w:p w14:paraId="21CF49FD" w14:textId="77777777" w:rsidR="00C379C5" w:rsidRDefault="00C379C5" w:rsidP="001960A8">
      <w:pPr>
        <w:spacing w:after="0"/>
        <w:jc w:val="right"/>
        <w:rPr>
          <w:rFonts w:ascii="Arial" w:hAnsi="Arial" w:cs="Arial"/>
          <w:sz w:val="18"/>
          <w:szCs w:val="18"/>
        </w:rPr>
      </w:pPr>
    </w:p>
    <w:p w14:paraId="28562589" w14:textId="77777777" w:rsidR="00C379C5" w:rsidRDefault="00C379C5" w:rsidP="001960A8">
      <w:pPr>
        <w:spacing w:after="0"/>
        <w:jc w:val="right"/>
        <w:rPr>
          <w:rFonts w:ascii="Arial" w:hAnsi="Arial" w:cs="Arial"/>
          <w:sz w:val="18"/>
          <w:szCs w:val="18"/>
        </w:rPr>
      </w:pPr>
    </w:p>
    <w:p w14:paraId="0BEABC35" w14:textId="77777777" w:rsidR="00C379C5" w:rsidRDefault="00C379C5" w:rsidP="001960A8">
      <w:pPr>
        <w:spacing w:after="0"/>
        <w:jc w:val="right"/>
        <w:rPr>
          <w:rFonts w:ascii="Arial" w:hAnsi="Arial" w:cs="Arial"/>
          <w:sz w:val="18"/>
          <w:szCs w:val="18"/>
        </w:rPr>
      </w:pPr>
    </w:p>
    <w:p w14:paraId="47430303" w14:textId="77777777" w:rsidR="00C379C5" w:rsidRDefault="00C379C5" w:rsidP="001960A8">
      <w:pPr>
        <w:spacing w:after="0"/>
        <w:jc w:val="right"/>
        <w:rPr>
          <w:rFonts w:ascii="Arial" w:hAnsi="Arial" w:cs="Arial"/>
          <w:sz w:val="18"/>
          <w:szCs w:val="18"/>
        </w:rPr>
      </w:pPr>
    </w:p>
    <w:p w14:paraId="70D7680C" w14:textId="77777777" w:rsidR="00310280" w:rsidRDefault="00310280" w:rsidP="001960A8">
      <w:pPr>
        <w:spacing w:after="0"/>
        <w:jc w:val="right"/>
        <w:rPr>
          <w:rFonts w:ascii="Arial" w:hAnsi="Arial" w:cs="Arial"/>
          <w:sz w:val="18"/>
          <w:szCs w:val="18"/>
        </w:rPr>
      </w:pPr>
    </w:p>
    <w:p w14:paraId="12BF8C06" w14:textId="77777777" w:rsidR="00310280" w:rsidRDefault="00310280" w:rsidP="001960A8">
      <w:pPr>
        <w:spacing w:after="0"/>
        <w:jc w:val="right"/>
        <w:rPr>
          <w:rFonts w:ascii="Arial" w:hAnsi="Arial" w:cs="Arial"/>
          <w:sz w:val="18"/>
          <w:szCs w:val="18"/>
        </w:rPr>
      </w:pPr>
    </w:p>
    <w:p w14:paraId="596B78CD" w14:textId="77777777" w:rsidR="00310280" w:rsidRDefault="00310280" w:rsidP="001960A8">
      <w:pPr>
        <w:spacing w:after="0"/>
        <w:jc w:val="right"/>
        <w:rPr>
          <w:rFonts w:ascii="Arial" w:hAnsi="Arial" w:cs="Arial"/>
          <w:sz w:val="18"/>
          <w:szCs w:val="18"/>
        </w:rPr>
      </w:pPr>
    </w:p>
    <w:p w14:paraId="0B063A46" w14:textId="77777777" w:rsidR="00310280" w:rsidRDefault="00310280" w:rsidP="001960A8">
      <w:pPr>
        <w:spacing w:after="0"/>
        <w:jc w:val="right"/>
        <w:rPr>
          <w:rFonts w:ascii="Arial" w:hAnsi="Arial" w:cs="Arial"/>
          <w:sz w:val="18"/>
          <w:szCs w:val="18"/>
        </w:rPr>
      </w:pPr>
    </w:p>
    <w:p w14:paraId="08F65531" w14:textId="77777777" w:rsidR="00310280" w:rsidRDefault="00310280" w:rsidP="001960A8">
      <w:pPr>
        <w:spacing w:after="0"/>
        <w:jc w:val="right"/>
        <w:rPr>
          <w:rFonts w:ascii="Arial" w:hAnsi="Arial" w:cs="Arial"/>
          <w:sz w:val="18"/>
          <w:szCs w:val="18"/>
        </w:rPr>
      </w:pPr>
    </w:p>
    <w:p w14:paraId="6D2EF065" w14:textId="77777777" w:rsidR="00310280" w:rsidRDefault="00310280" w:rsidP="001960A8">
      <w:pPr>
        <w:spacing w:after="0"/>
        <w:jc w:val="right"/>
        <w:rPr>
          <w:rFonts w:ascii="Arial" w:hAnsi="Arial" w:cs="Arial"/>
          <w:sz w:val="18"/>
          <w:szCs w:val="18"/>
        </w:rPr>
      </w:pPr>
    </w:p>
    <w:p w14:paraId="3CC94A5A" w14:textId="77777777" w:rsidR="00310280" w:rsidRDefault="00310280" w:rsidP="001960A8">
      <w:pPr>
        <w:spacing w:after="0"/>
        <w:jc w:val="right"/>
        <w:rPr>
          <w:rFonts w:ascii="Arial" w:hAnsi="Arial" w:cs="Arial"/>
          <w:sz w:val="18"/>
          <w:szCs w:val="18"/>
        </w:rPr>
      </w:pPr>
    </w:p>
    <w:p w14:paraId="11363BAF" w14:textId="77777777" w:rsidR="00310280" w:rsidRDefault="00310280" w:rsidP="001960A8">
      <w:pPr>
        <w:spacing w:after="0"/>
        <w:jc w:val="right"/>
        <w:rPr>
          <w:rFonts w:ascii="Arial" w:hAnsi="Arial" w:cs="Arial"/>
          <w:sz w:val="18"/>
          <w:szCs w:val="18"/>
        </w:rPr>
      </w:pPr>
    </w:p>
    <w:p w14:paraId="689C6C02" w14:textId="77777777" w:rsidR="00310280" w:rsidRDefault="00310280" w:rsidP="001960A8">
      <w:pPr>
        <w:spacing w:after="0"/>
        <w:jc w:val="right"/>
        <w:rPr>
          <w:rFonts w:ascii="Arial" w:hAnsi="Arial" w:cs="Arial"/>
          <w:sz w:val="18"/>
          <w:szCs w:val="18"/>
        </w:rPr>
      </w:pPr>
    </w:p>
    <w:p w14:paraId="53E874D9" w14:textId="77777777" w:rsidR="00C028FC" w:rsidRPr="00C028FC" w:rsidRDefault="00C028FC" w:rsidP="00C028FC">
      <w:pPr>
        <w:jc w:val="both"/>
        <w:rPr>
          <w:sz w:val="24"/>
        </w:rPr>
        <w:sectPr w:rsidR="00C028FC" w:rsidRPr="00C028FC" w:rsidSect="001960A8">
          <w:footerReference w:type="default" r:id="rId41"/>
          <w:pgSz w:w="11906" w:h="16838"/>
          <w:pgMar w:top="1418" w:right="1418" w:bottom="1418" w:left="1418" w:header="567" w:footer="596" w:gutter="0"/>
          <w:cols w:space="708"/>
          <w:docGrid w:linePitch="360"/>
        </w:sectPr>
      </w:pPr>
    </w:p>
    <w:p w14:paraId="17D786CB" w14:textId="77777777" w:rsidR="009C1720" w:rsidRDefault="00C028FC" w:rsidP="001960A8">
      <w:pPr>
        <w:spacing w:after="0"/>
        <w:jc w:val="right"/>
        <w:rPr>
          <w:rFonts w:ascii="Arial Narrow" w:hAnsi="Arial Narrow" w:cs="Arial"/>
          <w:sz w:val="20"/>
          <w:szCs w:val="20"/>
          <w:highlight w:val="green"/>
        </w:rPr>
      </w:pPr>
      <w:r w:rsidRPr="00310280">
        <w:rPr>
          <w:rFonts w:ascii="Arial Narrow" w:hAnsi="Arial Narrow" w:cs="Arial"/>
          <w:sz w:val="20"/>
          <w:szCs w:val="20"/>
          <w:highlight w:val="green"/>
        </w:rPr>
        <w:lastRenderedPageBreak/>
        <w:t xml:space="preserve">Obrazec št: </w:t>
      </w:r>
      <w:r w:rsidR="00054ECB">
        <w:rPr>
          <w:rFonts w:ascii="Arial Narrow" w:hAnsi="Arial Narrow" w:cs="Arial"/>
          <w:sz w:val="20"/>
          <w:szCs w:val="20"/>
          <w:highlight w:val="green"/>
        </w:rPr>
        <w:t>6</w:t>
      </w:r>
    </w:p>
    <w:p w14:paraId="425AEB0B" w14:textId="77777777" w:rsidR="000103A2" w:rsidRDefault="000103A2" w:rsidP="001960A8">
      <w:pPr>
        <w:spacing w:after="0"/>
        <w:jc w:val="right"/>
        <w:rPr>
          <w:rFonts w:ascii="Arial Narrow" w:hAnsi="Arial Narrow" w:cs="Arial"/>
          <w:sz w:val="20"/>
          <w:szCs w:val="20"/>
        </w:rPr>
      </w:pPr>
    </w:p>
    <w:p w14:paraId="34F7E1E8" w14:textId="77777777" w:rsidR="000103A2" w:rsidRDefault="000103A2" w:rsidP="001960A8">
      <w:pPr>
        <w:spacing w:after="0"/>
        <w:jc w:val="right"/>
        <w:rPr>
          <w:rFonts w:ascii="Arial Narrow" w:hAnsi="Arial Narrow" w:cs="Arial"/>
          <w:sz w:val="20"/>
          <w:szCs w:val="20"/>
        </w:rPr>
      </w:pPr>
    </w:p>
    <w:p w14:paraId="24A2641D" w14:textId="77777777" w:rsidR="003A4329" w:rsidRDefault="003A4329" w:rsidP="001960A8">
      <w:pPr>
        <w:spacing w:after="0"/>
        <w:jc w:val="right"/>
        <w:rPr>
          <w:rFonts w:ascii="Arial Narrow" w:hAnsi="Arial Narrow" w:cs="Arial"/>
          <w:sz w:val="20"/>
          <w:szCs w:val="20"/>
        </w:rPr>
      </w:pPr>
    </w:p>
    <w:p w14:paraId="04E7766B" w14:textId="77777777" w:rsidR="001960A8" w:rsidRPr="009C1720" w:rsidRDefault="009C1720" w:rsidP="001960A8">
      <w:pPr>
        <w:spacing w:after="0"/>
        <w:jc w:val="right"/>
        <w:rPr>
          <w:rFonts w:ascii="Arial Narrow" w:hAnsi="Arial Narrow" w:cs="Arial"/>
          <w:b/>
          <w:sz w:val="28"/>
          <w:szCs w:val="28"/>
        </w:rPr>
      </w:pPr>
      <w:r w:rsidRPr="009C1720">
        <w:rPr>
          <w:rFonts w:ascii="Arial Narrow" w:hAnsi="Arial Narrow" w:cs="Arial"/>
          <w:b/>
          <w:sz w:val="28"/>
          <w:szCs w:val="28"/>
        </w:rPr>
        <w:t>IZJAVA GOSPODARSKEGA</w:t>
      </w:r>
      <w:r>
        <w:rPr>
          <w:rFonts w:ascii="Arial Narrow" w:hAnsi="Arial Narrow" w:cs="Arial"/>
          <w:b/>
          <w:sz w:val="28"/>
          <w:szCs w:val="28"/>
        </w:rPr>
        <w:t xml:space="preserve"> SUBJEKTA IN POOBLASTILO ZA PRIDOBITEV PODATKOV IZ KAZENSKE EVIDENCE</w:t>
      </w:r>
    </w:p>
    <w:p w14:paraId="3EB69E18" w14:textId="77777777" w:rsidR="001960A8" w:rsidRDefault="009C1720" w:rsidP="001960A8">
      <w:pPr>
        <w:spacing w:after="120"/>
        <w:rPr>
          <w:rFonts w:ascii="Arial Narrow" w:eastAsiaTheme="majorEastAsia" w:hAnsi="Arial Narrow" w:cs="Arial"/>
          <w:b/>
          <w:bCs/>
          <w:color w:val="FFFFFF" w:themeColor="background1"/>
          <w:sz w:val="28"/>
          <w:szCs w:val="28"/>
        </w:rPr>
      </w:pPr>
      <w:r>
        <w:rPr>
          <w:rFonts w:ascii="Arial Narrow" w:eastAsiaTheme="majorEastAsia" w:hAnsi="Arial Narrow" w:cs="Arial"/>
          <w:b/>
          <w:bCs/>
          <w:color w:val="FFFFFF" w:themeColor="background1"/>
          <w:sz w:val="28"/>
          <w:szCs w:val="28"/>
        </w:rPr>
        <w:t>I</w:t>
      </w:r>
    </w:p>
    <w:p w14:paraId="7EDBD389" w14:textId="77777777" w:rsidR="000A2EC0" w:rsidRPr="009C1720" w:rsidRDefault="000A2EC0" w:rsidP="001960A8">
      <w:pPr>
        <w:spacing w:after="120"/>
        <w:rPr>
          <w:rFonts w:ascii="Arial Narrow" w:hAnsi="Arial Narrow" w:cs="Arial"/>
          <w:b/>
        </w:rPr>
      </w:pPr>
    </w:p>
    <w:p w14:paraId="524F2049"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xml:space="preserve">Pod kazensko in materialno odgovornostjo izjavljamo, da naša družba, </w:t>
      </w:r>
      <w:r w:rsidRPr="00F84294">
        <w:rPr>
          <w:rFonts w:ascii="Arial Narrow" w:hAnsi="Arial Narrow" w:cs="Arial"/>
          <w:color w:val="000000"/>
          <w:u w:val="single"/>
        </w:rPr>
        <w:t>_________</w:t>
      </w:r>
      <w:r w:rsidR="00311AF9">
        <w:rPr>
          <w:rFonts w:ascii="Arial Narrow" w:hAnsi="Arial Narrow" w:cs="Arial"/>
          <w:color w:val="000000"/>
          <w:u w:val="single"/>
        </w:rPr>
        <w:t>____________</w:t>
      </w:r>
      <w:r w:rsidRPr="00F84294">
        <w:rPr>
          <w:rFonts w:ascii="Arial Narrow" w:hAnsi="Arial Narrow" w:cs="Arial"/>
          <w:color w:val="000000"/>
          <w:u w:val="single"/>
        </w:rPr>
        <w:t>______</w:t>
      </w:r>
      <w:r w:rsidRPr="00F84294">
        <w:rPr>
          <w:rFonts w:ascii="Arial Narrow" w:hAnsi="Arial Narrow" w:cs="Arial"/>
          <w:color w:val="000000"/>
        </w:rPr>
        <w:t xml:space="preserve">(Firma),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___________________________</w:t>
      </w:r>
      <w:r w:rsidRPr="00F84294">
        <w:rPr>
          <w:rFonts w:ascii="Arial Narrow" w:hAnsi="Arial Narrow" w:cs="Arial"/>
          <w:color w:val="000000"/>
          <w:u w:val="single"/>
        </w:rPr>
        <w:t>_____</w:t>
      </w:r>
      <w:r w:rsidRPr="00F84294">
        <w:rPr>
          <w:rFonts w:ascii="Arial Narrow" w:hAnsi="Arial Narrow" w:cs="Arial"/>
          <w:color w:val="000000"/>
        </w:rPr>
        <w:t xml:space="preserve">(Naslov), matična številka: </w:t>
      </w:r>
      <w:r w:rsidRPr="00F84294">
        <w:rPr>
          <w:rFonts w:ascii="Arial Narrow" w:hAnsi="Arial Narrow" w:cs="Arial"/>
          <w:color w:val="000000"/>
          <w:u w:val="single"/>
        </w:rPr>
        <w:t>_______</w:t>
      </w:r>
      <w:r w:rsidR="00311AF9">
        <w:rPr>
          <w:rFonts w:ascii="Arial Narrow" w:hAnsi="Arial Narrow" w:cs="Arial"/>
          <w:color w:val="000000"/>
          <w:u w:val="single"/>
        </w:rPr>
        <w:t>___</w:t>
      </w:r>
      <w:r w:rsidRPr="00F84294">
        <w:rPr>
          <w:rFonts w:ascii="Arial Narrow" w:hAnsi="Arial Narrow" w:cs="Arial"/>
          <w:color w:val="000000"/>
          <w:u w:val="single"/>
        </w:rPr>
        <w:t>________</w:t>
      </w:r>
      <w:r w:rsidRPr="00F84294">
        <w:rPr>
          <w:rFonts w:ascii="Arial Narrow" w:hAnsi="Arial Narrow" w:cs="Arial"/>
          <w:color w:val="000000"/>
        </w:rPr>
        <w:t xml:space="preserve"> ni bila pravnomočno obsojena zaradi kaznivih dejanj, ki so našteta v prvem odstavku 75. člena ZJN-3.</w:t>
      </w:r>
    </w:p>
    <w:p w14:paraId="4096718D"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9C1720" w:rsidRPr="00F84294" w14:paraId="75BCEB3A" w14:textId="77777777" w:rsidTr="009C1720">
        <w:tc>
          <w:tcPr>
            <w:tcW w:w="0" w:type="auto"/>
            <w:tcMar>
              <w:top w:w="0" w:type="auto"/>
              <w:bottom w:w="0" w:type="auto"/>
            </w:tcMar>
          </w:tcPr>
          <w:p w14:paraId="668F10A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97FB09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2A742D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991331"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in</w:t>
      </w:r>
    </w:p>
    <w:p w14:paraId="6A823A35" w14:textId="77777777" w:rsidR="000A2EC0" w:rsidRDefault="000A2EC0" w:rsidP="009C1720">
      <w:pPr>
        <w:spacing w:before="225" w:after="225" w:line="240" w:lineRule="auto"/>
        <w:jc w:val="center"/>
        <w:rPr>
          <w:rFonts w:ascii="Arial Narrow" w:hAnsi="Arial Narrow" w:cs="Arial"/>
          <w:b/>
          <w:bCs/>
          <w:color w:val="000000"/>
        </w:rPr>
      </w:pPr>
    </w:p>
    <w:p w14:paraId="20FFE364"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13C32888"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9C1720" w:rsidRPr="00F84294" w14:paraId="1EF3224A"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9B89"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99E1A"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094C75FE"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7385D"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A2C91"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2D84667"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7576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10B39"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5B9AAE75"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95D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E2A54"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50A84D6"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3A574"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F4302"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2B10EA64"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F96C8CD" w14:textId="77777777" w:rsidR="000A2EC0" w:rsidRDefault="000A2EC0" w:rsidP="009C1720">
            <w:pPr>
              <w:rPr>
                <w:rFonts w:ascii="Arial Narrow" w:hAnsi="Arial Narrow" w:cs="Arial"/>
                <w:color w:val="000000"/>
              </w:rPr>
            </w:pPr>
          </w:p>
          <w:p w14:paraId="66A2501D" w14:textId="77777777" w:rsidR="000A2EC0" w:rsidRDefault="000A2EC0" w:rsidP="009C1720">
            <w:pPr>
              <w:rPr>
                <w:rFonts w:ascii="Arial Narrow" w:hAnsi="Arial Narrow" w:cs="Arial"/>
                <w:color w:val="000000"/>
              </w:rPr>
            </w:pPr>
          </w:p>
          <w:p w14:paraId="7BE85B19" w14:textId="77777777" w:rsidR="009C1720" w:rsidRPr="00F84294" w:rsidRDefault="009C1720" w:rsidP="009C1720">
            <w:pPr>
              <w:rPr>
                <w:rFonts w:ascii="Arial Narrow" w:hAnsi="Arial Narrow"/>
              </w:rPr>
            </w:pPr>
            <w:r w:rsidRPr="00F84294">
              <w:rPr>
                <w:rFonts w:ascii="Arial Narrow" w:hAnsi="Arial Narrow" w:cs="Arial"/>
                <w:color w:val="000000"/>
              </w:rPr>
              <w:t> </w:t>
            </w:r>
            <w:r w:rsidRPr="00F84294">
              <w:rPr>
                <w:rFonts w:ascii="Arial Narrow" w:hAnsi="Arial Narrow" w:cs="Arial"/>
                <w:color w:val="000000"/>
                <w:position w:val="-2"/>
              </w:rPr>
              <w:t>Kraj in datum:</w:t>
            </w:r>
          </w:p>
        </w:tc>
        <w:tc>
          <w:tcPr>
            <w:tcW w:w="0" w:type="auto"/>
            <w:tcMar>
              <w:top w:w="75" w:type="dxa"/>
              <w:bottom w:w="75" w:type="dxa"/>
            </w:tcMar>
            <w:vAlign w:val="center"/>
          </w:tcPr>
          <w:p w14:paraId="1BFBC3DF" w14:textId="77777777" w:rsidR="001A2912" w:rsidRDefault="001A2912" w:rsidP="009C1720">
            <w:pPr>
              <w:rPr>
                <w:rFonts w:ascii="Arial Narrow" w:hAnsi="Arial Narrow" w:cs="Arial"/>
                <w:color w:val="000000"/>
                <w:position w:val="-2"/>
              </w:rPr>
            </w:pPr>
          </w:p>
          <w:p w14:paraId="24960A2B" w14:textId="77777777" w:rsidR="009C1720" w:rsidRPr="00F84294" w:rsidRDefault="009C1720" w:rsidP="009C1720">
            <w:pPr>
              <w:rPr>
                <w:rFonts w:ascii="Arial Narrow" w:hAnsi="Arial Narrow"/>
              </w:rPr>
            </w:pPr>
            <w:r w:rsidRPr="00F84294">
              <w:rPr>
                <w:rFonts w:ascii="Arial Narrow" w:hAnsi="Arial Narrow" w:cs="Arial"/>
                <w:color w:val="000000"/>
                <w:position w:val="-2"/>
              </w:rPr>
              <w:t>Ime in priimek: _____________</w:t>
            </w:r>
            <w:r w:rsidR="006A66B8">
              <w:rPr>
                <w:rFonts w:ascii="Arial Narrow" w:hAnsi="Arial Narrow" w:cs="Arial"/>
                <w:color w:val="000000"/>
                <w:position w:val="-2"/>
              </w:rPr>
              <w:t>___</w:t>
            </w:r>
            <w:r w:rsidRPr="00F84294">
              <w:rPr>
                <w:rFonts w:ascii="Arial Narrow" w:hAnsi="Arial Narrow" w:cs="Arial"/>
                <w:color w:val="000000"/>
                <w:position w:val="-2"/>
              </w:rPr>
              <w:t>________</w:t>
            </w:r>
          </w:p>
        </w:tc>
      </w:tr>
      <w:tr w:rsidR="009C1720" w:rsidRPr="00F84294" w14:paraId="02AE27FC"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2FCBED7"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5322701" w14:textId="77777777" w:rsidR="009C1720" w:rsidRPr="00F84294" w:rsidRDefault="009C1720" w:rsidP="009C1720">
            <w:pPr>
              <w:rPr>
                <w:rFonts w:ascii="Arial Narrow" w:hAnsi="Arial Narrow"/>
              </w:rPr>
            </w:pPr>
          </w:p>
          <w:p w14:paraId="200F3698" w14:textId="77777777" w:rsidR="009C1720" w:rsidRPr="00F84294" w:rsidRDefault="009C1720" w:rsidP="009C1720">
            <w:pPr>
              <w:jc w:val="center"/>
              <w:rPr>
                <w:rFonts w:ascii="Arial Narrow" w:hAnsi="Arial Narrow"/>
              </w:rPr>
            </w:pPr>
            <w:r w:rsidRPr="00F84294">
              <w:rPr>
                <w:rFonts w:ascii="Arial Narrow" w:hAnsi="Arial Narrow" w:cs="Arial"/>
                <w:color w:val="A9A9A9"/>
                <w:position w:val="-2"/>
              </w:rPr>
              <w:t>(žig in podpis)</w:t>
            </w:r>
          </w:p>
        </w:tc>
      </w:tr>
    </w:tbl>
    <w:p w14:paraId="6E409BF3"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w:t>
      </w:r>
    </w:p>
    <w:p w14:paraId="3FABBC54" w14:textId="77777777" w:rsidR="00781EF1" w:rsidRDefault="001960A8">
      <w:pPr>
        <w:spacing w:before="225" w:after="225" w:line="240" w:lineRule="auto"/>
        <w:jc w:val="both"/>
      </w:pPr>
      <w:r>
        <w:rPr>
          <w:rFonts w:ascii="Arial" w:hAnsi="Arial" w:cs="Arial"/>
          <w:color w:val="000000"/>
          <w:sz w:val="18"/>
          <w:szCs w:val="18"/>
        </w:rPr>
        <w:t> </w:t>
      </w:r>
    </w:p>
    <w:p w14:paraId="3A64C772" w14:textId="77777777" w:rsidR="00781EF1" w:rsidRDefault="00781EF1">
      <w:pPr>
        <w:sectPr w:rsidR="00781EF1" w:rsidSect="001960A8">
          <w:footerReference w:type="default" r:id="rId42"/>
          <w:pgSz w:w="11906" w:h="16838"/>
          <w:pgMar w:top="1418" w:right="1418" w:bottom="1418" w:left="1418" w:header="567" w:footer="596" w:gutter="0"/>
          <w:cols w:space="708"/>
          <w:docGrid w:linePitch="360"/>
        </w:sectPr>
      </w:pPr>
    </w:p>
    <w:p w14:paraId="47442D97" w14:textId="77777777" w:rsidR="001960A8"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7</w:t>
      </w:r>
    </w:p>
    <w:p w14:paraId="1D95D725" w14:textId="77777777" w:rsidR="001960A8" w:rsidRDefault="00747164" w:rsidP="00747164">
      <w:pPr>
        <w:spacing w:after="0"/>
        <w:jc w:val="right"/>
        <w:rPr>
          <w:rFonts w:ascii="Arial Narrow" w:hAnsi="Arial Narrow" w:cs="Arial"/>
          <w:b/>
          <w:sz w:val="28"/>
          <w:szCs w:val="28"/>
        </w:rPr>
      </w:pPr>
      <w:r w:rsidRPr="00747164">
        <w:rPr>
          <w:rFonts w:ascii="Arial Narrow" w:hAnsi="Arial Narrow" w:cs="Arial"/>
          <w:b/>
          <w:sz w:val="28"/>
          <w:szCs w:val="28"/>
        </w:rPr>
        <w:t>IZJAVA ČLANOV ORGANOV IN ZASTOPNIKOV GOSPODARSKEGA SUBJEKTA IN POOBLASTILO ZA PRIDOBITEV PODATKOV IZ KAZENSKE EVIDENCE</w:t>
      </w:r>
    </w:p>
    <w:p w14:paraId="186B5F64" w14:textId="77777777" w:rsidR="00747164" w:rsidRPr="00747164" w:rsidRDefault="00747164" w:rsidP="00747164">
      <w:pPr>
        <w:spacing w:after="0"/>
        <w:jc w:val="right"/>
        <w:rPr>
          <w:rFonts w:ascii="Arial Narrow" w:hAnsi="Arial Narrow" w:cs="Arial"/>
          <w:b/>
          <w:sz w:val="28"/>
          <w:szCs w:val="28"/>
        </w:rPr>
      </w:pPr>
    </w:p>
    <w:p w14:paraId="6A37349A"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 da nisem bil/a pravnomočno obsojen/a zaradi kaznivih dejanj, ki so opredeljena v prvem odstavku 75. člena ZJN-3.</w:t>
      </w:r>
    </w:p>
    <w:p w14:paraId="62E9D767"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Obenem izjavljam, da:</w:t>
      </w:r>
    </w:p>
    <w:tbl>
      <w:tblPr>
        <w:tblW w:w="0" w:type="auto"/>
        <w:tblInd w:w="108" w:type="dxa"/>
        <w:tblLook w:val="04A0" w:firstRow="1" w:lastRow="0" w:firstColumn="1" w:lastColumn="0" w:noHBand="0" w:noVBand="1"/>
      </w:tblPr>
      <w:tblGrid>
        <w:gridCol w:w="8962"/>
      </w:tblGrid>
      <w:tr w:rsidR="002B422B" w:rsidRPr="00F84294" w14:paraId="3CA9DBBC" w14:textId="77777777" w:rsidTr="00D34CDB">
        <w:tc>
          <w:tcPr>
            <w:tcW w:w="0" w:type="auto"/>
            <w:tcMar>
              <w:top w:w="0" w:type="auto"/>
              <w:bottom w:w="0" w:type="auto"/>
            </w:tcMar>
          </w:tcPr>
          <w:p w14:paraId="3FF973FE"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FE3AE7D"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B5F8B78"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in</w:t>
      </w:r>
    </w:p>
    <w:p w14:paraId="7B766211"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079D2076"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Spodaj podpisani pooblaščam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p w14:paraId="31F31321"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Moji osebni podatki so naslednji:</w:t>
      </w:r>
    </w:p>
    <w:tbl>
      <w:tblPr>
        <w:tblW w:w="5000" w:type="pct"/>
        <w:tblInd w:w="108" w:type="dxa"/>
        <w:tblLook w:val="04A0" w:firstRow="1" w:lastRow="0" w:firstColumn="1" w:lastColumn="0" w:noHBand="0" w:noVBand="1"/>
      </w:tblPr>
      <w:tblGrid>
        <w:gridCol w:w="2717"/>
        <w:gridCol w:w="6341"/>
      </w:tblGrid>
      <w:tr w:rsidR="002B422B" w:rsidRPr="00F84294" w14:paraId="1B0F34BE"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19EAC"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10379"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0855E571"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71333"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84B8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2F45A423"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FD566"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A907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F5875A6"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AA4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0592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60BA2545"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6244B"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B138F"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4002BC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4BD7A"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5E35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BAC665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CEFB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66CE5"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3EF2ACEF"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F90BE"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lastRenderedPageBreak/>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0A123"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bl>
    <w:p w14:paraId="7EE111FB"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2B422B" w:rsidRPr="00F84294" w14:paraId="7EA514B2" w14:textId="77777777" w:rsidTr="00D34CDB">
        <w:tc>
          <w:tcPr>
            <w:tcW w:w="2500" w:type="pct"/>
            <w:tcMar>
              <w:top w:w="75" w:type="dxa"/>
              <w:bottom w:w="75" w:type="dxa"/>
            </w:tcMar>
            <w:vAlign w:val="center"/>
          </w:tcPr>
          <w:p w14:paraId="1B7BBD20" w14:textId="77777777" w:rsidR="002B422B" w:rsidRPr="00F84294" w:rsidRDefault="002B422B" w:rsidP="00D34CDB">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51340AD" w14:textId="77777777" w:rsidR="002B422B" w:rsidRPr="00F84294" w:rsidRDefault="002B422B" w:rsidP="00D34CDB">
            <w:pPr>
              <w:rPr>
                <w:rFonts w:ascii="Arial Narrow" w:hAnsi="Arial Narrow"/>
              </w:rPr>
            </w:pPr>
            <w:r w:rsidRPr="00F84294">
              <w:rPr>
                <w:rFonts w:ascii="Arial Narrow" w:hAnsi="Arial Narrow" w:cs="Arial"/>
                <w:color w:val="000000"/>
                <w:position w:val="-2"/>
              </w:rPr>
              <w:t>Ime in priimek: __________</w:t>
            </w:r>
            <w:r w:rsidR="006A66B8">
              <w:rPr>
                <w:rFonts w:ascii="Arial Narrow" w:hAnsi="Arial Narrow" w:cs="Arial"/>
                <w:color w:val="000000"/>
                <w:position w:val="-2"/>
              </w:rPr>
              <w:t>___</w:t>
            </w:r>
            <w:r w:rsidRPr="00F84294">
              <w:rPr>
                <w:rFonts w:ascii="Arial Narrow" w:hAnsi="Arial Narrow" w:cs="Arial"/>
                <w:color w:val="000000"/>
                <w:position w:val="-2"/>
              </w:rPr>
              <w:t>___________</w:t>
            </w:r>
          </w:p>
        </w:tc>
      </w:tr>
      <w:tr w:rsidR="002B422B" w:rsidRPr="00F84294" w14:paraId="651BF0AF" w14:textId="77777777" w:rsidTr="00D34CDB">
        <w:tc>
          <w:tcPr>
            <w:tcW w:w="2500" w:type="pct"/>
            <w:tcMar>
              <w:top w:w="75" w:type="dxa"/>
              <w:bottom w:w="75" w:type="dxa"/>
            </w:tcMar>
            <w:vAlign w:val="center"/>
          </w:tcPr>
          <w:p w14:paraId="1E17E79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61BD66F" w14:textId="77777777" w:rsidR="002B422B" w:rsidRPr="00F84294" w:rsidRDefault="002B422B" w:rsidP="00D34CDB">
            <w:pPr>
              <w:rPr>
                <w:rFonts w:ascii="Arial Narrow" w:hAnsi="Arial Narrow"/>
              </w:rPr>
            </w:pPr>
          </w:p>
          <w:p w14:paraId="44FE269B" w14:textId="77777777" w:rsidR="002B422B" w:rsidRPr="00F84294" w:rsidRDefault="002B422B" w:rsidP="00D34CDB">
            <w:pPr>
              <w:jc w:val="center"/>
              <w:rPr>
                <w:rFonts w:ascii="Arial Narrow" w:hAnsi="Arial Narrow"/>
              </w:rPr>
            </w:pPr>
            <w:r w:rsidRPr="00F84294">
              <w:rPr>
                <w:rFonts w:ascii="Arial Narrow" w:hAnsi="Arial Narrow" w:cs="Arial"/>
                <w:color w:val="A9A9A9"/>
                <w:position w:val="-2"/>
              </w:rPr>
              <w:t>(podpis)</w:t>
            </w:r>
          </w:p>
        </w:tc>
      </w:tr>
    </w:tbl>
    <w:p w14:paraId="7BED4462"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p w14:paraId="5865697F" w14:textId="77777777" w:rsidR="00781EF1" w:rsidRDefault="002B422B" w:rsidP="002B422B">
      <w:pPr>
        <w:spacing w:before="225" w:after="225" w:line="240" w:lineRule="auto"/>
        <w:jc w:val="both"/>
      </w:pPr>
      <w:r w:rsidRPr="00F84294">
        <w:rPr>
          <w:rFonts w:ascii="Arial Narrow" w:hAnsi="Arial Narrow" w:cs="Arial"/>
          <w:b/>
          <w:bCs/>
          <w:i/>
          <w:iCs/>
          <w:color w:val="000000"/>
          <w:u w:val="single"/>
        </w:rPr>
        <w:t>Izjava članov organov in zastopnikov gospodarskega subjekta in pooblastilo za pridobitev podatkov iz kazenske evidence mora osebno podpisati oseba, na katero se izjava nanaša. Teh izjav ni mogoče podpisati prek pooblaščencev.</w:t>
      </w:r>
    </w:p>
    <w:p w14:paraId="458D1DC1" w14:textId="77777777" w:rsidR="00781EF1" w:rsidRDefault="001960A8">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1BB4F2D" w14:textId="77777777" w:rsidR="00184EA0" w:rsidRDefault="00184EA0">
      <w:pPr>
        <w:spacing w:before="225" w:after="225" w:line="240" w:lineRule="auto"/>
        <w:jc w:val="both"/>
        <w:rPr>
          <w:rFonts w:ascii="Arial" w:hAnsi="Arial" w:cs="Arial"/>
          <w:color w:val="000000"/>
          <w:sz w:val="18"/>
          <w:szCs w:val="18"/>
        </w:rPr>
      </w:pPr>
    </w:p>
    <w:p w14:paraId="19D957ED" w14:textId="77777777" w:rsidR="00184EA0" w:rsidRDefault="00184EA0">
      <w:pPr>
        <w:spacing w:before="225" w:after="225" w:line="240" w:lineRule="auto"/>
        <w:jc w:val="both"/>
        <w:rPr>
          <w:rFonts w:ascii="Arial" w:hAnsi="Arial" w:cs="Arial"/>
          <w:color w:val="000000"/>
          <w:sz w:val="18"/>
          <w:szCs w:val="18"/>
        </w:rPr>
      </w:pPr>
    </w:p>
    <w:p w14:paraId="420EEC20" w14:textId="77777777" w:rsidR="00184EA0" w:rsidRDefault="00184EA0">
      <w:pPr>
        <w:spacing w:before="225" w:after="225" w:line="240" w:lineRule="auto"/>
        <w:jc w:val="both"/>
        <w:rPr>
          <w:rFonts w:ascii="Arial" w:hAnsi="Arial" w:cs="Arial"/>
          <w:color w:val="000000"/>
          <w:sz w:val="18"/>
          <w:szCs w:val="18"/>
        </w:rPr>
      </w:pPr>
    </w:p>
    <w:p w14:paraId="518556F9" w14:textId="77777777" w:rsidR="00184EA0" w:rsidRDefault="00184EA0">
      <w:pPr>
        <w:spacing w:before="225" w:after="225" w:line="240" w:lineRule="auto"/>
        <w:jc w:val="both"/>
        <w:rPr>
          <w:rFonts w:ascii="Arial" w:hAnsi="Arial" w:cs="Arial"/>
          <w:color w:val="000000"/>
          <w:sz w:val="18"/>
          <w:szCs w:val="18"/>
        </w:rPr>
      </w:pPr>
    </w:p>
    <w:p w14:paraId="03667603" w14:textId="77777777" w:rsidR="00184EA0" w:rsidRDefault="00184EA0">
      <w:pPr>
        <w:spacing w:before="225" w:after="225" w:line="240" w:lineRule="auto"/>
        <w:jc w:val="both"/>
        <w:rPr>
          <w:rFonts w:ascii="Arial" w:hAnsi="Arial" w:cs="Arial"/>
          <w:color w:val="000000"/>
          <w:sz w:val="18"/>
          <w:szCs w:val="18"/>
        </w:rPr>
      </w:pPr>
    </w:p>
    <w:p w14:paraId="0CCA059E" w14:textId="77777777" w:rsidR="00184EA0" w:rsidRDefault="00184EA0">
      <w:pPr>
        <w:spacing w:before="225" w:after="225" w:line="240" w:lineRule="auto"/>
        <w:jc w:val="both"/>
        <w:rPr>
          <w:rFonts w:ascii="Arial" w:hAnsi="Arial" w:cs="Arial"/>
          <w:color w:val="000000"/>
          <w:sz w:val="18"/>
          <w:szCs w:val="18"/>
        </w:rPr>
      </w:pPr>
    </w:p>
    <w:p w14:paraId="3D463E8A" w14:textId="77777777" w:rsidR="00184EA0" w:rsidRDefault="00184EA0">
      <w:pPr>
        <w:spacing w:before="225" w:after="225" w:line="240" w:lineRule="auto"/>
        <w:jc w:val="both"/>
        <w:rPr>
          <w:rFonts w:ascii="Arial" w:hAnsi="Arial" w:cs="Arial"/>
          <w:color w:val="000000"/>
          <w:sz w:val="18"/>
          <w:szCs w:val="18"/>
        </w:rPr>
      </w:pPr>
    </w:p>
    <w:p w14:paraId="4AD9FA31" w14:textId="77777777" w:rsidR="00184EA0" w:rsidRDefault="00184EA0">
      <w:pPr>
        <w:spacing w:before="225" w:after="225" w:line="240" w:lineRule="auto"/>
        <w:jc w:val="both"/>
        <w:rPr>
          <w:rFonts w:ascii="Arial" w:hAnsi="Arial" w:cs="Arial"/>
          <w:color w:val="000000"/>
          <w:sz w:val="18"/>
          <w:szCs w:val="18"/>
        </w:rPr>
      </w:pPr>
    </w:p>
    <w:p w14:paraId="275FFD46" w14:textId="77777777" w:rsidR="00184EA0" w:rsidRDefault="00184EA0">
      <w:pPr>
        <w:spacing w:before="225" w:after="225" w:line="240" w:lineRule="auto"/>
        <w:jc w:val="both"/>
        <w:rPr>
          <w:rFonts w:ascii="Arial" w:hAnsi="Arial" w:cs="Arial"/>
          <w:color w:val="000000"/>
          <w:sz w:val="18"/>
          <w:szCs w:val="18"/>
        </w:rPr>
      </w:pPr>
    </w:p>
    <w:p w14:paraId="2884273F" w14:textId="77777777" w:rsidR="00184EA0" w:rsidRDefault="00184EA0">
      <w:pPr>
        <w:spacing w:before="225" w:after="225" w:line="240" w:lineRule="auto"/>
        <w:jc w:val="both"/>
        <w:rPr>
          <w:rFonts w:ascii="Arial" w:hAnsi="Arial" w:cs="Arial"/>
          <w:color w:val="000000"/>
          <w:sz w:val="18"/>
          <w:szCs w:val="18"/>
        </w:rPr>
      </w:pPr>
    </w:p>
    <w:p w14:paraId="70E253EE" w14:textId="77777777" w:rsidR="00184EA0" w:rsidRDefault="00184EA0">
      <w:pPr>
        <w:spacing w:before="225" w:after="225" w:line="240" w:lineRule="auto"/>
        <w:jc w:val="both"/>
        <w:rPr>
          <w:rFonts w:ascii="Arial" w:hAnsi="Arial" w:cs="Arial"/>
          <w:color w:val="000000"/>
          <w:sz w:val="18"/>
          <w:szCs w:val="18"/>
        </w:rPr>
      </w:pPr>
    </w:p>
    <w:p w14:paraId="35BACC92" w14:textId="77777777" w:rsidR="00184EA0" w:rsidRDefault="00184EA0">
      <w:pPr>
        <w:spacing w:before="225" w:after="225" w:line="240" w:lineRule="auto"/>
        <w:jc w:val="both"/>
        <w:rPr>
          <w:rFonts w:ascii="Arial" w:hAnsi="Arial" w:cs="Arial"/>
          <w:color w:val="000000"/>
          <w:sz w:val="18"/>
          <w:szCs w:val="18"/>
        </w:rPr>
      </w:pPr>
    </w:p>
    <w:p w14:paraId="5A46C14C" w14:textId="77777777" w:rsidR="00184EA0" w:rsidRDefault="00184EA0">
      <w:pPr>
        <w:spacing w:before="225" w:after="225" w:line="240" w:lineRule="auto"/>
        <w:jc w:val="both"/>
        <w:rPr>
          <w:rFonts w:ascii="Arial" w:hAnsi="Arial" w:cs="Arial"/>
          <w:color w:val="000000"/>
          <w:sz w:val="18"/>
          <w:szCs w:val="18"/>
        </w:rPr>
      </w:pPr>
    </w:p>
    <w:p w14:paraId="67726CA7" w14:textId="77777777" w:rsidR="00184EA0" w:rsidRDefault="00184EA0">
      <w:pPr>
        <w:spacing w:before="225" w:after="225" w:line="240" w:lineRule="auto"/>
        <w:jc w:val="both"/>
        <w:rPr>
          <w:rFonts w:ascii="Arial" w:hAnsi="Arial" w:cs="Arial"/>
          <w:color w:val="000000"/>
          <w:sz w:val="18"/>
          <w:szCs w:val="18"/>
        </w:rPr>
      </w:pPr>
    </w:p>
    <w:p w14:paraId="2BBF4006" w14:textId="77777777" w:rsidR="00184EA0" w:rsidRDefault="00184EA0">
      <w:pPr>
        <w:spacing w:before="225" w:after="225" w:line="240" w:lineRule="auto"/>
        <w:jc w:val="both"/>
        <w:rPr>
          <w:rFonts w:ascii="Arial" w:hAnsi="Arial" w:cs="Arial"/>
          <w:color w:val="000000"/>
          <w:sz w:val="18"/>
          <w:szCs w:val="18"/>
        </w:rPr>
      </w:pPr>
    </w:p>
    <w:p w14:paraId="6307FB99" w14:textId="77777777" w:rsidR="00184EA0" w:rsidRDefault="00184EA0">
      <w:pPr>
        <w:spacing w:before="225" w:after="225" w:line="240" w:lineRule="auto"/>
        <w:jc w:val="both"/>
        <w:rPr>
          <w:rFonts w:ascii="Arial" w:hAnsi="Arial" w:cs="Arial"/>
          <w:color w:val="000000"/>
          <w:sz w:val="18"/>
          <w:szCs w:val="18"/>
        </w:rPr>
      </w:pPr>
    </w:p>
    <w:p w14:paraId="444BF91E" w14:textId="77777777" w:rsidR="00BF62CD" w:rsidRDefault="00BF62CD">
      <w:pPr>
        <w:spacing w:before="225" w:after="225" w:line="240" w:lineRule="auto"/>
        <w:jc w:val="both"/>
        <w:rPr>
          <w:rFonts w:ascii="Arial" w:hAnsi="Arial" w:cs="Arial"/>
          <w:color w:val="000000"/>
          <w:sz w:val="18"/>
          <w:szCs w:val="18"/>
        </w:rPr>
      </w:pPr>
    </w:p>
    <w:p w14:paraId="31A0DA40" w14:textId="77777777" w:rsidR="00BF62CD" w:rsidRDefault="00BF62CD">
      <w:pPr>
        <w:spacing w:before="225" w:after="225" w:line="240" w:lineRule="auto"/>
        <w:jc w:val="both"/>
        <w:rPr>
          <w:rFonts w:ascii="Arial" w:hAnsi="Arial" w:cs="Arial"/>
          <w:color w:val="000000"/>
          <w:sz w:val="18"/>
          <w:szCs w:val="18"/>
        </w:rPr>
      </w:pPr>
    </w:p>
    <w:p w14:paraId="02E1A7BD" w14:textId="77777777" w:rsidR="000858DF" w:rsidRDefault="000858DF">
      <w:pPr>
        <w:spacing w:before="225" w:after="225" w:line="240" w:lineRule="auto"/>
        <w:jc w:val="both"/>
        <w:rPr>
          <w:rFonts w:ascii="Arial" w:hAnsi="Arial" w:cs="Arial"/>
          <w:color w:val="000000"/>
          <w:sz w:val="18"/>
          <w:szCs w:val="18"/>
        </w:rPr>
      </w:pPr>
    </w:p>
    <w:p w14:paraId="25ECB303" w14:textId="77777777" w:rsidR="000858DF" w:rsidRDefault="000858DF">
      <w:pPr>
        <w:spacing w:before="225" w:after="225" w:line="240" w:lineRule="auto"/>
        <w:jc w:val="both"/>
        <w:rPr>
          <w:rFonts w:ascii="Arial" w:hAnsi="Arial" w:cs="Arial"/>
          <w:color w:val="000000"/>
          <w:sz w:val="18"/>
          <w:szCs w:val="18"/>
        </w:rPr>
      </w:pPr>
    </w:p>
    <w:p w14:paraId="049C3A29" w14:textId="77777777" w:rsidR="00E21976" w:rsidRDefault="00486425" w:rsidP="00E21976">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8</w:t>
      </w:r>
    </w:p>
    <w:p w14:paraId="786FE69F" w14:textId="77777777" w:rsidR="000858DF" w:rsidRDefault="000858DF" w:rsidP="00E21976">
      <w:pPr>
        <w:spacing w:after="0"/>
        <w:ind w:left="2124" w:firstLine="708"/>
        <w:rPr>
          <w:rFonts w:ascii="Arial Narrow" w:hAnsi="Arial Narrow"/>
          <w:b/>
          <w:sz w:val="28"/>
          <w:szCs w:val="28"/>
        </w:rPr>
      </w:pPr>
    </w:p>
    <w:p w14:paraId="77EF56A6" w14:textId="77777777" w:rsidR="00E21976" w:rsidRDefault="00E21976" w:rsidP="00E21976">
      <w:pPr>
        <w:spacing w:after="0"/>
        <w:ind w:left="2124" w:firstLine="708"/>
        <w:rPr>
          <w:rFonts w:ascii="Arial Narrow" w:hAnsi="Arial Narrow"/>
          <w:b/>
          <w:sz w:val="28"/>
          <w:szCs w:val="28"/>
        </w:rPr>
      </w:pPr>
      <w:r>
        <w:rPr>
          <w:rFonts w:ascii="Arial Narrow" w:hAnsi="Arial Narrow"/>
          <w:b/>
          <w:sz w:val="28"/>
          <w:szCs w:val="28"/>
        </w:rPr>
        <w:t>IZJAVA PODIZVAJALCA</w:t>
      </w:r>
      <w:r w:rsidR="00E61DDE">
        <w:rPr>
          <w:rFonts w:ascii="Arial Narrow" w:hAnsi="Arial Narrow"/>
          <w:b/>
          <w:sz w:val="28"/>
          <w:szCs w:val="28"/>
        </w:rPr>
        <w:t xml:space="preserve"> </w:t>
      </w:r>
    </w:p>
    <w:p w14:paraId="33DC05EE" w14:textId="77777777" w:rsidR="00E21976" w:rsidRDefault="00E21976" w:rsidP="00E21976">
      <w:pPr>
        <w:spacing w:after="0"/>
        <w:ind w:left="2124" w:firstLine="708"/>
        <w:rPr>
          <w:rFonts w:ascii="Arial Narrow" w:hAnsi="Arial Narrow"/>
          <w:b/>
          <w:sz w:val="28"/>
          <w:szCs w:val="28"/>
        </w:rPr>
      </w:pPr>
    </w:p>
    <w:p w14:paraId="1ADC5D65" w14:textId="77777777" w:rsidR="00E21976" w:rsidRDefault="00E21976" w:rsidP="00E21976">
      <w:pPr>
        <w:spacing w:after="0"/>
        <w:ind w:left="2124" w:firstLine="708"/>
        <w:rPr>
          <w:rFonts w:ascii="Arial Narrow" w:hAnsi="Arial Narrow"/>
          <w:b/>
          <w:sz w:val="28"/>
          <w:szCs w:val="28"/>
        </w:rPr>
      </w:pPr>
    </w:p>
    <w:p w14:paraId="12F7AEAE" w14:textId="33551BF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xml:space="preserve">V zvezi z javnim naročilom </w:t>
      </w:r>
      <w:r w:rsidR="00117B5A" w:rsidRPr="00F02B44">
        <w:rPr>
          <w:rFonts w:ascii="Arial Narrow" w:hAnsi="Arial Narrow" w:cs="Arial"/>
          <w:b/>
          <w:color w:val="000000"/>
        </w:rPr>
        <w:t>»</w:t>
      </w:r>
      <w:r w:rsidR="00117B5A">
        <w:rPr>
          <w:rFonts w:ascii="Arial Narrow" w:hAnsi="Arial Narrow" w:cs="Arial"/>
          <w:b/>
          <w:color w:val="000000"/>
        </w:rPr>
        <w:t>ENERGETSKA SANACIJA PD KOŠENJAK</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r w:rsidR="00516C50">
        <w:rPr>
          <w:rFonts w:ascii="Arial Narrow" w:hAnsi="Arial Narrow" w:cs="Arial"/>
          <w:color w:val="000000"/>
        </w:rPr>
        <w:t>iz</w:t>
      </w:r>
      <w:r w:rsidRPr="00F84294">
        <w:rPr>
          <w:rFonts w:ascii="Arial Narrow" w:hAnsi="Arial Narrow" w:cs="Arial"/>
          <w:color w:val="000000"/>
        </w:rPr>
        <w:t>javljamo, da bomo v primeru izbire gospodarskega subjekta sodelovali pri izvedbi predmeta javnega naročila z deli v vrednosti ____________</w:t>
      </w:r>
      <w:r>
        <w:rPr>
          <w:rFonts w:ascii="Arial Narrow" w:hAnsi="Arial Narrow" w:cs="Arial"/>
          <w:color w:val="000000"/>
        </w:rPr>
        <w:t>____</w:t>
      </w:r>
      <w:r w:rsidRPr="00F84294">
        <w:rPr>
          <w:rFonts w:ascii="Arial Narrow" w:hAnsi="Arial Narrow" w:cs="Arial"/>
          <w:color w:val="000000"/>
        </w:rPr>
        <w:t>___ EUR v skladu z razpisnimi pogoji.</w:t>
      </w:r>
    </w:p>
    <w:p w14:paraId="42F50B86"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Izjavljamo (ustrezno označi):</w:t>
      </w:r>
    </w:p>
    <w:p w14:paraId="4DC7E401"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DA zahtevamo izvedbo neposrednih plačil, in zato podajamo soglasje, da sme naročnik namesto glavnega izvajalca poravnati obveznosti glavnega izvajalca, ki nastanejo pri izvajanju javnega naročila do nas kot podizvajalca.</w:t>
      </w:r>
    </w:p>
    <w:p w14:paraId="0882C96B"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NE zahtevamo izvedbe neposrednih plačil.</w:t>
      </w:r>
    </w:p>
    <w:p w14:paraId="1C75B330"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6A67FD72"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21976" w:rsidRPr="00F84294" w14:paraId="0822F69F" w14:textId="77777777" w:rsidTr="00590E58">
        <w:tc>
          <w:tcPr>
            <w:tcW w:w="2500" w:type="pct"/>
            <w:tcMar>
              <w:top w:w="75" w:type="dxa"/>
              <w:bottom w:w="75" w:type="dxa"/>
            </w:tcMar>
            <w:vAlign w:val="center"/>
          </w:tcPr>
          <w:p w14:paraId="3272E36B" w14:textId="77777777" w:rsidR="00E21976" w:rsidRPr="00F84294" w:rsidRDefault="00E21976"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C8B5403" w14:textId="77777777" w:rsidR="00E21976" w:rsidRPr="00F84294" w:rsidRDefault="00E21976" w:rsidP="00590E58">
            <w:pPr>
              <w:rPr>
                <w:rFonts w:ascii="Arial Narrow" w:hAnsi="Arial Narrow"/>
              </w:rPr>
            </w:pPr>
            <w:r w:rsidRPr="00F84294">
              <w:rPr>
                <w:rFonts w:ascii="Arial Narrow" w:hAnsi="Arial Narrow" w:cs="Arial"/>
                <w:color w:val="000000"/>
                <w:position w:val="-2"/>
              </w:rPr>
              <w:t>Ime in priimek: _______________</w:t>
            </w:r>
            <w:r w:rsidR="006A66B8">
              <w:rPr>
                <w:rFonts w:ascii="Arial Narrow" w:hAnsi="Arial Narrow" w:cs="Arial"/>
                <w:color w:val="000000"/>
                <w:position w:val="-2"/>
              </w:rPr>
              <w:t>___</w:t>
            </w:r>
            <w:r w:rsidRPr="00F84294">
              <w:rPr>
                <w:rFonts w:ascii="Arial Narrow" w:hAnsi="Arial Narrow" w:cs="Arial"/>
                <w:color w:val="000000"/>
                <w:position w:val="-2"/>
              </w:rPr>
              <w:t>______</w:t>
            </w:r>
          </w:p>
        </w:tc>
      </w:tr>
      <w:tr w:rsidR="00E21976" w:rsidRPr="00F84294" w14:paraId="38306E03" w14:textId="77777777" w:rsidTr="00590E58">
        <w:tc>
          <w:tcPr>
            <w:tcW w:w="2500" w:type="pct"/>
            <w:tcMar>
              <w:top w:w="75" w:type="dxa"/>
              <w:bottom w:w="75" w:type="dxa"/>
            </w:tcMar>
            <w:vAlign w:val="center"/>
          </w:tcPr>
          <w:p w14:paraId="405BEB3B" w14:textId="77777777" w:rsidR="00E21976" w:rsidRPr="00F84294" w:rsidRDefault="00E21976"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15C1C7D" w14:textId="77777777" w:rsidR="00E21976" w:rsidRPr="00F84294" w:rsidRDefault="00E21976" w:rsidP="00590E58">
            <w:pPr>
              <w:rPr>
                <w:rFonts w:ascii="Arial Narrow" w:hAnsi="Arial Narrow"/>
              </w:rPr>
            </w:pPr>
          </w:p>
          <w:p w14:paraId="65BDAA05" w14:textId="77777777" w:rsidR="00E21976" w:rsidRPr="00F84294" w:rsidRDefault="00E21976" w:rsidP="00590E58">
            <w:pPr>
              <w:jc w:val="center"/>
              <w:rPr>
                <w:rFonts w:ascii="Arial Narrow" w:hAnsi="Arial Narrow"/>
              </w:rPr>
            </w:pPr>
            <w:r w:rsidRPr="00F84294">
              <w:rPr>
                <w:rFonts w:ascii="Arial Narrow" w:hAnsi="Arial Narrow" w:cs="Arial"/>
                <w:color w:val="A9A9A9"/>
                <w:position w:val="-2"/>
              </w:rPr>
              <w:t>(žig in podpis)</w:t>
            </w:r>
          </w:p>
        </w:tc>
      </w:tr>
    </w:tbl>
    <w:p w14:paraId="34F94E05"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B32E2FE"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4A3B078F"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59DD842" w14:textId="77777777" w:rsidR="00E21976" w:rsidRPr="00F84294" w:rsidRDefault="00E21976" w:rsidP="008647CF">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p>
    <w:p w14:paraId="237E379E" w14:textId="77777777" w:rsidR="00E21976" w:rsidRDefault="00E21976" w:rsidP="008647CF">
      <w:pPr>
        <w:spacing w:after="0"/>
        <w:jc w:val="both"/>
        <w:rPr>
          <w:rFonts w:ascii="Arial" w:hAnsi="Arial" w:cs="Arial"/>
          <w:sz w:val="18"/>
          <w:szCs w:val="18"/>
        </w:rPr>
      </w:pPr>
      <w:r w:rsidRPr="00F84294">
        <w:rPr>
          <w:rFonts w:ascii="Arial Narrow" w:hAnsi="Arial Narrow" w:cs="Arial"/>
          <w:i/>
          <w:iCs/>
          <w:color w:val="000000"/>
        </w:rPr>
        <w:t>V primeru večjega števila podizvajalcev se obrazec fotokopira.</w:t>
      </w:r>
    </w:p>
    <w:p w14:paraId="3C28617F" w14:textId="77777777" w:rsidR="00E21976" w:rsidRDefault="00E21976" w:rsidP="001960A8">
      <w:pPr>
        <w:spacing w:after="0"/>
        <w:jc w:val="right"/>
        <w:rPr>
          <w:rFonts w:ascii="Arial" w:hAnsi="Arial" w:cs="Arial"/>
          <w:sz w:val="18"/>
          <w:szCs w:val="18"/>
        </w:rPr>
      </w:pPr>
    </w:p>
    <w:p w14:paraId="74310858" w14:textId="77777777" w:rsidR="00E21976" w:rsidRDefault="00E21976" w:rsidP="001960A8">
      <w:pPr>
        <w:spacing w:after="0"/>
        <w:jc w:val="right"/>
        <w:rPr>
          <w:rFonts w:ascii="Arial" w:hAnsi="Arial" w:cs="Arial"/>
          <w:sz w:val="18"/>
          <w:szCs w:val="18"/>
        </w:rPr>
      </w:pPr>
    </w:p>
    <w:p w14:paraId="181A158D" w14:textId="77777777" w:rsidR="00E21976" w:rsidRDefault="00E21976" w:rsidP="001960A8">
      <w:pPr>
        <w:spacing w:after="0"/>
        <w:jc w:val="right"/>
        <w:rPr>
          <w:rFonts w:ascii="Arial" w:hAnsi="Arial" w:cs="Arial"/>
          <w:sz w:val="18"/>
          <w:szCs w:val="18"/>
        </w:rPr>
      </w:pPr>
    </w:p>
    <w:p w14:paraId="3BB9862F" w14:textId="77777777" w:rsidR="00E21976" w:rsidRDefault="00E21976" w:rsidP="001960A8">
      <w:pPr>
        <w:spacing w:after="0"/>
        <w:jc w:val="right"/>
        <w:rPr>
          <w:rFonts w:ascii="Arial" w:hAnsi="Arial" w:cs="Arial"/>
          <w:sz w:val="18"/>
          <w:szCs w:val="18"/>
        </w:rPr>
      </w:pPr>
    </w:p>
    <w:p w14:paraId="575D893F" w14:textId="77777777" w:rsidR="00E21976" w:rsidRDefault="00E21976" w:rsidP="001960A8">
      <w:pPr>
        <w:spacing w:after="0"/>
        <w:jc w:val="right"/>
        <w:rPr>
          <w:rFonts w:ascii="Arial" w:hAnsi="Arial" w:cs="Arial"/>
          <w:sz w:val="18"/>
          <w:szCs w:val="18"/>
        </w:rPr>
      </w:pPr>
    </w:p>
    <w:p w14:paraId="3A671D5D" w14:textId="77777777" w:rsidR="00E21976" w:rsidRDefault="00E21976" w:rsidP="001960A8">
      <w:pPr>
        <w:spacing w:after="0"/>
        <w:jc w:val="right"/>
        <w:rPr>
          <w:rFonts w:ascii="Arial" w:hAnsi="Arial" w:cs="Arial"/>
          <w:sz w:val="18"/>
          <w:szCs w:val="18"/>
        </w:rPr>
      </w:pPr>
    </w:p>
    <w:p w14:paraId="20DE4CB5" w14:textId="77777777" w:rsidR="00E21976" w:rsidRDefault="00E21976" w:rsidP="001960A8">
      <w:pPr>
        <w:spacing w:after="0"/>
        <w:jc w:val="right"/>
        <w:rPr>
          <w:rFonts w:ascii="Arial" w:hAnsi="Arial" w:cs="Arial"/>
          <w:sz w:val="18"/>
          <w:szCs w:val="18"/>
        </w:rPr>
      </w:pPr>
    </w:p>
    <w:p w14:paraId="0B318004" w14:textId="77777777" w:rsidR="00E21976" w:rsidRDefault="00E21976" w:rsidP="001960A8">
      <w:pPr>
        <w:spacing w:after="0"/>
        <w:jc w:val="right"/>
        <w:rPr>
          <w:rFonts w:ascii="Arial" w:hAnsi="Arial" w:cs="Arial"/>
          <w:sz w:val="18"/>
          <w:szCs w:val="18"/>
        </w:rPr>
      </w:pPr>
    </w:p>
    <w:p w14:paraId="0508DF24" w14:textId="77777777" w:rsidR="00E21976" w:rsidRDefault="00E21976" w:rsidP="001960A8">
      <w:pPr>
        <w:spacing w:after="0"/>
        <w:jc w:val="right"/>
        <w:rPr>
          <w:rFonts w:ascii="Arial" w:hAnsi="Arial" w:cs="Arial"/>
          <w:sz w:val="18"/>
          <w:szCs w:val="18"/>
        </w:rPr>
      </w:pPr>
    </w:p>
    <w:p w14:paraId="406518B5" w14:textId="77777777" w:rsidR="00E21976" w:rsidRDefault="00E21976" w:rsidP="001960A8">
      <w:pPr>
        <w:spacing w:after="0"/>
        <w:jc w:val="right"/>
        <w:rPr>
          <w:rFonts w:ascii="Arial" w:hAnsi="Arial" w:cs="Arial"/>
          <w:sz w:val="18"/>
          <w:szCs w:val="18"/>
        </w:rPr>
      </w:pPr>
    </w:p>
    <w:p w14:paraId="0171AD2D" w14:textId="77777777" w:rsidR="00E21976" w:rsidRDefault="00E21976" w:rsidP="001960A8">
      <w:pPr>
        <w:spacing w:after="0"/>
        <w:jc w:val="right"/>
        <w:rPr>
          <w:rFonts w:ascii="Arial" w:hAnsi="Arial" w:cs="Arial"/>
          <w:sz w:val="18"/>
          <w:szCs w:val="18"/>
        </w:rPr>
      </w:pPr>
    </w:p>
    <w:p w14:paraId="010D4D86" w14:textId="77777777" w:rsidR="00E21976" w:rsidRDefault="00E21976" w:rsidP="001960A8">
      <w:pPr>
        <w:spacing w:after="0"/>
        <w:jc w:val="right"/>
        <w:rPr>
          <w:rFonts w:ascii="Arial" w:hAnsi="Arial" w:cs="Arial"/>
          <w:sz w:val="18"/>
          <w:szCs w:val="18"/>
        </w:rPr>
      </w:pPr>
    </w:p>
    <w:p w14:paraId="7663CDAB" w14:textId="77777777" w:rsidR="0089122D" w:rsidRDefault="0089122D" w:rsidP="001960A8">
      <w:pPr>
        <w:spacing w:after="0"/>
        <w:jc w:val="right"/>
        <w:rPr>
          <w:rFonts w:ascii="Arial" w:hAnsi="Arial" w:cs="Arial"/>
          <w:sz w:val="18"/>
          <w:szCs w:val="18"/>
        </w:rPr>
      </w:pPr>
    </w:p>
    <w:p w14:paraId="6DD6031A" w14:textId="77777777" w:rsidR="0089122D" w:rsidRDefault="0089122D" w:rsidP="001960A8">
      <w:pPr>
        <w:spacing w:after="0"/>
        <w:jc w:val="right"/>
        <w:rPr>
          <w:rFonts w:ascii="Arial" w:hAnsi="Arial" w:cs="Arial"/>
          <w:sz w:val="18"/>
          <w:szCs w:val="18"/>
        </w:rPr>
      </w:pPr>
    </w:p>
    <w:p w14:paraId="4641F634" w14:textId="77777777" w:rsidR="0089122D" w:rsidRDefault="0089122D" w:rsidP="001960A8">
      <w:pPr>
        <w:spacing w:after="0"/>
        <w:jc w:val="right"/>
        <w:rPr>
          <w:rFonts w:ascii="Arial" w:hAnsi="Arial" w:cs="Arial"/>
          <w:sz w:val="18"/>
          <w:szCs w:val="18"/>
        </w:rPr>
      </w:pPr>
    </w:p>
    <w:p w14:paraId="6B8F092C" w14:textId="77777777" w:rsidR="00E21976" w:rsidRDefault="00E21976" w:rsidP="001960A8">
      <w:pPr>
        <w:spacing w:after="0"/>
        <w:jc w:val="right"/>
        <w:rPr>
          <w:rFonts w:ascii="Arial" w:hAnsi="Arial" w:cs="Arial"/>
          <w:sz w:val="18"/>
          <w:szCs w:val="18"/>
        </w:rPr>
      </w:pPr>
    </w:p>
    <w:p w14:paraId="695FC67B" w14:textId="77777777" w:rsidR="00E21976" w:rsidRDefault="00E21976" w:rsidP="001960A8">
      <w:pPr>
        <w:spacing w:after="0"/>
        <w:jc w:val="right"/>
        <w:rPr>
          <w:rFonts w:ascii="Arial" w:hAnsi="Arial" w:cs="Arial"/>
          <w:sz w:val="18"/>
          <w:szCs w:val="18"/>
        </w:rPr>
      </w:pPr>
    </w:p>
    <w:p w14:paraId="1A4E534C" w14:textId="77777777" w:rsidR="00A37BC2" w:rsidRDefault="00A37BC2" w:rsidP="00AF56AE">
      <w:pPr>
        <w:spacing w:after="0"/>
        <w:jc w:val="right"/>
        <w:rPr>
          <w:rFonts w:ascii="Arial Narrow" w:hAnsi="Arial Narrow" w:cs="Arial"/>
          <w:sz w:val="20"/>
          <w:szCs w:val="20"/>
          <w:highlight w:val="green"/>
        </w:rPr>
      </w:pPr>
    </w:p>
    <w:p w14:paraId="49DE52B1" w14:textId="77777777" w:rsidR="00AF56AE" w:rsidRDefault="00483284" w:rsidP="00AF56AE">
      <w:pPr>
        <w:spacing w:after="0"/>
        <w:jc w:val="right"/>
        <w:rPr>
          <w:rFonts w:ascii="Arial Narrow" w:hAnsi="Arial Narrow" w:cs="Arial"/>
          <w:sz w:val="20"/>
          <w:szCs w:val="20"/>
        </w:rPr>
      </w:pPr>
      <w:r>
        <w:rPr>
          <w:rFonts w:ascii="Arial Narrow" w:hAnsi="Arial Narrow" w:cs="Arial"/>
          <w:sz w:val="20"/>
          <w:szCs w:val="20"/>
          <w:highlight w:val="green"/>
        </w:rPr>
        <w:t>Obrazec št: 9</w:t>
      </w:r>
    </w:p>
    <w:p w14:paraId="71172019" w14:textId="77777777" w:rsidR="00E21976" w:rsidRDefault="00E61DDE" w:rsidP="001960A8">
      <w:pPr>
        <w:spacing w:after="0"/>
        <w:jc w:val="right"/>
        <w:rPr>
          <w:rFonts w:ascii="Arial" w:hAnsi="Arial" w:cs="Arial"/>
          <w:sz w:val="18"/>
          <w:szCs w:val="18"/>
        </w:rPr>
      </w:pPr>
      <w:r w:rsidRPr="00E61DDE">
        <w:rPr>
          <w:rFonts w:ascii="Arial Narrow" w:hAnsi="Arial Narrow"/>
          <w:b/>
          <w:sz w:val="28"/>
          <w:szCs w:val="28"/>
        </w:rPr>
        <w:t>IZJAVA ZASTOPNIKA PODIZVAJALCA V ZVEZI Z IZPOLNJEVANJEM OBVEZNIH POGOJEV ZA PODIZVAJALCE</w:t>
      </w:r>
    </w:p>
    <w:p w14:paraId="1F374A15" w14:textId="77777777" w:rsidR="00E21976" w:rsidRDefault="00E21976" w:rsidP="001960A8">
      <w:pPr>
        <w:spacing w:after="0"/>
        <w:jc w:val="right"/>
        <w:rPr>
          <w:rFonts w:ascii="Arial" w:hAnsi="Arial" w:cs="Arial"/>
          <w:sz w:val="18"/>
          <w:szCs w:val="18"/>
        </w:rPr>
      </w:pPr>
    </w:p>
    <w:p w14:paraId="2721C9CB" w14:textId="77777777" w:rsidR="00E21976" w:rsidRDefault="00E21976" w:rsidP="001960A8">
      <w:pPr>
        <w:spacing w:after="0"/>
        <w:jc w:val="right"/>
        <w:rPr>
          <w:rFonts w:ascii="Arial" w:hAnsi="Arial" w:cs="Arial"/>
          <w:sz w:val="18"/>
          <w:szCs w:val="18"/>
        </w:rPr>
      </w:pPr>
    </w:p>
    <w:p w14:paraId="56473322"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izjavljamo da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w:t>
      </w:r>
      <w:r w:rsidRPr="00F84294">
        <w:rPr>
          <w:rFonts w:ascii="Arial Narrow" w:hAnsi="Arial Narrow" w:cs="Arial"/>
          <w:color w:val="000000"/>
          <w:u w:val="single"/>
        </w:rPr>
        <w:t>____</w:t>
      </w:r>
      <w:r w:rsidRPr="00F84294">
        <w:rPr>
          <w:rFonts w:ascii="Arial Narrow" w:hAnsi="Arial Narrow" w:cs="Arial"/>
          <w:color w:val="000000"/>
        </w:rPr>
        <w:t xml:space="preserve"> (Firma),</w:t>
      </w:r>
    </w:p>
    <w:p w14:paraId="048176A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u w:val="single"/>
        </w:rPr>
        <w:t>______________</w:t>
      </w:r>
      <w:r w:rsidR="00311AF9">
        <w:rPr>
          <w:rFonts w:ascii="Arial Narrow" w:hAnsi="Arial Narrow" w:cs="Arial"/>
          <w:color w:val="000000"/>
          <w:u w:val="single"/>
        </w:rPr>
        <w:t>_________________________________</w:t>
      </w:r>
      <w:r w:rsidRPr="00F84294">
        <w:rPr>
          <w:rFonts w:ascii="Arial Narrow" w:hAnsi="Arial Narrow" w:cs="Arial"/>
          <w:color w:val="000000"/>
          <w:u w:val="single"/>
        </w:rPr>
        <w:t>___</w:t>
      </w:r>
      <w:r w:rsidRPr="00F84294">
        <w:rPr>
          <w:rFonts w:ascii="Arial Narrow" w:hAnsi="Arial Narrow" w:cs="Arial"/>
          <w:color w:val="000000"/>
        </w:rPr>
        <w:t xml:space="preserve"> (Naslov), matična številka: </w:t>
      </w:r>
      <w:r w:rsidRPr="00F84294">
        <w:rPr>
          <w:rFonts w:ascii="Arial Narrow" w:hAnsi="Arial Narrow" w:cs="Arial"/>
          <w:color w:val="000000"/>
          <w:u w:val="single"/>
        </w:rPr>
        <w:t>_________________</w:t>
      </w:r>
      <w:r w:rsidRPr="00F84294">
        <w:rPr>
          <w:rFonts w:ascii="Arial Narrow" w:hAnsi="Arial Narrow" w:cs="Arial"/>
          <w:color w:val="000000"/>
        </w:rPr>
        <w:t xml:space="preserve"> ,</w:t>
      </w:r>
    </w:p>
    <w:tbl>
      <w:tblPr>
        <w:tblW w:w="0" w:type="auto"/>
        <w:tblInd w:w="108" w:type="dxa"/>
        <w:tblLook w:val="04A0" w:firstRow="1" w:lastRow="0" w:firstColumn="1" w:lastColumn="0" w:noHBand="0" w:noVBand="1"/>
      </w:tblPr>
      <w:tblGrid>
        <w:gridCol w:w="8962"/>
      </w:tblGrid>
      <w:tr w:rsidR="00E61DDE" w:rsidRPr="00F84294" w14:paraId="5B113C06" w14:textId="77777777" w:rsidTr="00590E58">
        <w:tc>
          <w:tcPr>
            <w:tcW w:w="0" w:type="auto"/>
            <w:tcMar>
              <w:top w:w="0" w:type="auto"/>
              <w:bottom w:w="0" w:type="auto"/>
            </w:tcMar>
          </w:tcPr>
          <w:p w14:paraId="75B162DE"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12AD111"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na dan oddaje ponudbe ali prijave nimamo nepredloženih obračunov davčnih odtegljajev za dohodke iz delovnega razmerja za obdobje zadnjih petih let do dne oddaje ponudbe ali prijave,</w:t>
            </w:r>
          </w:p>
          <w:p w14:paraId="52A33ABD"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smo vpisani v poklicni oziroma poslovni register v državi sedeža.</w:t>
            </w:r>
          </w:p>
        </w:tc>
      </w:tr>
    </w:tbl>
    <w:p w14:paraId="3F38AA71"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E61DDE" w:rsidRPr="00F84294" w14:paraId="1ED21219" w14:textId="77777777" w:rsidTr="00590E58">
        <w:tc>
          <w:tcPr>
            <w:tcW w:w="0" w:type="auto"/>
            <w:tcMar>
              <w:top w:w="0" w:type="auto"/>
              <w:bottom w:w="0" w:type="auto"/>
            </w:tcMar>
          </w:tcPr>
          <w:p w14:paraId="7BEF78FB"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r w:rsidR="004C5CAD">
              <w:rPr>
                <w:rFonts w:ascii="Arial Narrow" w:hAnsi="Arial Narrow" w:cs="Arial"/>
                <w:color w:val="000000"/>
              </w:rPr>
              <w:t xml:space="preserve"> (eDosje)</w:t>
            </w:r>
            <w:r w:rsidRPr="00F84294">
              <w:rPr>
                <w:rFonts w:ascii="Arial Narrow" w:hAnsi="Arial Narrow" w:cs="Arial"/>
                <w:color w:val="000000"/>
              </w:rPr>
              <w:t>,</w:t>
            </w:r>
          </w:p>
          <w:p w14:paraId="2D011D69"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C0D1176"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in</w:t>
      </w:r>
    </w:p>
    <w:p w14:paraId="1C63C78B"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3AEAD3B9"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xml:space="preserve"> da za potrebe preverjanja izpolnjevanja pogojev v postopku javnega naročila od pristojnih organov pridobi potrdila o izpolnjevanju zgoraj navedenih pogojev.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E61DDE" w:rsidRPr="00F84294" w14:paraId="21CC047E"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92AD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D2A4A"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E58741C"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524AD"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CBE97"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3142D17"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B140F"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D8501"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6D3086E2"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287E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45368"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523F9A33"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37E97"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C55AC"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bl>
    <w:p w14:paraId="6D0B73F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61DDE" w:rsidRPr="00F84294" w14:paraId="0AFEA6FD" w14:textId="77777777" w:rsidTr="00590E58">
        <w:tc>
          <w:tcPr>
            <w:tcW w:w="2500" w:type="pct"/>
            <w:tcMar>
              <w:top w:w="75" w:type="dxa"/>
              <w:bottom w:w="75" w:type="dxa"/>
            </w:tcMar>
            <w:vAlign w:val="center"/>
          </w:tcPr>
          <w:p w14:paraId="6B6C919C" w14:textId="77777777" w:rsidR="00E61DDE" w:rsidRPr="00F84294" w:rsidRDefault="00E61D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F1B0795" w14:textId="77777777" w:rsidR="00E61DDE" w:rsidRPr="00F84294" w:rsidRDefault="00E61DDE" w:rsidP="00590E58">
            <w:pPr>
              <w:rPr>
                <w:rFonts w:ascii="Arial Narrow" w:hAnsi="Arial Narrow"/>
              </w:rPr>
            </w:pPr>
            <w:r w:rsidRPr="00F84294">
              <w:rPr>
                <w:rFonts w:ascii="Arial Narrow" w:hAnsi="Arial Narrow" w:cs="Arial"/>
                <w:color w:val="000000"/>
                <w:position w:val="-2"/>
              </w:rPr>
              <w:t>Ime in priimek: ____________</w:t>
            </w:r>
            <w:r w:rsidR="006A66B8">
              <w:rPr>
                <w:rFonts w:ascii="Arial Narrow" w:hAnsi="Arial Narrow" w:cs="Arial"/>
                <w:color w:val="000000"/>
                <w:position w:val="-2"/>
              </w:rPr>
              <w:t>___</w:t>
            </w:r>
            <w:r w:rsidRPr="00F84294">
              <w:rPr>
                <w:rFonts w:ascii="Arial Narrow" w:hAnsi="Arial Narrow" w:cs="Arial"/>
                <w:color w:val="000000"/>
                <w:position w:val="-2"/>
              </w:rPr>
              <w:t>_________</w:t>
            </w:r>
          </w:p>
        </w:tc>
      </w:tr>
      <w:tr w:rsidR="00E61DDE" w:rsidRPr="00F84294" w14:paraId="3AEB309C" w14:textId="77777777" w:rsidTr="00590E58">
        <w:tc>
          <w:tcPr>
            <w:tcW w:w="2500" w:type="pct"/>
            <w:tcMar>
              <w:top w:w="75" w:type="dxa"/>
              <w:bottom w:w="75" w:type="dxa"/>
            </w:tcMar>
            <w:vAlign w:val="center"/>
          </w:tcPr>
          <w:p w14:paraId="6658F2CD"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D6799D4" w14:textId="77777777" w:rsidR="00E61DDE" w:rsidRPr="00F84294" w:rsidRDefault="00E61DDE" w:rsidP="00590E58">
            <w:pPr>
              <w:rPr>
                <w:rFonts w:ascii="Arial Narrow" w:hAnsi="Arial Narrow"/>
              </w:rPr>
            </w:pPr>
          </w:p>
          <w:p w14:paraId="0A8567C9" w14:textId="77777777" w:rsidR="00E61DDE" w:rsidRPr="00F84294" w:rsidRDefault="00E61DDE" w:rsidP="00590E58">
            <w:pPr>
              <w:jc w:val="center"/>
              <w:rPr>
                <w:rFonts w:ascii="Arial Narrow" w:hAnsi="Arial Narrow"/>
              </w:rPr>
            </w:pPr>
            <w:r w:rsidRPr="00F84294">
              <w:rPr>
                <w:rFonts w:ascii="Arial Narrow" w:hAnsi="Arial Narrow" w:cs="Arial"/>
                <w:color w:val="A9A9A9"/>
                <w:position w:val="-2"/>
              </w:rPr>
              <w:t>(žig in podpis)</w:t>
            </w:r>
          </w:p>
        </w:tc>
      </w:tr>
    </w:tbl>
    <w:p w14:paraId="6BB4990D"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p w14:paraId="0A607366" w14:textId="77777777" w:rsidR="00E21976" w:rsidRDefault="00E21976" w:rsidP="001960A8">
      <w:pPr>
        <w:spacing w:after="0"/>
        <w:jc w:val="right"/>
        <w:rPr>
          <w:rFonts w:ascii="Arial" w:hAnsi="Arial" w:cs="Arial"/>
          <w:sz w:val="18"/>
          <w:szCs w:val="18"/>
        </w:rPr>
      </w:pPr>
    </w:p>
    <w:p w14:paraId="3137C448" w14:textId="77777777" w:rsidR="00E21976" w:rsidRDefault="00E21976" w:rsidP="001960A8">
      <w:pPr>
        <w:spacing w:after="0"/>
        <w:jc w:val="right"/>
        <w:rPr>
          <w:rFonts w:ascii="Arial" w:hAnsi="Arial" w:cs="Arial"/>
          <w:sz w:val="18"/>
          <w:szCs w:val="18"/>
        </w:rPr>
      </w:pPr>
    </w:p>
    <w:p w14:paraId="4371C8C9" w14:textId="77777777" w:rsidR="00E21976" w:rsidRDefault="00E21976" w:rsidP="001960A8">
      <w:pPr>
        <w:spacing w:after="0"/>
        <w:jc w:val="right"/>
        <w:rPr>
          <w:rFonts w:ascii="Arial" w:hAnsi="Arial" w:cs="Arial"/>
          <w:sz w:val="18"/>
          <w:szCs w:val="18"/>
        </w:rPr>
      </w:pPr>
    </w:p>
    <w:p w14:paraId="7F309D8F" w14:textId="77777777" w:rsidR="00E21976" w:rsidRDefault="00E21976" w:rsidP="001960A8">
      <w:pPr>
        <w:spacing w:after="0"/>
        <w:jc w:val="right"/>
        <w:rPr>
          <w:rFonts w:ascii="Arial" w:hAnsi="Arial" w:cs="Arial"/>
          <w:sz w:val="18"/>
          <w:szCs w:val="18"/>
        </w:rPr>
      </w:pPr>
    </w:p>
    <w:p w14:paraId="07196F4A" w14:textId="77777777" w:rsidR="00E21976" w:rsidRDefault="00E21976" w:rsidP="001960A8">
      <w:pPr>
        <w:spacing w:after="0"/>
        <w:jc w:val="right"/>
        <w:rPr>
          <w:rFonts w:ascii="Arial" w:hAnsi="Arial" w:cs="Arial"/>
          <w:sz w:val="18"/>
          <w:szCs w:val="18"/>
        </w:rPr>
      </w:pPr>
    </w:p>
    <w:p w14:paraId="75CF1291" w14:textId="77777777" w:rsidR="00E21976" w:rsidRDefault="00E21976" w:rsidP="001960A8">
      <w:pPr>
        <w:spacing w:after="0"/>
        <w:jc w:val="right"/>
        <w:rPr>
          <w:rFonts w:ascii="Arial" w:hAnsi="Arial" w:cs="Arial"/>
          <w:sz w:val="18"/>
          <w:szCs w:val="18"/>
        </w:rPr>
      </w:pPr>
    </w:p>
    <w:p w14:paraId="240836B8" w14:textId="77777777" w:rsidR="00E21976" w:rsidRDefault="00E21976" w:rsidP="001960A8">
      <w:pPr>
        <w:spacing w:after="0"/>
        <w:jc w:val="right"/>
        <w:rPr>
          <w:rFonts w:ascii="Arial" w:hAnsi="Arial" w:cs="Arial"/>
          <w:sz w:val="18"/>
          <w:szCs w:val="18"/>
        </w:rPr>
      </w:pPr>
    </w:p>
    <w:p w14:paraId="6A27F600" w14:textId="77777777" w:rsidR="00E21976" w:rsidRDefault="00E21976" w:rsidP="001960A8">
      <w:pPr>
        <w:spacing w:after="0"/>
        <w:jc w:val="right"/>
        <w:rPr>
          <w:rFonts w:ascii="Arial" w:hAnsi="Arial" w:cs="Arial"/>
          <w:sz w:val="18"/>
          <w:szCs w:val="18"/>
        </w:rPr>
      </w:pPr>
    </w:p>
    <w:p w14:paraId="1A1550F1" w14:textId="77777777" w:rsidR="00E21976" w:rsidRDefault="00E21976" w:rsidP="001960A8">
      <w:pPr>
        <w:spacing w:after="0"/>
        <w:jc w:val="right"/>
        <w:rPr>
          <w:rFonts w:ascii="Arial" w:hAnsi="Arial" w:cs="Arial"/>
          <w:sz w:val="18"/>
          <w:szCs w:val="18"/>
        </w:rPr>
      </w:pPr>
    </w:p>
    <w:p w14:paraId="3ECEF974" w14:textId="77777777" w:rsidR="00E21976" w:rsidRDefault="00E21976" w:rsidP="001960A8">
      <w:pPr>
        <w:spacing w:after="0"/>
        <w:jc w:val="right"/>
        <w:rPr>
          <w:rFonts w:ascii="Arial" w:hAnsi="Arial" w:cs="Arial"/>
          <w:sz w:val="18"/>
          <w:szCs w:val="18"/>
        </w:rPr>
      </w:pPr>
    </w:p>
    <w:p w14:paraId="2544B10E" w14:textId="77777777" w:rsidR="00E21976" w:rsidRDefault="00E21976" w:rsidP="001960A8">
      <w:pPr>
        <w:spacing w:after="0"/>
        <w:jc w:val="right"/>
        <w:rPr>
          <w:rFonts w:ascii="Arial" w:hAnsi="Arial" w:cs="Arial"/>
          <w:sz w:val="18"/>
          <w:szCs w:val="18"/>
        </w:rPr>
      </w:pPr>
    </w:p>
    <w:p w14:paraId="57493EBA" w14:textId="77777777" w:rsidR="00E21976" w:rsidRDefault="00E21976" w:rsidP="001960A8">
      <w:pPr>
        <w:spacing w:after="0"/>
        <w:jc w:val="right"/>
        <w:rPr>
          <w:rFonts w:ascii="Arial" w:hAnsi="Arial" w:cs="Arial"/>
          <w:sz w:val="18"/>
          <w:szCs w:val="18"/>
        </w:rPr>
      </w:pPr>
    </w:p>
    <w:p w14:paraId="2FF83AD7" w14:textId="77777777" w:rsidR="00E21976" w:rsidRDefault="00E21976" w:rsidP="001960A8">
      <w:pPr>
        <w:spacing w:after="0"/>
        <w:jc w:val="right"/>
        <w:rPr>
          <w:rFonts w:ascii="Arial" w:hAnsi="Arial" w:cs="Arial"/>
          <w:sz w:val="18"/>
          <w:szCs w:val="18"/>
        </w:rPr>
      </w:pPr>
    </w:p>
    <w:p w14:paraId="60F618B4" w14:textId="77777777" w:rsidR="00E21976" w:rsidRDefault="00E21976" w:rsidP="001960A8">
      <w:pPr>
        <w:spacing w:after="0"/>
        <w:jc w:val="right"/>
        <w:rPr>
          <w:rFonts w:ascii="Arial" w:hAnsi="Arial" w:cs="Arial"/>
          <w:sz w:val="18"/>
          <w:szCs w:val="18"/>
        </w:rPr>
      </w:pPr>
    </w:p>
    <w:p w14:paraId="5C1E9FFC" w14:textId="77777777" w:rsidR="00E21976" w:rsidRDefault="00E21976" w:rsidP="001960A8">
      <w:pPr>
        <w:spacing w:after="0"/>
        <w:jc w:val="right"/>
        <w:rPr>
          <w:rFonts w:ascii="Arial" w:hAnsi="Arial" w:cs="Arial"/>
          <w:sz w:val="18"/>
          <w:szCs w:val="18"/>
        </w:rPr>
      </w:pPr>
    </w:p>
    <w:p w14:paraId="1DEC6449" w14:textId="77777777" w:rsidR="00E21976" w:rsidRDefault="00E21976" w:rsidP="001960A8">
      <w:pPr>
        <w:spacing w:after="0"/>
        <w:jc w:val="right"/>
        <w:rPr>
          <w:rFonts w:ascii="Arial" w:hAnsi="Arial" w:cs="Arial"/>
          <w:sz w:val="18"/>
          <w:szCs w:val="18"/>
        </w:rPr>
      </w:pPr>
    </w:p>
    <w:p w14:paraId="10D000EA" w14:textId="77777777" w:rsidR="00E21976" w:rsidRDefault="00E21976" w:rsidP="001960A8">
      <w:pPr>
        <w:spacing w:after="0"/>
        <w:jc w:val="right"/>
        <w:rPr>
          <w:rFonts w:ascii="Arial" w:hAnsi="Arial" w:cs="Arial"/>
          <w:sz w:val="18"/>
          <w:szCs w:val="18"/>
        </w:rPr>
      </w:pPr>
    </w:p>
    <w:p w14:paraId="16BFD3EC" w14:textId="77777777" w:rsidR="00E21976" w:rsidRDefault="00E21976" w:rsidP="001960A8">
      <w:pPr>
        <w:spacing w:after="0"/>
        <w:jc w:val="right"/>
        <w:rPr>
          <w:rFonts w:ascii="Arial" w:hAnsi="Arial" w:cs="Arial"/>
          <w:sz w:val="18"/>
          <w:szCs w:val="18"/>
        </w:rPr>
      </w:pPr>
    </w:p>
    <w:p w14:paraId="5831C014" w14:textId="77777777" w:rsidR="00E21976" w:rsidRDefault="00E21976" w:rsidP="001960A8">
      <w:pPr>
        <w:spacing w:after="0"/>
        <w:jc w:val="right"/>
        <w:rPr>
          <w:rFonts w:ascii="Arial" w:hAnsi="Arial" w:cs="Arial"/>
          <w:sz w:val="18"/>
          <w:szCs w:val="18"/>
        </w:rPr>
      </w:pPr>
    </w:p>
    <w:p w14:paraId="07A293B7" w14:textId="77777777" w:rsidR="00E21976" w:rsidRDefault="00E21976" w:rsidP="001960A8">
      <w:pPr>
        <w:spacing w:after="0"/>
        <w:jc w:val="right"/>
        <w:rPr>
          <w:rFonts w:ascii="Arial" w:hAnsi="Arial" w:cs="Arial"/>
          <w:sz w:val="18"/>
          <w:szCs w:val="18"/>
        </w:rPr>
      </w:pPr>
    </w:p>
    <w:p w14:paraId="03097BCC" w14:textId="77777777" w:rsidR="00E21976" w:rsidRDefault="00E21976" w:rsidP="001960A8">
      <w:pPr>
        <w:spacing w:after="0"/>
        <w:jc w:val="right"/>
        <w:rPr>
          <w:rFonts w:ascii="Arial" w:hAnsi="Arial" w:cs="Arial"/>
          <w:sz w:val="18"/>
          <w:szCs w:val="18"/>
        </w:rPr>
      </w:pPr>
    </w:p>
    <w:p w14:paraId="1DDEE9F3" w14:textId="77777777" w:rsidR="00E21976" w:rsidRDefault="00E21976" w:rsidP="001960A8">
      <w:pPr>
        <w:spacing w:after="0"/>
        <w:jc w:val="right"/>
        <w:rPr>
          <w:rFonts w:ascii="Arial" w:hAnsi="Arial" w:cs="Arial"/>
          <w:sz w:val="18"/>
          <w:szCs w:val="18"/>
        </w:rPr>
      </w:pPr>
    </w:p>
    <w:p w14:paraId="0BC1C289" w14:textId="77777777" w:rsidR="00E21976" w:rsidRDefault="00E21976" w:rsidP="001960A8">
      <w:pPr>
        <w:spacing w:after="0"/>
        <w:jc w:val="right"/>
        <w:rPr>
          <w:rFonts w:ascii="Arial" w:hAnsi="Arial" w:cs="Arial"/>
          <w:sz w:val="18"/>
          <w:szCs w:val="18"/>
        </w:rPr>
      </w:pPr>
    </w:p>
    <w:p w14:paraId="2350AF2E" w14:textId="77777777" w:rsidR="00E21976" w:rsidRDefault="00E21976" w:rsidP="001960A8">
      <w:pPr>
        <w:spacing w:after="0"/>
        <w:jc w:val="right"/>
        <w:rPr>
          <w:rFonts w:ascii="Arial" w:hAnsi="Arial" w:cs="Arial"/>
          <w:sz w:val="18"/>
          <w:szCs w:val="18"/>
        </w:rPr>
      </w:pPr>
    </w:p>
    <w:p w14:paraId="695D2E08" w14:textId="77777777" w:rsidR="00E21976" w:rsidRDefault="00E21976" w:rsidP="001960A8">
      <w:pPr>
        <w:spacing w:after="0"/>
        <w:jc w:val="right"/>
        <w:rPr>
          <w:rFonts w:ascii="Arial" w:hAnsi="Arial" w:cs="Arial"/>
          <w:sz w:val="18"/>
          <w:szCs w:val="18"/>
        </w:rPr>
      </w:pPr>
    </w:p>
    <w:p w14:paraId="36BBDD32" w14:textId="77777777" w:rsidR="00E21976" w:rsidRDefault="00E21976" w:rsidP="001960A8">
      <w:pPr>
        <w:spacing w:after="0"/>
        <w:jc w:val="right"/>
        <w:rPr>
          <w:rFonts w:ascii="Arial" w:hAnsi="Arial" w:cs="Arial"/>
          <w:sz w:val="18"/>
          <w:szCs w:val="18"/>
        </w:rPr>
      </w:pPr>
    </w:p>
    <w:p w14:paraId="60219D68" w14:textId="77777777" w:rsidR="00E21976" w:rsidRDefault="00E21976" w:rsidP="001960A8">
      <w:pPr>
        <w:spacing w:after="0"/>
        <w:jc w:val="right"/>
        <w:rPr>
          <w:rFonts w:ascii="Arial" w:hAnsi="Arial" w:cs="Arial"/>
          <w:sz w:val="18"/>
          <w:szCs w:val="18"/>
        </w:rPr>
      </w:pPr>
    </w:p>
    <w:p w14:paraId="04A07B3F" w14:textId="77777777" w:rsidR="00950DCF" w:rsidRDefault="00950DCF" w:rsidP="001960A8">
      <w:pPr>
        <w:spacing w:after="0"/>
        <w:jc w:val="right"/>
        <w:rPr>
          <w:rFonts w:ascii="Arial" w:hAnsi="Arial" w:cs="Arial"/>
          <w:sz w:val="18"/>
          <w:szCs w:val="18"/>
        </w:rPr>
      </w:pPr>
    </w:p>
    <w:p w14:paraId="1BA4D8E9" w14:textId="77777777" w:rsidR="00950DCF" w:rsidRDefault="00950DCF" w:rsidP="001960A8">
      <w:pPr>
        <w:spacing w:after="0"/>
        <w:jc w:val="right"/>
        <w:rPr>
          <w:rFonts w:ascii="Arial" w:hAnsi="Arial" w:cs="Arial"/>
          <w:sz w:val="18"/>
          <w:szCs w:val="18"/>
        </w:rPr>
      </w:pPr>
    </w:p>
    <w:p w14:paraId="1E221EE4" w14:textId="77777777" w:rsidR="00950DCF" w:rsidRDefault="00950DCF" w:rsidP="001960A8">
      <w:pPr>
        <w:spacing w:after="0"/>
        <w:jc w:val="right"/>
        <w:rPr>
          <w:rFonts w:ascii="Arial" w:hAnsi="Arial" w:cs="Arial"/>
          <w:sz w:val="18"/>
          <w:szCs w:val="18"/>
        </w:rPr>
      </w:pPr>
    </w:p>
    <w:p w14:paraId="1E07C5CE" w14:textId="77777777" w:rsidR="00950DCF" w:rsidRDefault="00950DCF" w:rsidP="001960A8">
      <w:pPr>
        <w:spacing w:after="0"/>
        <w:jc w:val="right"/>
        <w:rPr>
          <w:rFonts w:ascii="Arial" w:hAnsi="Arial" w:cs="Arial"/>
          <w:sz w:val="18"/>
          <w:szCs w:val="18"/>
        </w:rPr>
      </w:pPr>
    </w:p>
    <w:p w14:paraId="2B3C336C" w14:textId="77777777" w:rsidR="00950DCF" w:rsidRDefault="00950DCF" w:rsidP="001960A8">
      <w:pPr>
        <w:spacing w:after="0"/>
        <w:jc w:val="right"/>
        <w:rPr>
          <w:rFonts w:ascii="Arial" w:hAnsi="Arial" w:cs="Arial"/>
          <w:sz w:val="18"/>
          <w:szCs w:val="18"/>
        </w:rPr>
      </w:pPr>
    </w:p>
    <w:p w14:paraId="3F8D89EE" w14:textId="77777777" w:rsidR="00950DCF" w:rsidRDefault="00950DCF" w:rsidP="001960A8">
      <w:pPr>
        <w:spacing w:after="0"/>
        <w:jc w:val="right"/>
        <w:rPr>
          <w:rFonts w:ascii="Arial" w:hAnsi="Arial" w:cs="Arial"/>
          <w:sz w:val="18"/>
          <w:szCs w:val="18"/>
        </w:rPr>
      </w:pPr>
    </w:p>
    <w:p w14:paraId="33F1452E" w14:textId="77777777" w:rsidR="00950DCF" w:rsidRDefault="00950DCF" w:rsidP="001960A8">
      <w:pPr>
        <w:spacing w:after="0"/>
        <w:jc w:val="right"/>
        <w:rPr>
          <w:rFonts w:ascii="Arial" w:hAnsi="Arial" w:cs="Arial"/>
          <w:sz w:val="18"/>
          <w:szCs w:val="18"/>
        </w:rPr>
      </w:pPr>
    </w:p>
    <w:p w14:paraId="49F7C7C2" w14:textId="77777777" w:rsidR="00950DCF" w:rsidRDefault="00950DCF" w:rsidP="001960A8">
      <w:pPr>
        <w:spacing w:after="0"/>
        <w:jc w:val="right"/>
        <w:rPr>
          <w:rFonts w:ascii="Arial" w:hAnsi="Arial" w:cs="Arial"/>
          <w:sz w:val="18"/>
          <w:szCs w:val="18"/>
        </w:rPr>
      </w:pPr>
    </w:p>
    <w:p w14:paraId="41B73358" w14:textId="77777777" w:rsidR="00950DCF" w:rsidRDefault="00950DCF" w:rsidP="001960A8">
      <w:pPr>
        <w:spacing w:after="0"/>
        <w:jc w:val="right"/>
        <w:rPr>
          <w:rFonts w:ascii="Arial" w:hAnsi="Arial" w:cs="Arial"/>
          <w:sz w:val="18"/>
          <w:szCs w:val="18"/>
        </w:rPr>
      </w:pPr>
    </w:p>
    <w:p w14:paraId="2C3996F4" w14:textId="77777777" w:rsidR="000858DF" w:rsidRDefault="000858DF" w:rsidP="001960A8">
      <w:pPr>
        <w:spacing w:after="0"/>
        <w:jc w:val="right"/>
        <w:rPr>
          <w:rFonts w:ascii="Arial" w:hAnsi="Arial" w:cs="Arial"/>
          <w:sz w:val="18"/>
          <w:szCs w:val="18"/>
        </w:rPr>
      </w:pPr>
    </w:p>
    <w:p w14:paraId="3860DC44" w14:textId="77777777" w:rsidR="000858DF" w:rsidRDefault="000858DF" w:rsidP="001960A8">
      <w:pPr>
        <w:spacing w:after="0"/>
        <w:jc w:val="right"/>
        <w:rPr>
          <w:rFonts w:ascii="Arial" w:hAnsi="Arial" w:cs="Arial"/>
          <w:sz w:val="18"/>
          <w:szCs w:val="18"/>
        </w:rPr>
      </w:pPr>
    </w:p>
    <w:p w14:paraId="76EEFD6F" w14:textId="77777777" w:rsidR="000858DF" w:rsidRDefault="000858DF" w:rsidP="001960A8">
      <w:pPr>
        <w:spacing w:after="0"/>
        <w:jc w:val="right"/>
        <w:rPr>
          <w:rFonts w:ascii="Arial" w:hAnsi="Arial" w:cs="Arial"/>
          <w:sz w:val="18"/>
          <w:szCs w:val="18"/>
        </w:rPr>
      </w:pPr>
    </w:p>
    <w:p w14:paraId="497D7845" w14:textId="77777777" w:rsidR="000858DF" w:rsidRDefault="000858DF" w:rsidP="001960A8">
      <w:pPr>
        <w:spacing w:after="0"/>
        <w:jc w:val="right"/>
        <w:rPr>
          <w:rFonts w:ascii="Arial" w:hAnsi="Arial" w:cs="Arial"/>
          <w:sz w:val="18"/>
          <w:szCs w:val="18"/>
        </w:rPr>
      </w:pPr>
    </w:p>
    <w:p w14:paraId="6D7BCD19" w14:textId="77777777" w:rsidR="00950DCF" w:rsidRDefault="00950DCF" w:rsidP="001960A8">
      <w:pPr>
        <w:spacing w:after="0"/>
        <w:jc w:val="right"/>
        <w:rPr>
          <w:rFonts w:ascii="Arial" w:hAnsi="Arial" w:cs="Arial"/>
          <w:sz w:val="18"/>
          <w:szCs w:val="18"/>
        </w:rPr>
      </w:pPr>
    </w:p>
    <w:p w14:paraId="417836B6" w14:textId="77777777" w:rsidR="00950DCF" w:rsidRDefault="00950DCF" w:rsidP="001960A8">
      <w:pPr>
        <w:spacing w:after="0"/>
        <w:jc w:val="right"/>
        <w:rPr>
          <w:rFonts w:ascii="Arial" w:hAnsi="Arial" w:cs="Arial"/>
          <w:sz w:val="18"/>
          <w:szCs w:val="18"/>
        </w:rPr>
      </w:pPr>
    </w:p>
    <w:p w14:paraId="3BD7BD0F" w14:textId="77777777" w:rsidR="00950DCF" w:rsidRDefault="00950DCF" w:rsidP="00950DCF">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0</w:t>
      </w:r>
    </w:p>
    <w:p w14:paraId="5E7CB33A" w14:textId="77777777" w:rsidR="00950DCF" w:rsidRDefault="00950DCF" w:rsidP="00950DCF">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NASTOPU S PODIZVAJALCI</w:t>
      </w:r>
    </w:p>
    <w:p w14:paraId="70F49C8C" w14:textId="77777777" w:rsidR="00950DCF" w:rsidRDefault="00950DCF" w:rsidP="001960A8">
      <w:pPr>
        <w:spacing w:after="0"/>
        <w:jc w:val="right"/>
        <w:rPr>
          <w:rFonts w:ascii="Arial" w:hAnsi="Arial" w:cs="Arial"/>
          <w:sz w:val="18"/>
          <w:szCs w:val="18"/>
        </w:rPr>
      </w:pPr>
    </w:p>
    <w:p w14:paraId="15DB2551" w14:textId="77777777" w:rsidR="00117B5A" w:rsidRDefault="00950DCF" w:rsidP="00950DCF">
      <w:pPr>
        <w:spacing w:before="225" w:after="225" w:line="240" w:lineRule="auto"/>
        <w:jc w:val="both"/>
        <w:rPr>
          <w:rFonts w:ascii="Arial Narrow" w:hAnsi="Arial Narrow" w:cs="Arial"/>
          <w:color w:val="000000"/>
        </w:rPr>
      </w:pPr>
      <w:r w:rsidRPr="00F84294">
        <w:rPr>
          <w:rFonts w:ascii="Arial Narrow" w:hAnsi="Arial Narrow" w:cs="Arial"/>
          <w:color w:val="000000"/>
        </w:rPr>
        <w:t xml:space="preserve">V razpisu za izvedbo javnega naročila </w:t>
      </w:r>
      <w:r w:rsidR="00117B5A" w:rsidRPr="00F02B44">
        <w:rPr>
          <w:rFonts w:ascii="Arial Narrow" w:hAnsi="Arial Narrow" w:cs="Arial"/>
          <w:b/>
          <w:color w:val="000000"/>
        </w:rPr>
        <w:t>»</w:t>
      </w:r>
      <w:r w:rsidR="00117B5A">
        <w:rPr>
          <w:rFonts w:ascii="Arial Narrow" w:hAnsi="Arial Narrow" w:cs="Arial"/>
          <w:b/>
          <w:color w:val="000000"/>
        </w:rPr>
        <w:t>ENERGETSKA SANACIJA PD KOŠENJAK</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p>
    <w:p w14:paraId="2A79DE4B" w14:textId="4274CCA1"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(ustrezno označi in izpolni):</w:t>
      </w:r>
    </w:p>
    <w:p w14:paraId="20519A05"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ne nastopamo s podizvajalci</w:t>
      </w:r>
    </w:p>
    <w:p w14:paraId="758E8330"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50DCF" w:rsidRPr="00F84294" w14:paraId="05DCAEEB"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4BAC50"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1E7E36"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78B136B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2F23EA"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81D133"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C4381D9"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64D9201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w:t>
            </w:r>
            <w:r>
              <w:rPr>
                <w:rFonts w:ascii="Arial Narrow" w:hAnsi="Arial Narrow" w:cs="Arial"/>
                <w:color w:val="000000"/>
                <w:position w:val="-2"/>
              </w:rPr>
              <w:t>__</w:t>
            </w:r>
            <w:r w:rsidRPr="00F84294">
              <w:rPr>
                <w:rFonts w:ascii="Arial Narrow" w:hAnsi="Arial Narrow" w:cs="Arial"/>
                <w:color w:val="000000"/>
                <w:position w:val="-2"/>
              </w:rPr>
              <w:t>_</w:t>
            </w:r>
          </w:p>
        </w:tc>
      </w:tr>
      <w:tr w:rsidR="00950DCF" w:rsidRPr="00F84294" w14:paraId="40FD8233"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8E2B28"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1A7B6C"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40C0C31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78BF8F"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59B36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2B446A2F"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7AAA58E6"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w:t>
            </w:r>
            <w:r>
              <w:rPr>
                <w:rFonts w:ascii="Arial Narrow" w:hAnsi="Arial Narrow" w:cs="Arial"/>
                <w:color w:val="000000"/>
                <w:position w:val="-2"/>
              </w:rPr>
              <w:t>__</w:t>
            </w:r>
            <w:r w:rsidRPr="00F84294">
              <w:rPr>
                <w:rFonts w:ascii="Arial Narrow" w:hAnsi="Arial Narrow" w:cs="Arial"/>
                <w:color w:val="000000"/>
                <w:position w:val="-2"/>
              </w:rPr>
              <w:t>__</w:t>
            </w:r>
          </w:p>
          <w:p w14:paraId="742168DC"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3E0A5833"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DE6717F"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950DCF" w:rsidRPr="00F84294" w14:paraId="69409E41" w14:textId="77777777" w:rsidTr="00590E58">
        <w:tc>
          <w:tcPr>
            <w:tcW w:w="4080" w:type="dxa"/>
            <w:tcMar>
              <w:top w:w="135" w:type="dxa"/>
              <w:bottom w:w="135" w:type="dxa"/>
            </w:tcMar>
            <w:vAlign w:val="center"/>
          </w:tcPr>
          <w:p w14:paraId="7C9CEE39" w14:textId="77777777" w:rsidR="00950DCF" w:rsidRPr="00F84294" w:rsidRDefault="00950DCF" w:rsidP="00590E58">
            <w:pPr>
              <w:rPr>
                <w:rFonts w:ascii="Arial Narrow" w:hAnsi="Arial Narrow"/>
              </w:rPr>
            </w:pPr>
            <w:r w:rsidRPr="00F84294">
              <w:rPr>
                <w:rFonts w:ascii="Arial Narrow" w:hAnsi="Arial Narrow" w:cs="Arial"/>
                <w:color w:val="000000"/>
                <w:position w:val="-2"/>
              </w:rPr>
              <w:t>Kraj in datum:</w:t>
            </w:r>
          </w:p>
        </w:tc>
        <w:tc>
          <w:tcPr>
            <w:tcW w:w="0" w:type="auto"/>
            <w:tcMar>
              <w:top w:w="135" w:type="dxa"/>
              <w:bottom w:w="135" w:type="dxa"/>
            </w:tcMar>
            <w:vAlign w:val="center"/>
          </w:tcPr>
          <w:p w14:paraId="2B6BFFC9" w14:textId="77777777" w:rsidR="00950DCF" w:rsidRPr="00F84294" w:rsidRDefault="00950DCF" w:rsidP="00590E58">
            <w:pPr>
              <w:rPr>
                <w:rFonts w:ascii="Arial Narrow" w:hAnsi="Arial Narrow"/>
              </w:rPr>
            </w:pPr>
            <w:r w:rsidRPr="00F84294">
              <w:rPr>
                <w:rFonts w:ascii="Arial Narrow" w:hAnsi="Arial Narrow" w:cs="Arial"/>
                <w:color w:val="000000"/>
                <w:position w:val="-2"/>
              </w:rPr>
              <w:t>Ime in priimek: _________________</w:t>
            </w:r>
            <w:r w:rsidR="006A66B8">
              <w:rPr>
                <w:rFonts w:ascii="Arial Narrow" w:hAnsi="Arial Narrow" w:cs="Arial"/>
                <w:color w:val="000000"/>
                <w:position w:val="-2"/>
              </w:rPr>
              <w:t>__</w:t>
            </w:r>
            <w:r w:rsidRPr="00F84294">
              <w:rPr>
                <w:rFonts w:ascii="Arial Narrow" w:hAnsi="Arial Narrow" w:cs="Arial"/>
                <w:color w:val="000000"/>
                <w:position w:val="-2"/>
              </w:rPr>
              <w:t>__</w:t>
            </w:r>
            <w:r>
              <w:rPr>
                <w:rFonts w:ascii="Arial Narrow" w:hAnsi="Arial Narrow" w:cs="Arial"/>
                <w:color w:val="000000"/>
                <w:position w:val="-2"/>
              </w:rPr>
              <w:t>____</w:t>
            </w:r>
            <w:r w:rsidRPr="00F84294">
              <w:rPr>
                <w:rFonts w:ascii="Arial Narrow" w:hAnsi="Arial Narrow" w:cs="Arial"/>
                <w:color w:val="000000"/>
                <w:position w:val="-2"/>
              </w:rPr>
              <w:t>__</w:t>
            </w:r>
          </w:p>
        </w:tc>
      </w:tr>
      <w:tr w:rsidR="00950DCF" w:rsidRPr="00F84294" w14:paraId="6A66DCFC" w14:textId="77777777" w:rsidTr="00590E58">
        <w:tc>
          <w:tcPr>
            <w:tcW w:w="4080" w:type="dxa"/>
            <w:tcMar>
              <w:top w:w="135" w:type="dxa"/>
              <w:bottom w:w="135" w:type="dxa"/>
            </w:tcMar>
            <w:vAlign w:val="center"/>
          </w:tcPr>
          <w:p w14:paraId="6F041474" w14:textId="77777777" w:rsidR="00950DCF" w:rsidRPr="00F84294" w:rsidRDefault="00950DCF" w:rsidP="00590E58">
            <w:pPr>
              <w:rPr>
                <w:rFonts w:ascii="Arial Narrow" w:hAnsi="Arial Narrow"/>
              </w:rPr>
            </w:pPr>
          </w:p>
        </w:tc>
        <w:tc>
          <w:tcPr>
            <w:tcW w:w="0" w:type="auto"/>
            <w:tcMar>
              <w:top w:w="135" w:type="dxa"/>
              <w:bottom w:w="135" w:type="dxa"/>
            </w:tcMar>
            <w:vAlign w:val="center"/>
          </w:tcPr>
          <w:p w14:paraId="0A91951D" w14:textId="77777777" w:rsidR="00950DCF" w:rsidRPr="00F84294" w:rsidRDefault="00950DCF" w:rsidP="00590E58">
            <w:pPr>
              <w:rPr>
                <w:rFonts w:ascii="Arial Narrow" w:hAnsi="Arial Narrow"/>
              </w:rPr>
            </w:pPr>
          </w:p>
          <w:p w14:paraId="0E122D77" w14:textId="77777777" w:rsidR="00950DCF" w:rsidRPr="00F84294" w:rsidRDefault="00950DCF" w:rsidP="00590E58">
            <w:pPr>
              <w:jc w:val="center"/>
              <w:rPr>
                <w:rFonts w:ascii="Arial Narrow" w:hAnsi="Arial Narrow"/>
              </w:rPr>
            </w:pPr>
            <w:r w:rsidRPr="00F84294">
              <w:rPr>
                <w:rFonts w:ascii="Arial Narrow" w:hAnsi="Arial Narrow" w:cs="Arial"/>
                <w:color w:val="A9A9A9"/>
                <w:position w:val="-2"/>
              </w:rPr>
              <w:t>(žig in podpis)</w:t>
            </w:r>
          </w:p>
        </w:tc>
      </w:tr>
    </w:tbl>
    <w:p w14:paraId="07389694" w14:textId="77777777" w:rsidR="00950DCF" w:rsidRPr="00950DCF" w:rsidRDefault="00950DCF" w:rsidP="008647CF">
      <w:pPr>
        <w:spacing w:after="0"/>
        <w:jc w:val="both"/>
        <w:rPr>
          <w:rFonts w:ascii="Arial Narrow" w:hAnsi="Arial Narrow" w:cs="Arial"/>
          <w:b/>
          <w:i/>
          <w:iCs/>
          <w:color w:val="000000"/>
          <w:u w:val="single"/>
        </w:rPr>
      </w:pPr>
      <w:r w:rsidRPr="00950DCF">
        <w:rPr>
          <w:rFonts w:ascii="Arial Narrow" w:hAnsi="Arial Narrow" w:cs="Arial"/>
          <w:b/>
          <w:i/>
          <w:iCs/>
          <w:color w:val="000000"/>
          <w:u w:val="single"/>
        </w:rPr>
        <w:t>Opomba: </w:t>
      </w:r>
    </w:p>
    <w:p w14:paraId="20F555E1" w14:textId="77777777" w:rsidR="00950DCF" w:rsidRDefault="00950DCF" w:rsidP="008647CF">
      <w:pPr>
        <w:spacing w:after="0"/>
        <w:jc w:val="both"/>
        <w:rPr>
          <w:rFonts w:ascii="Arial Narrow" w:hAnsi="Arial Narrow" w:cs="Arial"/>
          <w:i/>
          <w:iCs/>
          <w:color w:val="000000"/>
        </w:rPr>
      </w:pPr>
      <w:r w:rsidRPr="00F84294">
        <w:rPr>
          <w:rFonts w:ascii="Arial Narrow" w:hAnsi="Arial Narrow" w:cs="Arial"/>
          <w:i/>
          <w:iCs/>
          <w:color w:val="000000"/>
        </w:rPr>
        <w:t>V primeru nastopa z več podizvajalci se obrazec ustrezno razmnoži.</w:t>
      </w:r>
    </w:p>
    <w:p w14:paraId="7EEC4F5C" w14:textId="77777777" w:rsidR="008E4627" w:rsidRDefault="008E4627" w:rsidP="008647CF">
      <w:pPr>
        <w:spacing w:after="0"/>
        <w:jc w:val="both"/>
        <w:rPr>
          <w:rFonts w:ascii="Arial" w:hAnsi="Arial" w:cs="Arial"/>
          <w:sz w:val="18"/>
          <w:szCs w:val="18"/>
        </w:rPr>
      </w:pPr>
    </w:p>
    <w:p w14:paraId="4AAD6638" w14:textId="77777777" w:rsidR="00B9652A" w:rsidRDefault="00B9652A" w:rsidP="00B9652A">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1</w:t>
      </w:r>
    </w:p>
    <w:p w14:paraId="79375E76" w14:textId="77777777" w:rsidR="00950DCF" w:rsidRDefault="00B9652A" w:rsidP="00B9652A">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LASTNIŠKIH DELEŽIH</w:t>
      </w:r>
    </w:p>
    <w:p w14:paraId="5C2FD930" w14:textId="77777777" w:rsidR="00950DCF" w:rsidRDefault="00950DCF" w:rsidP="001960A8">
      <w:pPr>
        <w:spacing w:after="0"/>
        <w:jc w:val="right"/>
        <w:rPr>
          <w:rFonts w:ascii="Arial" w:hAnsi="Arial" w:cs="Arial"/>
          <w:sz w:val="18"/>
          <w:szCs w:val="18"/>
        </w:rPr>
      </w:pPr>
    </w:p>
    <w:p w14:paraId="32ABFE40" w14:textId="77777777" w:rsidR="00950DCF" w:rsidRDefault="00950DCF" w:rsidP="001960A8">
      <w:pPr>
        <w:spacing w:after="0"/>
        <w:jc w:val="right"/>
        <w:rPr>
          <w:rFonts w:ascii="Arial" w:hAnsi="Arial" w:cs="Arial"/>
          <w:sz w:val="18"/>
          <w:szCs w:val="18"/>
        </w:rPr>
      </w:pPr>
    </w:p>
    <w:p w14:paraId="0B45A1BD" w14:textId="77777777" w:rsidR="00950DCF" w:rsidRDefault="00950DCF" w:rsidP="001960A8">
      <w:pPr>
        <w:spacing w:after="0"/>
        <w:jc w:val="right"/>
        <w:rPr>
          <w:rFonts w:ascii="Arial" w:hAnsi="Arial" w:cs="Arial"/>
          <w:sz w:val="18"/>
          <w:szCs w:val="18"/>
        </w:rPr>
      </w:pPr>
    </w:p>
    <w:p w14:paraId="095A83E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Skladno z določili 14. člena Zakona o integriteti in preprečevanju korupcije spodaj podpisani zakoniti zastopnik gospodarskega subjekta:</w:t>
      </w:r>
    </w:p>
    <w:p w14:paraId="70826617"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4584175D"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937D4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9456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7BCD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w:t>
            </w:r>
          </w:p>
        </w:tc>
      </w:tr>
      <w:tr w:rsidR="006A66B8" w:rsidRPr="00F84294" w14:paraId="269BC18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118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254E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F026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F40B6F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CDE1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C0139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C1A0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77A4E8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3C4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E720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A1DE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4AA63C19"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39DE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DB9B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A01D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65C697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26310FE2"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7DB8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D418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6B09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 gospodarskega subjekta</w:t>
            </w:r>
          </w:p>
        </w:tc>
      </w:tr>
      <w:tr w:rsidR="006A66B8" w:rsidRPr="00F84294" w14:paraId="2E5E64C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3B1D1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7692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9AB5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339FB45"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DB12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3586E"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42D4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4A9846F"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9774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1F0A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B0FC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009ED25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A7E2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754C0"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AF9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7F82FF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6A66B8" w:rsidRPr="00F84294" w14:paraId="0057A1F0" w14:textId="77777777" w:rsidTr="00590E58">
        <w:tc>
          <w:tcPr>
            <w:tcW w:w="4080" w:type="dxa"/>
            <w:tcMar>
              <w:top w:w="75" w:type="dxa"/>
              <w:bottom w:w="75" w:type="dxa"/>
            </w:tcMar>
            <w:vAlign w:val="center"/>
          </w:tcPr>
          <w:p w14:paraId="3755FBB1" w14:textId="77777777" w:rsidR="006A66B8" w:rsidRPr="00F84294" w:rsidRDefault="006A66B8"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8A58120" w14:textId="77777777" w:rsidR="006A66B8" w:rsidRPr="00F84294" w:rsidRDefault="006A66B8" w:rsidP="00590E58">
            <w:pPr>
              <w:rPr>
                <w:rFonts w:ascii="Arial Narrow" w:hAnsi="Arial Narrow"/>
              </w:rPr>
            </w:pPr>
            <w:r w:rsidRPr="00F84294">
              <w:rPr>
                <w:rFonts w:ascii="Arial Narrow" w:hAnsi="Arial Narrow" w:cs="Arial"/>
                <w:color w:val="000000"/>
                <w:position w:val="-2"/>
              </w:rPr>
              <w:t>Ime in priimek: ____________________</w:t>
            </w:r>
            <w:r>
              <w:rPr>
                <w:rFonts w:ascii="Arial Narrow" w:hAnsi="Arial Narrow" w:cs="Arial"/>
                <w:color w:val="000000"/>
                <w:position w:val="-2"/>
              </w:rPr>
              <w:t>___</w:t>
            </w:r>
            <w:r w:rsidRPr="00F84294">
              <w:rPr>
                <w:rFonts w:ascii="Arial Narrow" w:hAnsi="Arial Narrow" w:cs="Arial"/>
                <w:color w:val="000000"/>
                <w:position w:val="-2"/>
              </w:rPr>
              <w:t>_</w:t>
            </w:r>
          </w:p>
        </w:tc>
      </w:tr>
      <w:tr w:rsidR="006A66B8" w:rsidRPr="00F84294" w14:paraId="295ECD5D" w14:textId="77777777" w:rsidTr="00590E58">
        <w:tc>
          <w:tcPr>
            <w:tcW w:w="4080" w:type="dxa"/>
            <w:tcMar>
              <w:top w:w="75" w:type="dxa"/>
              <w:bottom w:w="75" w:type="dxa"/>
            </w:tcMar>
            <w:vAlign w:val="center"/>
          </w:tcPr>
          <w:p w14:paraId="3CEC2AA9" w14:textId="77777777" w:rsidR="006A66B8" w:rsidRPr="00F84294" w:rsidRDefault="006A66B8"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4B2D7142" w14:textId="77777777" w:rsidR="006A66B8" w:rsidRPr="00F84294" w:rsidRDefault="006A66B8" w:rsidP="00590E58">
            <w:pPr>
              <w:jc w:val="center"/>
              <w:rPr>
                <w:rFonts w:ascii="Arial Narrow" w:hAnsi="Arial Narrow"/>
              </w:rPr>
            </w:pPr>
            <w:r w:rsidRPr="00F84294">
              <w:rPr>
                <w:rFonts w:ascii="Arial Narrow" w:hAnsi="Arial Narrow" w:cs="Arial"/>
                <w:color w:val="000000"/>
                <w:position w:val="-2"/>
              </w:rPr>
              <w:t>(žig in podpis)</w:t>
            </w:r>
          </w:p>
        </w:tc>
      </w:tr>
    </w:tbl>
    <w:p w14:paraId="34F9413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w:t>
      </w:r>
    </w:p>
    <w:p w14:paraId="59472841" w14:textId="77777777" w:rsidR="00950DCF" w:rsidRDefault="006A66B8" w:rsidP="008647CF">
      <w:pPr>
        <w:spacing w:after="0"/>
        <w:jc w:val="both"/>
        <w:rPr>
          <w:rFonts w:ascii="Arial" w:hAnsi="Arial" w:cs="Arial"/>
          <w:sz w:val="18"/>
          <w:szCs w:val="18"/>
        </w:rPr>
      </w:pPr>
      <w:r w:rsidRPr="00F84294">
        <w:rPr>
          <w:rFonts w:ascii="Arial Narrow" w:hAnsi="Arial Narrow" w:cs="Arial"/>
          <w:b/>
          <w:bCs/>
          <w:i/>
          <w:iCs/>
          <w:color w:val="000000"/>
          <w:u w:val="single"/>
        </w:rPr>
        <w:t>OPOMBA:</w:t>
      </w:r>
      <w:r w:rsidRPr="00F84294">
        <w:rPr>
          <w:rFonts w:ascii="Arial Narrow" w:hAnsi="Arial Narrow" w:cs="Arial"/>
          <w:i/>
          <w:iCs/>
          <w:color w:val="000000"/>
        </w:rPr>
        <w:t xml:space="preserve"> V primeru skupnega nastopa več partnerjev, mora vsak izmed partnerjev predložiti to izjavo. V primeru več podatkov, se predloži nov obrazec z navedenimi preostalimi podatki.</w:t>
      </w:r>
    </w:p>
    <w:p w14:paraId="19E02094" w14:textId="77777777" w:rsidR="001960A8" w:rsidRPr="00C0762A" w:rsidRDefault="00483284"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12</w:t>
      </w:r>
    </w:p>
    <w:p w14:paraId="464E94DF" w14:textId="77777777" w:rsidR="001960A8" w:rsidRPr="00582CBE" w:rsidRDefault="00582CBE" w:rsidP="00582CBE">
      <w:pPr>
        <w:spacing w:after="120"/>
        <w:ind w:left="708" w:firstLine="708"/>
        <w:rPr>
          <w:rFonts w:ascii="Arial Narrow" w:hAnsi="Arial Narrow" w:cs="Arial"/>
          <w:b/>
          <w:sz w:val="28"/>
          <w:szCs w:val="28"/>
        </w:rPr>
      </w:pPr>
      <w:r>
        <w:rPr>
          <w:rFonts w:ascii="Arial Narrow" w:hAnsi="Arial Narrow" w:cs="Arial"/>
          <w:b/>
          <w:sz w:val="28"/>
          <w:szCs w:val="28"/>
        </w:rPr>
        <w:t>REFERENČNA LISTA GOSPODARSKEGA SUBJEKTA</w:t>
      </w:r>
    </w:p>
    <w:p w14:paraId="4FB21750" w14:textId="77777777" w:rsidR="00582CBE" w:rsidRDefault="00582CBE">
      <w:pPr>
        <w:spacing w:before="225" w:after="225" w:line="240" w:lineRule="auto"/>
        <w:jc w:val="both"/>
        <w:rPr>
          <w:rFonts w:ascii="Arial" w:hAnsi="Arial" w:cs="Arial"/>
          <w:color w:val="000000"/>
          <w:sz w:val="18"/>
          <w:szCs w:val="18"/>
        </w:rPr>
      </w:pPr>
    </w:p>
    <w:p w14:paraId="7E352BE7" w14:textId="77777777" w:rsidR="00582CBE" w:rsidRDefault="00582CBE">
      <w:pPr>
        <w:spacing w:before="225" w:after="225" w:line="240" w:lineRule="auto"/>
        <w:jc w:val="both"/>
        <w:rPr>
          <w:rFonts w:ascii="Arial" w:hAnsi="Arial" w:cs="Arial"/>
          <w:color w:val="000000"/>
          <w:sz w:val="18"/>
          <w:szCs w:val="18"/>
        </w:rPr>
      </w:pPr>
    </w:p>
    <w:p w14:paraId="58E246EF"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Naziv gospodarskega subjekta: ______________________</w:t>
      </w:r>
      <w:r>
        <w:rPr>
          <w:rFonts w:ascii="Arial Narrow" w:hAnsi="Arial Narrow" w:cs="Arial"/>
          <w:color w:val="000000"/>
        </w:rPr>
        <w:t>_______________</w:t>
      </w:r>
      <w:r w:rsidRPr="00F84294">
        <w:rPr>
          <w:rFonts w:ascii="Arial Narrow" w:hAnsi="Arial Narrow" w:cs="Arial"/>
          <w:color w:val="000000"/>
        </w:rPr>
        <w:t>___</w:t>
      </w:r>
    </w:p>
    <w:p w14:paraId="7BC82F23"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9C55CA2"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15"/>
        <w:gridCol w:w="1013"/>
        <w:gridCol w:w="1637"/>
        <w:gridCol w:w="1428"/>
        <w:gridCol w:w="1589"/>
        <w:gridCol w:w="1364"/>
        <w:gridCol w:w="1406"/>
      </w:tblGrid>
      <w:tr w:rsidR="00582CBE" w:rsidRPr="00F84294" w14:paraId="71F84826"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7F83B3"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EC437E"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E60DF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 xml:space="preserve">(podroben opis </w:t>
            </w:r>
            <w:r w:rsidRPr="00F84294">
              <w:rPr>
                <w:rFonts w:ascii="Arial Narrow" w:hAnsi="Arial Narrow" w:cs="Arial"/>
                <w:color w:val="000000"/>
                <w:position w:val="-2"/>
                <w:u w:val="single"/>
                <w:shd w:val="clear" w:color="auto" w:fill="CCCCCC"/>
              </w:rPr>
              <w:t>vrste del</w:t>
            </w:r>
            <w:r w:rsidRPr="00F84294">
              <w:rPr>
                <w:rFonts w:ascii="Arial Narrow" w:hAnsi="Arial Narrow" w:cs="Arial"/>
                <w:color w:val="000000"/>
                <w:position w:val="-2"/>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B2AABA"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4C6DEC"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Pogodbeni znesek</w:t>
            </w:r>
            <w:r w:rsidRPr="00F84294">
              <w:rPr>
                <w:rFonts w:ascii="Arial Narrow" w:hAnsi="Arial Narrow" w:cs="Arial"/>
                <w:color w:val="000000"/>
                <w:position w:val="-2"/>
                <w:shd w:val="clear" w:color="auto" w:fill="CCCCCC"/>
              </w:rPr>
              <w:br/>
              <w:t xml:space="preserve">(brez DDV), ki se nanaša na </w:t>
            </w:r>
            <w:r w:rsidRPr="00F84294">
              <w:rPr>
                <w:rFonts w:ascii="Arial Narrow" w:hAnsi="Arial Narrow" w:cs="Arial"/>
                <w:color w:val="000000"/>
                <w:position w:val="-2"/>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21D41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D282FF"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582CBE" w:rsidRPr="00F84294" w14:paraId="4C477792"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4E000" w14:textId="77777777" w:rsidR="00582CBE" w:rsidRPr="00F84294" w:rsidRDefault="00582CB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2462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9299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C87C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0B60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500B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A41B4"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73235C9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30C6E" w14:textId="77777777" w:rsidR="00582CBE" w:rsidRPr="00F84294" w:rsidRDefault="00582CB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0C37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838B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3FDE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036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1CD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FA11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516C5B0"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53061" w14:textId="77777777" w:rsidR="00582CBE" w:rsidRPr="00F84294" w:rsidRDefault="00582CB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DD36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2F76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AB32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73BCD"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E0B8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C1A38"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773D9F6"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C7A1" w14:textId="77777777" w:rsidR="00582CBE" w:rsidRPr="00F84294" w:rsidRDefault="00582CB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94B6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E4EB7"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E80F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696A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ED92A"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DFF3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B017AD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D8037" w14:textId="77777777" w:rsidR="00582CBE" w:rsidRPr="00F84294" w:rsidRDefault="00582CB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CB39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39522"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CFFF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351B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27D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35F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bl>
    <w:p w14:paraId="42D38A6A"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871D056"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51524630"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582CBE" w:rsidRPr="00F84294" w14:paraId="0DE3525C" w14:textId="77777777" w:rsidTr="00590E58">
        <w:tc>
          <w:tcPr>
            <w:tcW w:w="2500" w:type="pct"/>
            <w:tcMar>
              <w:top w:w="75" w:type="dxa"/>
              <w:bottom w:w="75" w:type="dxa"/>
            </w:tcMar>
            <w:vAlign w:val="center"/>
          </w:tcPr>
          <w:p w14:paraId="5C5B7C33" w14:textId="77777777" w:rsidR="00582CBE" w:rsidRPr="00F84294" w:rsidRDefault="00582CB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CB8856C" w14:textId="77777777" w:rsidR="00582CBE" w:rsidRPr="00F84294" w:rsidRDefault="00582CBE" w:rsidP="00590E58">
            <w:pPr>
              <w:rPr>
                <w:rFonts w:ascii="Arial Narrow" w:hAnsi="Arial Narrow"/>
              </w:rPr>
            </w:pPr>
            <w:r w:rsidRPr="00F84294">
              <w:rPr>
                <w:rFonts w:ascii="Arial Narrow" w:hAnsi="Arial Narrow" w:cs="Arial"/>
                <w:color w:val="000000"/>
                <w:position w:val="-2"/>
              </w:rPr>
              <w:t>Ime in priimek: ______________</w:t>
            </w:r>
            <w:r>
              <w:rPr>
                <w:rFonts w:ascii="Arial Narrow" w:hAnsi="Arial Narrow" w:cs="Arial"/>
                <w:color w:val="000000"/>
                <w:position w:val="-2"/>
              </w:rPr>
              <w:t>___</w:t>
            </w:r>
            <w:r w:rsidRPr="00F84294">
              <w:rPr>
                <w:rFonts w:ascii="Arial Narrow" w:hAnsi="Arial Narrow" w:cs="Arial"/>
                <w:color w:val="000000"/>
                <w:position w:val="-2"/>
              </w:rPr>
              <w:t>_______</w:t>
            </w:r>
          </w:p>
        </w:tc>
      </w:tr>
    </w:tbl>
    <w:p w14:paraId="64DB49E5" w14:textId="77777777" w:rsidR="00781EF1" w:rsidRDefault="00781EF1" w:rsidP="00823C75">
      <w:pPr>
        <w:spacing w:before="225" w:after="225" w:line="240" w:lineRule="auto"/>
        <w:jc w:val="both"/>
        <w:sectPr w:rsidR="00781EF1" w:rsidSect="00E21976">
          <w:footerReference w:type="default" r:id="rId43"/>
          <w:pgSz w:w="11906" w:h="16838"/>
          <w:pgMar w:top="1418" w:right="1418" w:bottom="1418" w:left="1418" w:header="567" w:footer="596" w:gutter="0"/>
          <w:cols w:space="708"/>
          <w:docGrid w:linePitch="360"/>
        </w:sectPr>
      </w:pPr>
    </w:p>
    <w:p w14:paraId="4BAEB20E" w14:textId="77777777" w:rsidR="001960A8" w:rsidRPr="00C0762A" w:rsidRDefault="00C028FC" w:rsidP="001960A8">
      <w:pPr>
        <w:spacing w:after="0"/>
        <w:jc w:val="right"/>
        <w:rPr>
          <w:rFonts w:ascii="Arial Narrow" w:hAnsi="Arial Narrow" w:cs="Arial"/>
          <w:sz w:val="20"/>
          <w:szCs w:val="20"/>
        </w:rPr>
      </w:pPr>
      <w:r w:rsidRPr="00C0762A">
        <w:rPr>
          <w:rFonts w:ascii="Arial Narrow" w:hAnsi="Arial Narrow" w:cs="Arial"/>
          <w:sz w:val="20"/>
          <w:szCs w:val="20"/>
          <w:highlight w:val="green"/>
        </w:rPr>
        <w:lastRenderedPageBreak/>
        <w:t>Ob</w:t>
      </w:r>
      <w:r w:rsidR="00483284">
        <w:rPr>
          <w:rFonts w:ascii="Arial Narrow" w:hAnsi="Arial Narrow" w:cs="Arial"/>
          <w:sz w:val="20"/>
          <w:szCs w:val="20"/>
          <w:highlight w:val="green"/>
        </w:rPr>
        <w:t>razec št: 13</w:t>
      </w:r>
    </w:p>
    <w:p w14:paraId="07F19117" w14:textId="77777777" w:rsidR="001960A8" w:rsidRPr="00B13D7C" w:rsidRDefault="00C0762A" w:rsidP="00C0762A">
      <w:pPr>
        <w:spacing w:after="120"/>
        <w:ind w:left="1416" w:firstLine="708"/>
        <w:rPr>
          <w:rFonts w:ascii="Arial Narrow" w:hAnsi="Arial Narrow" w:cs="Arial"/>
          <w:b/>
          <w:sz w:val="28"/>
          <w:szCs w:val="28"/>
        </w:rPr>
      </w:pPr>
      <w:r>
        <w:rPr>
          <w:rFonts w:ascii="Arial Narrow" w:hAnsi="Arial Narrow" w:cs="Arial"/>
          <w:b/>
          <w:sz w:val="28"/>
          <w:szCs w:val="28"/>
        </w:rPr>
        <w:t>POTRDILO O DOBRO OPRAVLJENEM DELU</w:t>
      </w:r>
    </w:p>
    <w:p w14:paraId="5957D634" w14:textId="77777777" w:rsidR="00F40195" w:rsidRDefault="00F40195" w:rsidP="001960A8">
      <w:pPr>
        <w:spacing w:after="120"/>
        <w:rPr>
          <w:rFonts w:ascii="Arial" w:hAnsi="Arial" w:cs="Arial"/>
        </w:rPr>
      </w:pPr>
    </w:p>
    <w:p w14:paraId="19C1613C" w14:textId="77777777" w:rsidR="00C0762A" w:rsidRDefault="00C0762A" w:rsidP="001960A8">
      <w:pPr>
        <w:spacing w:after="120"/>
        <w:rPr>
          <w:rFonts w:ascii="Arial" w:hAnsi="Arial" w:cs="Arial"/>
        </w:rPr>
      </w:pPr>
    </w:p>
    <w:p w14:paraId="2ABBF432"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shd w:val="clear" w:color="auto" w:fill="FFFFFF"/>
        </w:rPr>
        <w:t>Naziv in naslov potrjevalca reference: </w:t>
      </w:r>
      <w:r w:rsidRPr="00F84294">
        <w:rPr>
          <w:rFonts w:ascii="Arial Narrow" w:hAnsi="Arial Narrow" w:cs="Arial"/>
          <w:color w:val="444444"/>
          <w:u w:val="single"/>
          <w:shd w:val="clear" w:color="auto" w:fill="FFFFFF"/>
        </w:rPr>
        <w:t>____________________________</w:t>
      </w:r>
    </w:p>
    <w:p w14:paraId="0793DAE3"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4E40FD32"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b/>
          <w:bCs/>
          <w:color w:val="444444"/>
          <w:shd w:val="clear" w:color="auto" w:fill="FFFFFF"/>
        </w:rPr>
        <w:t>IZJAVA - POTRDILO REFERENCE</w:t>
      </w:r>
    </w:p>
    <w:p w14:paraId="2E3E52FD"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color w:val="444444"/>
          <w:shd w:val="clear" w:color="auto" w:fill="FFFFFF"/>
        </w:rPr>
        <w:t> </w:t>
      </w:r>
    </w:p>
    <w:p w14:paraId="2802760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Pod kazensko in materialno odgovornostjo izjavljamo, da je</w:t>
      </w:r>
    </w:p>
    <w:tbl>
      <w:tblPr>
        <w:tblW w:w="811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4"/>
        <w:gridCol w:w="5141"/>
      </w:tblGrid>
      <w:tr w:rsidR="00C0762A" w:rsidRPr="00F84294" w14:paraId="5CB8B013"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75996C"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8B7949"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283FD51"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47A3FB"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6A9286"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619C222D"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99CFB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2574E"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76F955E"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D8063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726A95"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36D1356"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C21CAE"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vrednosti</w:t>
            </w:r>
            <w:r w:rsidRPr="00F84294">
              <w:rPr>
                <w:rFonts w:ascii="Arial Narrow" w:hAnsi="Arial Narrow" w:cs="Arial"/>
                <w:color w:val="000000"/>
                <w:position w:val="-2"/>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D2F77B"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96717FF"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8B821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09860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231360AB"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109BF5"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3BC5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bl>
    <w:p w14:paraId="397042F5"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22C58BBF"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Posel je zaključen ter je bil izvedenem pravočasno, strokovno, kvalitetno in v skladu z določili pogodbe.</w:t>
      </w:r>
    </w:p>
    <w:p w14:paraId="0F8ED098"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tbl>
      <w:tblPr>
        <w:tblW w:w="8040" w:type="dxa"/>
        <w:tblInd w:w="108" w:type="dxa"/>
        <w:shd w:val="clear" w:color="auto" w:fill="FFFFFF"/>
        <w:tblLook w:val="04A0" w:firstRow="1" w:lastRow="0" w:firstColumn="1" w:lastColumn="0" w:noHBand="0" w:noVBand="1"/>
      </w:tblPr>
      <w:tblGrid>
        <w:gridCol w:w="3591"/>
        <w:gridCol w:w="2629"/>
        <w:gridCol w:w="1820"/>
      </w:tblGrid>
      <w:tr w:rsidR="00C0762A" w:rsidRPr="00F84294" w14:paraId="3BCF41DA" w14:textId="77777777" w:rsidTr="00590E58">
        <w:tc>
          <w:tcPr>
            <w:tcW w:w="3195" w:type="dxa"/>
            <w:shd w:val="clear" w:color="auto" w:fill="FFFFFF"/>
            <w:tcMar>
              <w:top w:w="75" w:type="dxa"/>
              <w:bottom w:w="75" w:type="dxa"/>
            </w:tcMar>
            <w:vAlign w:val="center"/>
          </w:tcPr>
          <w:p w14:paraId="74E4FF2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lastRenderedPageBreak/>
              <w:t>Kraj in datum:</w:t>
            </w:r>
          </w:p>
        </w:tc>
        <w:tc>
          <w:tcPr>
            <w:tcW w:w="2340" w:type="dxa"/>
            <w:shd w:val="clear" w:color="auto" w:fill="FFFFFF"/>
            <w:tcMar>
              <w:top w:w="75" w:type="dxa"/>
              <w:bottom w:w="75" w:type="dxa"/>
            </w:tcMar>
            <w:vAlign w:val="center"/>
          </w:tcPr>
          <w:p w14:paraId="101D7441"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5501A9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511C7181" w14:textId="77777777" w:rsidTr="00590E58">
        <w:tc>
          <w:tcPr>
            <w:tcW w:w="3195" w:type="dxa"/>
            <w:shd w:val="clear" w:color="auto" w:fill="FFFFFF"/>
            <w:tcMar>
              <w:top w:w="75" w:type="dxa"/>
              <w:bottom w:w="75" w:type="dxa"/>
            </w:tcMar>
            <w:vAlign w:val="center"/>
          </w:tcPr>
          <w:p w14:paraId="191E1932"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14:paraId="32B9543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0AE01BD8" w14:textId="77777777" w:rsidR="00C0762A" w:rsidRPr="00F84294" w:rsidRDefault="00C0762A" w:rsidP="00590E58">
            <w:pPr>
              <w:rPr>
                <w:rFonts w:ascii="Arial Narrow" w:hAnsi="Arial Narrow"/>
              </w:rPr>
            </w:pPr>
          </w:p>
          <w:p w14:paraId="5298F5D9" w14:textId="77777777" w:rsidR="00C0762A" w:rsidRPr="00F84294" w:rsidRDefault="00C0762A" w:rsidP="00590E58">
            <w:pPr>
              <w:jc w:val="center"/>
              <w:rPr>
                <w:rFonts w:ascii="Arial Narrow" w:hAnsi="Arial Narrow"/>
              </w:rPr>
            </w:pPr>
            <w:r w:rsidRPr="00F84294">
              <w:rPr>
                <w:rFonts w:ascii="Arial Narrow" w:hAnsi="Arial Narrow" w:cs="Arial"/>
                <w:color w:val="A9A9A9"/>
                <w:position w:val="-2"/>
                <w:shd w:val="clear" w:color="auto" w:fill="FFFFFF"/>
              </w:rPr>
              <w:t>(žig in podpis)</w:t>
            </w:r>
          </w:p>
        </w:tc>
      </w:tr>
    </w:tbl>
    <w:p w14:paraId="4B3B3C6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3A8818E6"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u w:val="single"/>
          <w:shd w:val="clear" w:color="auto" w:fill="FFFFFF"/>
        </w:rPr>
        <w:t>OPOMBA:</w:t>
      </w:r>
    </w:p>
    <w:tbl>
      <w:tblPr>
        <w:tblW w:w="0" w:type="auto"/>
        <w:tblInd w:w="108" w:type="dxa"/>
        <w:shd w:val="clear" w:color="auto" w:fill="FFFFFF"/>
        <w:tblLook w:val="04A0" w:firstRow="1" w:lastRow="0" w:firstColumn="1" w:lastColumn="0" w:noHBand="0" w:noVBand="1"/>
      </w:tblPr>
      <w:tblGrid>
        <w:gridCol w:w="8962"/>
      </w:tblGrid>
      <w:tr w:rsidR="00C0762A" w:rsidRPr="00F84294" w14:paraId="56FAC4CD" w14:textId="77777777" w:rsidTr="00590E58">
        <w:tc>
          <w:tcPr>
            <w:tcW w:w="0" w:type="auto"/>
            <w:tcMar>
              <w:top w:w="0" w:type="auto"/>
              <w:bottom w:w="0" w:type="auto"/>
            </w:tcMar>
          </w:tcPr>
          <w:p w14:paraId="12300A3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Naročnik bo upošteval izključno že zaključene posle.</w:t>
            </w:r>
          </w:p>
          <w:p w14:paraId="5804D7F1"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DD0AF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V primeru več referenčnih potrdil se obrazec fotokopira.</w:t>
            </w:r>
          </w:p>
        </w:tc>
      </w:tr>
    </w:tbl>
    <w:p w14:paraId="6D5CDE36" w14:textId="77777777" w:rsidR="00781EF1" w:rsidRDefault="00781EF1">
      <w:pPr>
        <w:sectPr w:rsidR="00781EF1" w:rsidSect="00823C75">
          <w:footerReference w:type="default" r:id="rId44"/>
          <w:pgSz w:w="11906" w:h="16838"/>
          <w:pgMar w:top="1418" w:right="1418" w:bottom="1418" w:left="1418" w:header="567" w:footer="596" w:gutter="0"/>
          <w:cols w:space="708"/>
          <w:docGrid w:linePitch="360"/>
        </w:sectPr>
      </w:pPr>
    </w:p>
    <w:p w14:paraId="1EC5B37B" w14:textId="77777777" w:rsidR="001960A8" w:rsidRPr="008647CF" w:rsidRDefault="001960A8" w:rsidP="00C0762A">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4</w:t>
      </w:r>
    </w:p>
    <w:p w14:paraId="218344E3" w14:textId="77777777" w:rsidR="001960A8" w:rsidRPr="008647CF" w:rsidRDefault="008647CF" w:rsidP="00A37BC2">
      <w:pPr>
        <w:spacing w:after="120"/>
        <w:ind w:left="2832" w:firstLine="708"/>
        <w:rPr>
          <w:rFonts w:ascii="Arial Narrow" w:hAnsi="Arial Narrow" w:cs="Arial"/>
          <w:b/>
          <w:sz w:val="28"/>
          <w:szCs w:val="28"/>
        </w:rPr>
      </w:pPr>
      <w:r>
        <w:rPr>
          <w:rFonts w:ascii="Arial Narrow" w:hAnsi="Arial Narrow" w:cs="Arial"/>
          <w:b/>
          <w:sz w:val="28"/>
          <w:szCs w:val="28"/>
        </w:rPr>
        <w:t>VODJA DEL</w:t>
      </w:r>
      <w:r w:rsidR="007E60AC">
        <w:rPr>
          <w:rFonts w:ascii="Arial Narrow" w:hAnsi="Arial Narrow" w:cs="Arial"/>
          <w:b/>
          <w:sz w:val="28"/>
          <w:szCs w:val="28"/>
        </w:rPr>
        <w:tab/>
      </w:r>
    </w:p>
    <w:p w14:paraId="43F66BB7" w14:textId="77777777" w:rsidR="008647CF" w:rsidRDefault="008647CF" w:rsidP="001960A8">
      <w:pPr>
        <w:spacing w:after="120"/>
        <w:rPr>
          <w:rFonts w:ascii="Arial" w:hAnsi="Arial" w:cs="Arial"/>
        </w:rPr>
      </w:pPr>
    </w:p>
    <w:p w14:paraId="5F8F2E9C"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DEL:</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63"/>
        <w:gridCol w:w="6789"/>
      </w:tblGrid>
      <w:tr w:rsidR="00A37BC2" w:rsidRPr="000F6180" w14:paraId="3CADDF58"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BFC6D"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FAEB2"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C7608F"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E1665"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E2251"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1441E913"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00D5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C8FB5"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9dcd"/>
                  <w:enabled/>
                  <w:calcOnExit w:val="0"/>
                  <w:checkBox>
                    <w:sizeAuto/>
                    <w:default w:val="0"/>
                  </w:checkBox>
                </w:ffData>
              </w:fldChar>
            </w:r>
            <w:bookmarkStart w:id="7" w:name="cbox1573afaa689dc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7"/>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9f41"/>
                  <w:enabled/>
                  <w:calcOnExit w:val="0"/>
                  <w:checkBox>
                    <w:sizeAuto/>
                    <w:default w:val="0"/>
                  </w:checkBox>
                </w:ffData>
              </w:fldChar>
            </w:r>
            <w:bookmarkStart w:id="8" w:name="cbox1573afaa689f4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8"/>
          </w:p>
        </w:tc>
      </w:tr>
      <w:tr w:rsidR="00A37BC2" w:rsidRPr="000F6180" w14:paraId="4292E10A"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73AF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E175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A75BD5"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01474"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D551F"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a88f"/>
                  <w:enabled/>
                  <w:calcOnExit w:val="0"/>
                  <w:checkBox>
                    <w:sizeAuto/>
                    <w:default w:val="0"/>
                  </w:checkBox>
                </w:ffData>
              </w:fldChar>
            </w:r>
            <w:bookmarkStart w:id="9" w:name="cbox1573afaa68a88f"/>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9"/>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a9fb"/>
                  <w:enabled/>
                  <w:calcOnExit w:val="0"/>
                  <w:checkBox>
                    <w:sizeAuto/>
                    <w:default w:val="0"/>
                  </w:checkBox>
                </w:ffData>
              </w:fldChar>
            </w:r>
            <w:bookmarkStart w:id="10" w:name="cbox1573afaa68a9f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0"/>
            <w:r w:rsidRPr="000F6180">
              <w:rPr>
                <w:rFonts w:ascii="Arial Narrow" w:hAnsi="Arial Narrow" w:cs="Arial"/>
                <w:color w:val="000000"/>
                <w:position w:val="-2"/>
              </w:rPr>
              <w:t xml:space="preserve"> Številka: </w:t>
            </w:r>
            <w:r w:rsidRPr="000F6180">
              <w:rPr>
                <w:rFonts w:ascii="Arial Narrow" w:hAnsi="Arial Narrow" w:cs="Arial"/>
                <w:color w:val="000000"/>
                <w:position w:val="-2"/>
                <w:u w:val="single"/>
              </w:rPr>
              <w:t>______________</w:t>
            </w:r>
            <w:r w:rsidRPr="000F6180">
              <w:rPr>
                <w:rFonts w:ascii="Arial Narrow" w:hAnsi="Arial Narrow" w:cs="Arial"/>
                <w:color w:val="000000"/>
                <w:position w:val="-2"/>
              </w:rPr>
              <w:t xml:space="preserve"> Datum: </w:t>
            </w:r>
            <w:r w:rsidRPr="000F6180">
              <w:rPr>
                <w:rFonts w:ascii="Arial Narrow" w:hAnsi="Arial Narrow" w:cs="Arial"/>
                <w:color w:val="000000"/>
                <w:position w:val="-2"/>
                <w:u w:val="single"/>
              </w:rPr>
              <w:t>______________</w:t>
            </w:r>
          </w:p>
        </w:tc>
      </w:tr>
    </w:tbl>
    <w:p w14:paraId="377ABE7D"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vodj</w:t>
      </w:r>
      <w:r>
        <w:rPr>
          <w:rFonts w:ascii="Arial Narrow" w:hAnsi="Arial Narrow" w:cs="Arial"/>
          <w:b/>
          <w:color w:val="000000"/>
        </w:rPr>
        <w:t>o</w:t>
      </w:r>
      <w:r w:rsidRPr="000F6180">
        <w:rPr>
          <w:rFonts w:ascii="Arial Narrow" w:hAnsi="Arial Narrow" w:cs="Arial"/>
          <w:b/>
          <w:color w:val="000000"/>
        </w:rPr>
        <w:t xml:space="preserve"> del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7AEA9F8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15F6908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F1445F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37CCFF4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4E6A2BD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A21E520"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615FD1AB"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33FB6D2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5000" w:type="pct"/>
        <w:tblInd w:w="108" w:type="dxa"/>
        <w:tblLook w:val="04A0" w:firstRow="1" w:lastRow="0" w:firstColumn="1" w:lastColumn="0" w:noHBand="0" w:noVBand="1"/>
      </w:tblPr>
      <w:tblGrid>
        <w:gridCol w:w="4535"/>
        <w:gridCol w:w="4535"/>
      </w:tblGrid>
      <w:tr w:rsidR="00A37BC2" w:rsidRPr="000F6180" w14:paraId="39066F3C" w14:textId="77777777" w:rsidTr="00E14720">
        <w:tc>
          <w:tcPr>
            <w:tcW w:w="2500" w:type="pct"/>
            <w:tcMar>
              <w:top w:w="75" w:type="dxa"/>
              <w:bottom w:w="75" w:type="dxa"/>
            </w:tcMar>
            <w:vAlign w:val="center"/>
          </w:tcPr>
          <w:p w14:paraId="4F98524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219A56F3"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________________________</w:t>
            </w:r>
          </w:p>
        </w:tc>
      </w:tr>
      <w:tr w:rsidR="00A37BC2" w:rsidRPr="000F6180" w14:paraId="70904316" w14:textId="77777777" w:rsidTr="00E14720">
        <w:tc>
          <w:tcPr>
            <w:tcW w:w="2500" w:type="pct"/>
            <w:tcMar>
              <w:top w:w="75" w:type="dxa"/>
              <w:bottom w:w="75" w:type="dxa"/>
            </w:tcMar>
            <w:vAlign w:val="center"/>
          </w:tcPr>
          <w:p w14:paraId="46E62B29"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07129FFC"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696A9A33" w14:textId="77777777" w:rsidR="00781EF1" w:rsidRDefault="00781EF1">
      <w:pPr>
        <w:sectPr w:rsidR="00781EF1" w:rsidSect="00823C75">
          <w:footerReference w:type="default" r:id="rId45"/>
          <w:pgSz w:w="11906" w:h="16838"/>
          <w:pgMar w:top="1418" w:right="1418" w:bottom="1418" w:left="1418" w:header="567" w:footer="596" w:gutter="0"/>
          <w:cols w:space="708"/>
          <w:docGrid w:linePitch="360"/>
        </w:sectPr>
      </w:pPr>
    </w:p>
    <w:p w14:paraId="39AA966E" w14:textId="77777777" w:rsidR="001960A8" w:rsidRPr="00DB08DE" w:rsidRDefault="008448D5"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15</w:t>
      </w:r>
    </w:p>
    <w:p w14:paraId="6059D61F" w14:textId="77777777" w:rsidR="001960A8" w:rsidRPr="00DB08DE" w:rsidRDefault="00A37BC2" w:rsidP="00A37BC2">
      <w:pPr>
        <w:spacing w:after="120"/>
        <w:ind w:left="1416" w:firstLine="708"/>
        <w:rPr>
          <w:rFonts w:ascii="Arial Narrow" w:hAnsi="Arial Narrow" w:cs="Arial"/>
          <w:b/>
          <w:sz w:val="28"/>
          <w:szCs w:val="28"/>
        </w:rPr>
      </w:pPr>
      <w:r>
        <w:rPr>
          <w:rFonts w:ascii="Arial Narrow" w:hAnsi="Arial Narrow" w:cs="Arial"/>
          <w:b/>
          <w:sz w:val="28"/>
          <w:szCs w:val="28"/>
        </w:rPr>
        <w:t xml:space="preserve">REFERENČNA LISTA </w:t>
      </w:r>
      <w:r w:rsidR="00DB08DE">
        <w:rPr>
          <w:rFonts w:ascii="Arial Narrow" w:hAnsi="Arial Narrow" w:cs="Arial"/>
          <w:b/>
          <w:sz w:val="28"/>
          <w:szCs w:val="28"/>
        </w:rPr>
        <w:t>VODJE DEL</w:t>
      </w:r>
    </w:p>
    <w:p w14:paraId="71784D22" w14:textId="77777777" w:rsidR="00DB08DE" w:rsidRDefault="00DB08DE" w:rsidP="001960A8">
      <w:pPr>
        <w:spacing w:after="120"/>
        <w:rPr>
          <w:rFonts w:ascii="Arial" w:hAnsi="Arial" w:cs="Arial"/>
        </w:rPr>
      </w:pPr>
    </w:p>
    <w:p w14:paraId="2F340471" w14:textId="77777777" w:rsidR="00DB08DE" w:rsidRPr="00F84294" w:rsidRDefault="00DB08DE" w:rsidP="00DB08DE">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DB08DE" w:rsidRPr="00F84294" w14:paraId="42430DEC"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9B3CE3"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7BC880"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C7B00A"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B94BCB"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9D949F"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5B647D"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2AE941"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DB08DE" w:rsidRPr="00F84294" w14:paraId="52E8E4D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9F020" w14:textId="77777777" w:rsidR="00DB08DE" w:rsidRPr="00F84294" w:rsidRDefault="00DB08D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DC9D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7BF2"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0E541"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7CFA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CF6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2497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38B0D09E"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FA0F9" w14:textId="77777777" w:rsidR="00DB08DE" w:rsidRPr="00F84294" w:rsidRDefault="00DB08D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F4DA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3717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49BA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3283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A665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5502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785B825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1F2D" w14:textId="77777777" w:rsidR="00DB08DE" w:rsidRPr="00F84294" w:rsidRDefault="00DB08D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9032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AD2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58D4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9FF9D"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FF88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6D9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0D9F67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3E03A" w14:textId="77777777" w:rsidR="00DB08DE" w:rsidRPr="00F84294" w:rsidRDefault="00DB08D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F9E5"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A47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BCF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282B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17B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3D00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5BE965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17224" w14:textId="77777777" w:rsidR="00DB08DE" w:rsidRPr="00F84294" w:rsidRDefault="00DB08D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A08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F1F88"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958A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A097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A8A3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5A50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bl>
    <w:p w14:paraId="23F6E64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p w14:paraId="51EDBED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28BFE22D"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B08DE" w:rsidRPr="00F84294" w14:paraId="46A55698" w14:textId="77777777" w:rsidTr="00590E58">
        <w:tc>
          <w:tcPr>
            <w:tcW w:w="2500" w:type="pct"/>
            <w:tcMar>
              <w:top w:w="75" w:type="dxa"/>
              <w:bottom w:w="75" w:type="dxa"/>
            </w:tcMar>
            <w:vAlign w:val="center"/>
          </w:tcPr>
          <w:p w14:paraId="6454B389" w14:textId="77777777" w:rsidR="00DB08DE" w:rsidRPr="00F84294" w:rsidRDefault="00DB08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20786AC9" w14:textId="77777777" w:rsidR="00DB08DE" w:rsidRPr="00F84294" w:rsidRDefault="00DB08DE" w:rsidP="00590E58">
            <w:pPr>
              <w:rPr>
                <w:rFonts w:ascii="Arial Narrow" w:hAnsi="Arial Narrow"/>
              </w:rPr>
            </w:pPr>
            <w:r w:rsidRPr="00F84294">
              <w:rPr>
                <w:rFonts w:ascii="Arial Narrow" w:hAnsi="Arial Narrow" w:cs="Arial"/>
                <w:color w:val="000000"/>
                <w:position w:val="-2"/>
              </w:rPr>
              <w:t>Naziv:</w:t>
            </w:r>
          </w:p>
        </w:tc>
      </w:tr>
      <w:tr w:rsidR="00DB08DE" w:rsidRPr="00F84294" w14:paraId="4344F1B7" w14:textId="77777777" w:rsidTr="00590E58">
        <w:tc>
          <w:tcPr>
            <w:tcW w:w="2500" w:type="pct"/>
            <w:tcMar>
              <w:top w:w="75" w:type="dxa"/>
              <w:bottom w:w="75" w:type="dxa"/>
            </w:tcMar>
            <w:vAlign w:val="center"/>
          </w:tcPr>
          <w:p w14:paraId="4FF7DA3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27A3C86" w14:textId="77777777" w:rsidR="00DB08DE" w:rsidRPr="00F84294" w:rsidRDefault="00DB08DE" w:rsidP="00590E58">
            <w:pPr>
              <w:rPr>
                <w:rFonts w:ascii="Arial Narrow" w:hAnsi="Arial Narrow"/>
              </w:rPr>
            </w:pPr>
          </w:p>
          <w:p w14:paraId="5670DFC2" w14:textId="77777777" w:rsidR="00DB08DE" w:rsidRPr="00F84294" w:rsidRDefault="00DB08DE" w:rsidP="00590E58">
            <w:pPr>
              <w:jc w:val="center"/>
              <w:rPr>
                <w:rFonts w:ascii="Arial Narrow" w:hAnsi="Arial Narrow"/>
              </w:rPr>
            </w:pPr>
            <w:r w:rsidRPr="00F84294">
              <w:rPr>
                <w:rFonts w:ascii="Arial Narrow" w:hAnsi="Arial Narrow" w:cs="Arial"/>
                <w:color w:val="A9A9A9"/>
                <w:position w:val="-2"/>
              </w:rPr>
              <w:t>(žig in podpis)</w:t>
            </w:r>
          </w:p>
        </w:tc>
      </w:tr>
    </w:tbl>
    <w:p w14:paraId="46F9C3F6" w14:textId="77777777" w:rsidR="00A02E69" w:rsidRDefault="00A02E69">
      <w:pPr>
        <w:rPr>
          <w:rFonts w:ascii="Arial" w:hAnsi="Arial" w:cs="Arial"/>
          <w:sz w:val="18"/>
          <w:szCs w:val="18"/>
        </w:rPr>
      </w:pPr>
      <w:r>
        <w:rPr>
          <w:rFonts w:ascii="Arial" w:hAnsi="Arial" w:cs="Arial"/>
          <w:sz w:val="18"/>
          <w:szCs w:val="18"/>
        </w:rPr>
        <w:br w:type="page"/>
      </w:r>
    </w:p>
    <w:p w14:paraId="76DF7CF8" w14:textId="77777777" w:rsidR="007E60AC" w:rsidRPr="008647CF" w:rsidRDefault="007E60AC" w:rsidP="007E60AC">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8448D5">
        <w:rPr>
          <w:rFonts w:ascii="Arial Narrow" w:hAnsi="Arial Narrow" w:cs="Arial"/>
          <w:sz w:val="20"/>
          <w:szCs w:val="20"/>
          <w:highlight w:val="green"/>
        </w:rPr>
        <w:t>6</w:t>
      </w:r>
    </w:p>
    <w:p w14:paraId="76CA36AB" w14:textId="77777777" w:rsidR="003D38A6" w:rsidRDefault="007E60AC" w:rsidP="007E60AC">
      <w:pPr>
        <w:ind w:left="1416" w:firstLine="708"/>
        <w:rPr>
          <w:rFonts w:ascii="Arial" w:hAnsi="Arial" w:cs="Arial"/>
          <w:sz w:val="18"/>
          <w:szCs w:val="18"/>
        </w:rPr>
      </w:pPr>
      <w:r>
        <w:rPr>
          <w:rFonts w:ascii="Arial Narrow" w:hAnsi="Arial Narrow" w:cs="Arial"/>
          <w:b/>
          <w:sz w:val="28"/>
          <w:szCs w:val="28"/>
        </w:rPr>
        <w:t xml:space="preserve"> </w:t>
      </w:r>
      <w:r w:rsidR="00A37BC2">
        <w:rPr>
          <w:rFonts w:ascii="Arial Narrow" w:hAnsi="Arial Narrow" w:cs="Arial"/>
          <w:b/>
          <w:sz w:val="28"/>
          <w:szCs w:val="28"/>
        </w:rPr>
        <w:tab/>
      </w:r>
      <w:r w:rsidR="00A37BC2">
        <w:rPr>
          <w:rFonts w:ascii="Arial Narrow" w:hAnsi="Arial Narrow" w:cs="Arial"/>
          <w:b/>
          <w:sz w:val="28"/>
          <w:szCs w:val="28"/>
        </w:rPr>
        <w:tab/>
        <w:t>VODJA GRADNJE</w:t>
      </w:r>
    </w:p>
    <w:p w14:paraId="46A032A2" w14:textId="77777777" w:rsidR="007E60AC" w:rsidRDefault="007E60AC" w:rsidP="007E60AC">
      <w:pPr>
        <w:spacing w:before="225" w:after="225" w:line="240" w:lineRule="auto"/>
        <w:jc w:val="both"/>
        <w:rPr>
          <w:rFonts w:ascii="Arial Narrow" w:hAnsi="Arial Narrow" w:cs="Arial"/>
          <w:b/>
          <w:bCs/>
          <w:color w:val="000000"/>
        </w:rPr>
      </w:pPr>
    </w:p>
    <w:p w14:paraId="0AC35C1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GRAD</w:t>
      </w:r>
      <w:r>
        <w:rPr>
          <w:rFonts w:ascii="Arial Narrow" w:hAnsi="Arial Narrow" w:cs="Arial"/>
          <w:b/>
          <w:bCs/>
          <w:color w:val="000000"/>
        </w:rPr>
        <w:t>NJE</w:t>
      </w:r>
      <w:r w:rsidRPr="000F6180">
        <w:rPr>
          <w:rFonts w:ascii="Arial Narrow" w:hAnsi="Arial Narrow" w:cs="Arial"/>
          <w:b/>
          <w:bCs/>
          <w:color w:val="000000"/>
        </w:rPr>
        <w:t>:</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0"/>
        <w:gridCol w:w="6855"/>
      </w:tblGrid>
      <w:tr w:rsidR="00A37BC2" w:rsidRPr="000F6180" w14:paraId="7763A819"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01BF9"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DD57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A5B273C"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DCF"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CB93E"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0D000AC5"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D0CFA"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7A709"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001"/>
                  <w:enabled/>
                  <w:calcOnExit w:val="0"/>
                  <w:checkBox>
                    <w:sizeAuto/>
                    <w:default w:val="0"/>
                  </w:checkBox>
                </w:ffData>
              </w:fldChar>
            </w:r>
            <w:bookmarkStart w:id="11" w:name="cbox1573afaa77f00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1"/>
            <w:r w:rsidRPr="000F6180">
              <w:rPr>
                <w:rFonts w:ascii="Arial Narrow" w:hAnsi="Arial Narrow" w:cs="Arial"/>
                <w:color w:val="000000"/>
                <w:position w:val="-2"/>
              </w:rPr>
              <w:t> NE </w:t>
            </w:r>
            <w:r w:rsidRPr="000F6180">
              <w:rPr>
                <w:rFonts w:ascii="Arial Narrow" w:hAnsi="Arial Narrow"/>
              </w:rPr>
              <w:fldChar w:fldCharType="begin">
                <w:ffData>
                  <w:name w:val="cbox1573afaa77f17b"/>
                  <w:enabled/>
                  <w:calcOnExit w:val="0"/>
                  <w:checkBox>
                    <w:sizeAuto/>
                    <w:default w:val="0"/>
                  </w:checkBox>
                </w:ffData>
              </w:fldChar>
            </w:r>
            <w:bookmarkStart w:id="12" w:name="cbox1573afaa77f17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2"/>
          </w:p>
        </w:tc>
      </w:tr>
      <w:tr w:rsidR="00A37BC2" w:rsidRPr="000F6180" w14:paraId="79B794E2"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DCD7"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A039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CD161B4"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79FC2"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8A07A"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b1d"/>
                  <w:enabled/>
                  <w:calcOnExit w:val="0"/>
                  <w:checkBox>
                    <w:sizeAuto/>
                    <w:default w:val="0"/>
                  </w:checkBox>
                </w:ffData>
              </w:fldChar>
            </w:r>
            <w:bookmarkStart w:id="13" w:name="cbox1573afaa77fb1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3"/>
            <w:r w:rsidRPr="000F6180">
              <w:rPr>
                <w:rFonts w:ascii="Arial Narrow" w:hAnsi="Arial Narrow" w:cs="Arial"/>
                <w:color w:val="000000"/>
                <w:position w:val="-2"/>
              </w:rPr>
              <w:t> NE </w:t>
            </w:r>
            <w:r w:rsidRPr="000F6180">
              <w:rPr>
                <w:rFonts w:ascii="Arial Narrow" w:hAnsi="Arial Narrow"/>
              </w:rPr>
              <w:fldChar w:fldCharType="begin">
                <w:ffData>
                  <w:name w:val="cbox1573afaa77fc94"/>
                  <w:enabled/>
                  <w:calcOnExit w:val="0"/>
                  <w:checkBox>
                    <w:sizeAuto/>
                    <w:default w:val="0"/>
                  </w:checkBox>
                </w:ffData>
              </w:fldChar>
            </w:r>
            <w:bookmarkStart w:id="14" w:name="cbox1573afaa77fc94"/>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4"/>
            <w:r w:rsidRPr="000F6180">
              <w:rPr>
                <w:rFonts w:ascii="Arial Narrow" w:hAnsi="Arial Narrow" w:cs="Arial"/>
                <w:color w:val="000000"/>
                <w:position w:val="-2"/>
              </w:rPr>
              <w:t> Številka: </w:t>
            </w:r>
            <w:r w:rsidRPr="000F6180">
              <w:rPr>
                <w:rFonts w:ascii="Arial Narrow" w:hAnsi="Arial Narrow" w:cs="Arial"/>
                <w:color w:val="000000"/>
                <w:position w:val="-2"/>
                <w:u w:val="single"/>
              </w:rPr>
              <w:t>__________</w:t>
            </w:r>
            <w:r w:rsidRPr="000F6180">
              <w:rPr>
                <w:rFonts w:ascii="Arial Narrow" w:hAnsi="Arial Narrow" w:cs="Arial"/>
                <w:color w:val="000000"/>
                <w:position w:val="-2"/>
              </w:rPr>
              <w:t> Datum: </w:t>
            </w:r>
            <w:r w:rsidRPr="000F6180">
              <w:rPr>
                <w:rFonts w:ascii="Arial Narrow" w:hAnsi="Arial Narrow" w:cs="Arial"/>
                <w:color w:val="000000"/>
                <w:position w:val="-2"/>
                <w:u w:val="single"/>
              </w:rPr>
              <w:t>__________</w:t>
            </w:r>
          </w:p>
        </w:tc>
      </w:tr>
    </w:tbl>
    <w:p w14:paraId="179E1A1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w:t>
      </w:r>
      <w:r>
        <w:rPr>
          <w:rFonts w:ascii="Arial Narrow" w:hAnsi="Arial Narrow" w:cs="Arial"/>
          <w:b/>
          <w:color w:val="000000"/>
        </w:rPr>
        <w:t>vodjo gradnje</w:t>
      </w:r>
      <w:r w:rsidRPr="000F6180">
        <w:rPr>
          <w:rFonts w:ascii="Arial Narrow" w:hAnsi="Arial Narrow" w:cs="Arial"/>
          <w:b/>
          <w:color w:val="000000"/>
        </w:rPr>
        <w:t xml:space="preserve">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275CE809"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323E73C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0EBFF8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8B65893"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2670CF4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0CCA26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557EE11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7F8E3ED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8745" w:type="dxa"/>
        <w:tblInd w:w="108" w:type="dxa"/>
        <w:tblLook w:val="04A0" w:firstRow="1" w:lastRow="0" w:firstColumn="1" w:lastColumn="0" w:noHBand="0" w:noVBand="1"/>
      </w:tblPr>
      <w:tblGrid>
        <w:gridCol w:w="4080"/>
        <w:gridCol w:w="4665"/>
      </w:tblGrid>
      <w:tr w:rsidR="00A37BC2" w:rsidRPr="000F6180" w14:paraId="70CE8A7F" w14:textId="77777777" w:rsidTr="00E14720">
        <w:tc>
          <w:tcPr>
            <w:tcW w:w="4080" w:type="dxa"/>
            <w:tcMar>
              <w:top w:w="75" w:type="dxa"/>
              <w:bottom w:w="75" w:type="dxa"/>
            </w:tcMar>
            <w:vAlign w:val="center"/>
          </w:tcPr>
          <w:p w14:paraId="0F0DB83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1C61D900"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w:t>
            </w:r>
          </w:p>
        </w:tc>
      </w:tr>
      <w:tr w:rsidR="00A37BC2" w:rsidRPr="000F6180" w14:paraId="72728B53" w14:textId="77777777" w:rsidTr="00E14720">
        <w:tc>
          <w:tcPr>
            <w:tcW w:w="4080" w:type="dxa"/>
            <w:tcMar>
              <w:top w:w="75" w:type="dxa"/>
              <w:bottom w:w="75" w:type="dxa"/>
            </w:tcMar>
            <w:vAlign w:val="center"/>
          </w:tcPr>
          <w:p w14:paraId="3EA41E8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3932F1C9"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2F57F127" w14:textId="77777777" w:rsidR="007E60AC" w:rsidRPr="00DB08DE" w:rsidRDefault="008448D5" w:rsidP="007E60AC">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17</w:t>
      </w:r>
    </w:p>
    <w:p w14:paraId="5BCB44B3" w14:textId="77777777" w:rsidR="003D38A6" w:rsidRDefault="00A37BC2" w:rsidP="00A37BC2">
      <w:pPr>
        <w:ind w:left="1416" w:firstLine="708"/>
        <w:rPr>
          <w:rFonts w:ascii="Arial Narrow" w:hAnsi="Arial Narrow" w:cs="Arial"/>
          <w:b/>
          <w:sz w:val="28"/>
          <w:szCs w:val="28"/>
        </w:rPr>
      </w:pPr>
      <w:r w:rsidRPr="00A37BC2">
        <w:rPr>
          <w:rFonts w:ascii="Arial Narrow" w:hAnsi="Arial Narrow" w:cs="Arial"/>
          <w:b/>
          <w:sz w:val="28"/>
          <w:szCs w:val="28"/>
        </w:rPr>
        <w:t>REFEREN</w:t>
      </w:r>
      <w:r w:rsidRPr="00A37BC2">
        <w:rPr>
          <w:rFonts w:ascii="Arial Narrow" w:hAnsi="Arial Narrow" w:cs="Arial" w:hint="eastAsia"/>
          <w:b/>
          <w:sz w:val="28"/>
          <w:szCs w:val="28"/>
        </w:rPr>
        <w:t>Č</w:t>
      </w:r>
      <w:r w:rsidRPr="00A37BC2">
        <w:rPr>
          <w:rFonts w:ascii="Arial Narrow" w:hAnsi="Arial Narrow" w:cs="Arial"/>
          <w:b/>
          <w:sz w:val="28"/>
          <w:szCs w:val="28"/>
        </w:rPr>
        <w:t>NA LISTA VODJE GRADNJE</w:t>
      </w:r>
    </w:p>
    <w:p w14:paraId="20177792" w14:textId="77777777" w:rsidR="007E60AC" w:rsidRDefault="007E60AC" w:rsidP="007E60AC">
      <w:pPr>
        <w:ind w:left="708" w:firstLine="708"/>
        <w:rPr>
          <w:rFonts w:ascii="Arial Narrow" w:hAnsi="Arial Narrow" w:cs="Arial"/>
          <w:b/>
          <w:sz w:val="28"/>
          <w:szCs w:val="28"/>
        </w:rPr>
      </w:pPr>
    </w:p>
    <w:p w14:paraId="3F52EF23" w14:textId="77777777" w:rsidR="007E60AC" w:rsidRPr="00F84294" w:rsidRDefault="007E60AC" w:rsidP="007E60AC">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7E60AC" w:rsidRPr="00F84294" w14:paraId="393C5870" w14:textId="77777777" w:rsidTr="0033090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ACD60C"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7D5F"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829ED1"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13BB0D"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FBB6C5"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9F5D44"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C9A7F0"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7E60AC" w:rsidRPr="00F84294" w14:paraId="3F6C226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987A5" w14:textId="77777777" w:rsidR="007E60AC" w:rsidRPr="00F84294" w:rsidRDefault="007E60AC" w:rsidP="00330909">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59F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D4F6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CC538"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6A6C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B57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2F8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4B7E7AEF"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FA8EC" w14:textId="77777777" w:rsidR="007E60AC" w:rsidRPr="00F84294" w:rsidRDefault="007E60AC" w:rsidP="00330909">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03CBB"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680F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F4672"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E754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570D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7D33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5FEB1A9"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0521" w14:textId="77777777" w:rsidR="007E60AC" w:rsidRPr="00F84294" w:rsidRDefault="007E60AC" w:rsidP="00330909">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4A8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D2DF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A61D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80C3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83E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A64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0082F97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28A7D" w14:textId="77777777" w:rsidR="007E60AC" w:rsidRPr="00F84294" w:rsidRDefault="007E60AC" w:rsidP="00330909">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7E56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8945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F5AA4"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536A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E358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850D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B7B99EE"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81EB8" w14:textId="77777777" w:rsidR="007E60AC" w:rsidRPr="00F84294" w:rsidRDefault="007E60AC" w:rsidP="00330909">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5B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E71D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08EA"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CE19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7E70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6CA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bl>
    <w:p w14:paraId="7FCD3C5D"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p w14:paraId="7F91B431"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13BAB81C"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7E60AC" w:rsidRPr="00F84294" w14:paraId="5F4CCF1D" w14:textId="77777777" w:rsidTr="00330909">
        <w:tc>
          <w:tcPr>
            <w:tcW w:w="2500" w:type="pct"/>
            <w:tcMar>
              <w:top w:w="75" w:type="dxa"/>
              <w:bottom w:w="75" w:type="dxa"/>
            </w:tcMar>
            <w:vAlign w:val="center"/>
          </w:tcPr>
          <w:p w14:paraId="7D35CAD5" w14:textId="77777777" w:rsidR="007E60AC" w:rsidRPr="00F84294" w:rsidRDefault="007E60AC" w:rsidP="00330909">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13B34438" w14:textId="77777777" w:rsidR="007E60AC" w:rsidRPr="00F84294" w:rsidRDefault="007E60AC" w:rsidP="00330909">
            <w:pPr>
              <w:rPr>
                <w:rFonts w:ascii="Arial Narrow" w:hAnsi="Arial Narrow"/>
              </w:rPr>
            </w:pPr>
            <w:r w:rsidRPr="00F84294">
              <w:rPr>
                <w:rFonts w:ascii="Arial Narrow" w:hAnsi="Arial Narrow" w:cs="Arial"/>
                <w:color w:val="000000"/>
                <w:position w:val="-2"/>
              </w:rPr>
              <w:t>Naziv:</w:t>
            </w:r>
          </w:p>
        </w:tc>
      </w:tr>
      <w:tr w:rsidR="007E60AC" w:rsidRPr="00F84294" w14:paraId="0AED3762" w14:textId="77777777" w:rsidTr="00330909">
        <w:tc>
          <w:tcPr>
            <w:tcW w:w="2500" w:type="pct"/>
            <w:tcMar>
              <w:top w:w="75" w:type="dxa"/>
              <w:bottom w:w="75" w:type="dxa"/>
            </w:tcMar>
            <w:vAlign w:val="center"/>
          </w:tcPr>
          <w:p w14:paraId="20B2834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B62D1F1" w14:textId="77777777" w:rsidR="007E60AC" w:rsidRPr="00F84294" w:rsidRDefault="007E60AC" w:rsidP="00330909">
            <w:pPr>
              <w:rPr>
                <w:rFonts w:ascii="Arial Narrow" w:hAnsi="Arial Narrow"/>
              </w:rPr>
            </w:pPr>
          </w:p>
          <w:p w14:paraId="191D0FA0" w14:textId="77777777" w:rsidR="007E60AC" w:rsidRPr="00F84294" w:rsidRDefault="007E60AC" w:rsidP="00330909">
            <w:pPr>
              <w:jc w:val="center"/>
              <w:rPr>
                <w:rFonts w:ascii="Arial Narrow" w:hAnsi="Arial Narrow"/>
              </w:rPr>
            </w:pPr>
            <w:r w:rsidRPr="00F84294">
              <w:rPr>
                <w:rFonts w:ascii="Arial Narrow" w:hAnsi="Arial Narrow" w:cs="Arial"/>
                <w:color w:val="A9A9A9"/>
                <w:position w:val="-2"/>
              </w:rPr>
              <w:t>(žig in podpis)</w:t>
            </w:r>
          </w:p>
        </w:tc>
      </w:tr>
    </w:tbl>
    <w:p w14:paraId="49725E4D" w14:textId="77777777" w:rsidR="007E60AC" w:rsidRDefault="007E60AC" w:rsidP="007E60AC">
      <w:pPr>
        <w:ind w:left="708" w:firstLine="708"/>
        <w:rPr>
          <w:rFonts w:ascii="Arial Narrow" w:hAnsi="Arial Narrow" w:cs="Arial"/>
          <w:b/>
          <w:sz w:val="28"/>
          <w:szCs w:val="28"/>
        </w:rPr>
      </w:pPr>
    </w:p>
    <w:p w14:paraId="4398968D" w14:textId="77777777" w:rsidR="007E60AC" w:rsidRDefault="007E60AC" w:rsidP="007E60AC">
      <w:pPr>
        <w:ind w:left="708" w:firstLine="708"/>
        <w:rPr>
          <w:rFonts w:ascii="Arial" w:hAnsi="Arial" w:cs="Arial"/>
          <w:sz w:val="18"/>
          <w:szCs w:val="18"/>
        </w:rPr>
      </w:pPr>
    </w:p>
    <w:p w14:paraId="4FD46C40" w14:textId="77777777" w:rsidR="007E60AC" w:rsidRDefault="007E60AC" w:rsidP="007E60AC">
      <w:pPr>
        <w:ind w:left="708" w:firstLine="708"/>
        <w:rPr>
          <w:rFonts w:ascii="Arial" w:hAnsi="Arial" w:cs="Arial"/>
          <w:sz w:val="18"/>
          <w:szCs w:val="18"/>
        </w:rPr>
      </w:pPr>
    </w:p>
    <w:p w14:paraId="2349A29A" w14:textId="77777777" w:rsidR="007E60AC" w:rsidRDefault="007E60AC" w:rsidP="007E60AC">
      <w:pPr>
        <w:ind w:left="708" w:firstLine="708"/>
        <w:rPr>
          <w:rFonts w:ascii="Arial" w:hAnsi="Arial" w:cs="Arial"/>
          <w:sz w:val="18"/>
          <w:szCs w:val="18"/>
        </w:rPr>
      </w:pPr>
    </w:p>
    <w:p w14:paraId="5AEFAF22" w14:textId="77777777" w:rsidR="000F43EA" w:rsidRDefault="000F43EA" w:rsidP="007E60AC">
      <w:pPr>
        <w:ind w:left="708" w:firstLine="708"/>
        <w:rPr>
          <w:rFonts w:ascii="Arial" w:hAnsi="Arial" w:cs="Arial"/>
          <w:sz w:val="18"/>
          <w:szCs w:val="18"/>
        </w:rPr>
      </w:pPr>
    </w:p>
    <w:p w14:paraId="381E863E" w14:textId="77777777" w:rsidR="00E64A74" w:rsidRDefault="00E64A74" w:rsidP="007E60AC">
      <w:pPr>
        <w:ind w:left="708" w:firstLine="708"/>
        <w:rPr>
          <w:rFonts w:ascii="Arial" w:hAnsi="Arial" w:cs="Arial"/>
          <w:sz w:val="18"/>
          <w:szCs w:val="18"/>
        </w:rPr>
      </w:pPr>
    </w:p>
    <w:p w14:paraId="0610B8AA" w14:textId="77777777" w:rsidR="000F43EA" w:rsidRDefault="000F43EA" w:rsidP="000F43EA">
      <w:pPr>
        <w:spacing w:after="0"/>
        <w:jc w:val="right"/>
        <w:rPr>
          <w:rFonts w:ascii="Arial Narrow" w:hAnsi="Arial Narrow" w:cs="Arial"/>
          <w:sz w:val="20"/>
          <w:szCs w:val="20"/>
        </w:rPr>
      </w:pPr>
      <w:r>
        <w:rPr>
          <w:rFonts w:ascii="Arial Narrow" w:hAnsi="Arial Narrow" w:cs="Arial"/>
          <w:sz w:val="20"/>
          <w:szCs w:val="20"/>
          <w:highlight w:val="green"/>
        </w:rPr>
        <w:t>Obrazec št: 18</w:t>
      </w:r>
    </w:p>
    <w:p w14:paraId="4A8917D1" w14:textId="77777777" w:rsidR="000F43EA" w:rsidRDefault="000F43EA" w:rsidP="000F43EA">
      <w:pPr>
        <w:spacing w:after="0"/>
        <w:ind w:left="1416" w:firstLine="708"/>
        <w:rPr>
          <w:rFonts w:ascii="Arial Narrow" w:hAnsi="Arial Narrow"/>
          <w:b/>
          <w:sz w:val="28"/>
          <w:szCs w:val="28"/>
        </w:rPr>
      </w:pPr>
      <w:r>
        <w:rPr>
          <w:rFonts w:ascii="Arial Narrow" w:hAnsi="Arial Narrow"/>
          <w:b/>
          <w:sz w:val="28"/>
          <w:szCs w:val="28"/>
        </w:rPr>
        <w:t xml:space="preserve">IZJAVA ZA UREDBO O JAVNEM NAROČANJU </w:t>
      </w:r>
    </w:p>
    <w:p w14:paraId="08638066" w14:textId="77777777" w:rsidR="000F43EA" w:rsidRDefault="000F43EA" w:rsidP="000F43EA">
      <w:pPr>
        <w:spacing w:after="0"/>
        <w:ind w:left="2124" w:firstLine="708"/>
        <w:rPr>
          <w:rFonts w:ascii="Arial Narrow" w:hAnsi="Arial Narrow"/>
          <w:b/>
          <w:sz w:val="28"/>
          <w:szCs w:val="28"/>
        </w:rPr>
      </w:pPr>
    </w:p>
    <w:p w14:paraId="6C4189DE" w14:textId="77777777" w:rsidR="000F43EA" w:rsidRDefault="000F43EA" w:rsidP="000F43EA">
      <w:pPr>
        <w:spacing w:after="0"/>
        <w:ind w:left="2124" w:firstLine="708"/>
        <w:rPr>
          <w:rFonts w:ascii="Arial Narrow" w:hAnsi="Arial Narrow"/>
          <w:b/>
          <w:sz w:val="28"/>
          <w:szCs w:val="28"/>
        </w:rPr>
      </w:pPr>
    </w:p>
    <w:p w14:paraId="6C9D5C31" w14:textId="63CF70E5" w:rsidR="000F43EA" w:rsidRPr="00F84294" w:rsidRDefault="000F43EA" w:rsidP="000F43EA">
      <w:pPr>
        <w:spacing w:before="225" w:after="225" w:line="240" w:lineRule="auto"/>
        <w:jc w:val="both"/>
        <w:rPr>
          <w:rFonts w:ascii="Arial Narrow" w:hAnsi="Arial Narrow"/>
        </w:rPr>
      </w:pPr>
      <w:r w:rsidRPr="00F84294">
        <w:rPr>
          <w:rFonts w:ascii="Arial Narrow" w:hAnsi="Arial Narrow" w:cs="Arial"/>
          <w:color w:val="000000"/>
        </w:rPr>
        <w:t xml:space="preserve">V zvezi z javnim naročilom </w:t>
      </w:r>
      <w:r w:rsidR="00E16858" w:rsidRPr="00F02B44">
        <w:rPr>
          <w:rFonts w:ascii="Arial Narrow" w:hAnsi="Arial Narrow" w:cs="Arial"/>
          <w:b/>
          <w:color w:val="000000"/>
        </w:rPr>
        <w:t>»</w:t>
      </w:r>
      <w:r w:rsidR="00E16858">
        <w:rPr>
          <w:rFonts w:ascii="Arial Narrow" w:hAnsi="Arial Narrow" w:cs="Arial"/>
          <w:b/>
          <w:color w:val="000000"/>
        </w:rPr>
        <w:t>ENERGETSKA SANACIJA PD KOŠENJAK</w:t>
      </w:r>
      <w:r w:rsidR="00E16858" w:rsidRPr="00F02B44">
        <w:rPr>
          <w:rFonts w:ascii="Arial Narrow" w:hAnsi="Arial Narrow" w:cs="Arial"/>
          <w:b/>
          <w:color w:val="000000"/>
        </w:rPr>
        <w:t>«</w:t>
      </w:r>
      <w:r w:rsidR="00E16858" w:rsidRPr="008C0AF1">
        <w:rPr>
          <w:rFonts w:ascii="Arial Narrow" w:hAnsi="Arial Narrow" w:cs="Arial"/>
          <w:color w:val="000000"/>
        </w:rPr>
        <w:t xml:space="preserve"> </w:t>
      </w:r>
      <w:r w:rsidRPr="00F84294">
        <w:rPr>
          <w:rFonts w:ascii="Arial Narrow" w:hAnsi="Arial Narrow" w:cs="Arial"/>
          <w:color w:val="000000"/>
        </w:rPr>
        <w:t xml:space="preserve">izjavljamo, da bomo </w:t>
      </w:r>
      <w:r>
        <w:rPr>
          <w:rFonts w:ascii="Arial Narrow" w:hAnsi="Arial Narrow" w:cs="Arial"/>
          <w:color w:val="000000"/>
        </w:rPr>
        <w:t xml:space="preserve">pri </w:t>
      </w:r>
      <w:r w:rsidR="007F4C82">
        <w:rPr>
          <w:rFonts w:ascii="Arial Narrow" w:hAnsi="Arial Narrow" w:cs="Arial"/>
          <w:color w:val="000000"/>
        </w:rPr>
        <w:t>izvedbi projekta</w:t>
      </w:r>
      <w:r>
        <w:rPr>
          <w:rFonts w:ascii="Arial Narrow" w:hAnsi="Arial Narrow" w:cs="Arial"/>
          <w:color w:val="000000"/>
        </w:rPr>
        <w:t xml:space="preserve"> upoštevali zahtev</w:t>
      </w:r>
      <w:r w:rsidR="007F4C82">
        <w:rPr>
          <w:rFonts w:ascii="Arial Narrow" w:hAnsi="Arial Narrow" w:cs="Arial"/>
          <w:color w:val="000000"/>
        </w:rPr>
        <w:t>e</w:t>
      </w:r>
      <w:r>
        <w:rPr>
          <w:rFonts w:ascii="Arial Narrow" w:hAnsi="Arial Narrow" w:cs="Arial"/>
          <w:color w:val="000000"/>
        </w:rPr>
        <w:t xml:space="preserve"> </w:t>
      </w:r>
      <w:r w:rsidR="007F4C82">
        <w:rPr>
          <w:rFonts w:ascii="Arial Narrow" w:hAnsi="Arial Narrow" w:cs="Arial"/>
          <w:color w:val="000000"/>
        </w:rPr>
        <w:t>iz Uredbe o zelenem javnem naročanju.</w:t>
      </w:r>
    </w:p>
    <w:p w14:paraId="6BE6AE59" w14:textId="77777777" w:rsidR="000F43EA" w:rsidRDefault="000F43EA" w:rsidP="000F43EA">
      <w:pPr>
        <w:spacing w:before="225" w:after="225" w:line="240" w:lineRule="auto"/>
        <w:jc w:val="both"/>
        <w:rPr>
          <w:rFonts w:ascii="Arial Narrow" w:hAnsi="Arial Narrow" w:cs="Arial"/>
          <w:color w:val="000000"/>
        </w:rPr>
      </w:pPr>
      <w:r w:rsidRPr="00F84294">
        <w:rPr>
          <w:rFonts w:ascii="Arial Narrow" w:hAnsi="Arial Narrow" w:cs="Arial"/>
          <w:color w:val="000000"/>
        </w:rPr>
        <w:t> </w:t>
      </w:r>
    </w:p>
    <w:p w14:paraId="0BBB7190" w14:textId="77777777" w:rsidR="000F43EA" w:rsidRDefault="000F43EA" w:rsidP="000F43EA">
      <w:pPr>
        <w:spacing w:before="225" w:after="225" w:line="240" w:lineRule="auto"/>
        <w:jc w:val="both"/>
        <w:rPr>
          <w:rFonts w:ascii="Arial Narrow" w:hAnsi="Arial Narrow" w:cs="Arial"/>
          <w:color w:val="000000"/>
        </w:rPr>
      </w:pPr>
    </w:p>
    <w:p w14:paraId="31006413" w14:textId="77777777" w:rsidR="000F43EA" w:rsidRDefault="000F43EA" w:rsidP="000F43EA">
      <w:pPr>
        <w:spacing w:before="225" w:after="225" w:line="240" w:lineRule="auto"/>
        <w:jc w:val="both"/>
        <w:rPr>
          <w:rFonts w:ascii="Arial Narrow" w:hAnsi="Arial Narrow" w:cs="Arial"/>
          <w:color w:val="000000"/>
        </w:rPr>
      </w:pPr>
    </w:p>
    <w:p w14:paraId="770C00AB" w14:textId="77777777" w:rsidR="000F43EA" w:rsidRDefault="000F43EA" w:rsidP="000F43EA">
      <w:pPr>
        <w:spacing w:before="225" w:after="225" w:line="240" w:lineRule="auto"/>
        <w:jc w:val="both"/>
        <w:rPr>
          <w:rFonts w:ascii="Arial Narrow" w:hAnsi="Arial Narrow"/>
        </w:rPr>
      </w:pPr>
    </w:p>
    <w:p w14:paraId="2282A32C" w14:textId="77777777" w:rsidR="000F43EA" w:rsidRDefault="000F43EA" w:rsidP="000F43EA">
      <w:pPr>
        <w:spacing w:before="225" w:after="225" w:line="240" w:lineRule="auto"/>
        <w:jc w:val="both"/>
        <w:rPr>
          <w:rFonts w:ascii="Arial Narrow" w:hAnsi="Arial Narrow"/>
        </w:rPr>
      </w:pPr>
    </w:p>
    <w:p w14:paraId="08BA9CFD" w14:textId="77777777" w:rsidR="000F43EA" w:rsidRDefault="000F43EA" w:rsidP="000F43EA">
      <w:pPr>
        <w:spacing w:before="225" w:after="225" w:line="240" w:lineRule="auto"/>
        <w:jc w:val="both"/>
        <w:rPr>
          <w:rFonts w:ascii="Arial Narrow" w:hAnsi="Arial Narrow"/>
        </w:rPr>
      </w:pPr>
    </w:p>
    <w:p w14:paraId="7A254CC1" w14:textId="77777777" w:rsidR="000F43EA" w:rsidRDefault="000F43EA" w:rsidP="000F43EA">
      <w:pPr>
        <w:spacing w:before="225" w:after="225" w:line="240" w:lineRule="auto"/>
        <w:jc w:val="both"/>
        <w:rPr>
          <w:rFonts w:ascii="Arial Narrow" w:hAnsi="Arial Narrow"/>
        </w:rPr>
      </w:pPr>
    </w:p>
    <w:p w14:paraId="03FE86D2" w14:textId="77777777" w:rsidR="000F43EA" w:rsidRPr="00F84294" w:rsidRDefault="000F43EA" w:rsidP="000F43EA">
      <w:pPr>
        <w:spacing w:before="225" w:after="225" w:line="240" w:lineRule="auto"/>
        <w:jc w:val="both"/>
        <w:rPr>
          <w:rFonts w:ascii="Arial Narrow" w:hAnsi="Arial Narrow"/>
        </w:rPr>
      </w:pPr>
    </w:p>
    <w:tbl>
      <w:tblPr>
        <w:tblW w:w="5000" w:type="pct"/>
        <w:tblInd w:w="108" w:type="dxa"/>
        <w:tblLook w:val="04A0" w:firstRow="1" w:lastRow="0" w:firstColumn="1" w:lastColumn="0" w:noHBand="0" w:noVBand="1"/>
      </w:tblPr>
      <w:tblGrid>
        <w:gridCol w:w="4535"/>
        <w:gridCol w:w="4535"/>
      </w:tblGrid>
      <w:tr w:rsidR="00453AD0" w:rsidRPr="00F84294" w14:paraId="17B85305" w14:textId="77777777" w:rsidTr="008A1218">
        <w:tc>
          <w:tcPr>
            <w:tcW w:w="2500" w:type="pct"/>
            <w:tcMar>
              <w:top w:w="75" w:type="dxa"/>
              <w:bottom w:w="75" w:type="dxa"/>
            </w:tcMar>
            <w:vAlign w:val="center"/>
          </w:tcPr>
          <w:p w14:paraId="5686DFC2" w14:textId="77777777" w:rsidR="00453AD0" w:rsidRPr="00F84294" w:rsidRDefault="00453AD0" w:rsidP="00453AD0">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0F42FB88" w14:textId="77777777" w:rsidR="00453AD0" w:rsidRPr="00F84294" w:rsidRDefault="00453AD0" w:rsidP="00453AD0">
            <w:pPr>
              <w:rPr>
                <w:rFonts w:ascii="Arial Narrow" w:hAnsi="Arial Narrow"/>
              </w:rPr>
            </w:pPr>
            <w:r w:rsidRPr="00F84294">
              <w:rPr>
                <w:rFonts w:ascii="Arial Narrow" w:hAnsi="Arial Narrow" w:cs="Arial"/>
                <w:color w:val="000000"/>
                <w:position w:val="-2"/>
              </w:rPr>
              <w:t>Naziv:</w:t>
            </w:r>
          </w:p>
        </w:tc>
      </w:tr>
      <w:tr w:rsidR="00453AD0" w:rsidRPr="00F84294" w14:paraId="71091516" w14:textId="77777777" w:rsidTr="008A1218">
        <w:tc>
          <w:tcPr>
            <w:tcW w:w="2500" w:type="pct"/>
            <w:tcMar>
              <w:top w:w="75" w:type="dxa"/>
              <w:bottom w:w="75" w:type="dxa"/>
            </w:tcMar>
            <w:vAlign w:val="center"/>
          </w:tcPr>
          <w:p w14:paraId="1555ACA7" w14:textId="77777777" w:rsidR="00453AD0" w:rsidRPr="00F84294" w:rsidRDefault="00453AD0" w:rsidP="00453AD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2CD413C" w14:textId="77777777" w:rsidR="00453AD0" w:rsidRPr="00F84294" w:rsidRDefault="00453AD0" w:rsidP="00453AD0">
            <w:pPr>
              <w:rPr>
                <w:rFonts w:ascii="Arial Narrow" w:hAnsi="Arial Narrow"/>
              </w:rPr>
            </w:pPr>
          </w:p>
          <w:p w14:paraId="674C67F9" w14:textId="77777777" w:rsidR="00453AD0" w:rsidRDefault="00453AD0" w:rsidP="00453AD0">
            <w:pPr>
              <w:jc w:val="center"/>
              <w:rPr>
                <w:rFonts w:ascii="Arial Narrow" w:hAnsi="Arial Narrow" w:cs="Arial"/>
                <w:color w:val="A9A9A9"/>
                <w:position w:val="-2"/>
              </w:rPr>
            </w:pPr>
            <w:r w:rsidRPr="00F84294">
              <w:rPr>
                <w:rFonts w:ascii="Arial Narrow" w:hAnsi="Arial Narrow" w:cs="Arial"/>
                <w:color w:val="A9A9A9"/>
                <w:position w:val="-2"/>
              </w:rPr>
              <w:t>(žig in podpis)</w:t>
            </w:r>
          </w:p>
          <w:p w14:paraId="793D98BD" w14:textId="77777777" w:rsidR="007B0B0B" w:rsidRDefault="007B0B0B" w:rsidP="00453AD0">
            <w:pPr>
              <w:jc w:val="center"/>
              <w:rPr>
                <w:rFonts w:ascii="Arial Narrow" w:hAnsi="Arial Narrow"/>
                <w:color w:val="A9A9A9"/>
                <w:position w:val="-2"/>
              </w:rPr>
            </w:pPr>
          </w:p>
          <w:p w14:paraId="4B199055" w14:textId="77777777" w:rsidR="007B0B0B" w:rsidRDefault="007B0B0B" w:rsidP="00453AD0">
            <w:pPr>
              <w:jc w:val="center"/>
              <w:rPr>
                <w:rFonts w:ascii="Arial Narrow" w:hAnsi="Arial Narrow"/>
                <w:color w:val="A9A9A9"/>
                <w:position w:val="-2"/>
              </w:rPr>
            </w:pPr>
          </w:p>
          <w:p w14:paraId="2EC2E885" w14:textId="77777777" w:rsidR="007B0B0B" w:rsidRDefault="007B0B0B" w:rsidP="00453AD0">
            <w:pPr>
              <w:jc w:val="center"/>
              <w:rPr>
                <w:rFonts w:ascii="Arial Narrow" w:hAnsi="Arial Narrow"/>
                <w:color w:val="A9A9A9"/>
                <w:position w:val="-2"/>
              </w:rPr>
            </w:pPr>
          </w:p>
          <w:p w14:paraId="065EEF6A" w14:textId="77777777" w:rsidR="007B0B0B" w:rsidRDefault="007B0B0B" w:rsidP="00453AD0">
            <w:pPr>
              <w:jc w:val="center"/>
              <w:rPr>
                <w:rFonts w:ascii="Arial Narrow" w:hAnsi="Arial Narrow"/>
                <w:color w:val="A9A9A9"/>
                <w:position w:val="-2"/>
              </w:rPr>
            </w:pPr>
          </w:p>
          <w:p w14:paraId="031378B9" w14:textId="77777777" w:rsidR="007B0B0B" w:rsidRDefault="007B0B0B" w:rsidP="00453AD0">
            <w:pPr>
              <w:jc w:val="center"/>
              <w:rPr>
                <w:rFonts w:ascii="Arial Narrow" w:hAnsi="Arial Narrow"/>
                <w:color w:val="A9A9A9"/>
                <w:position w:val="-2"/>
              </w:rPr>
            </w:pPr>
          </w:p>
          <w:p w14:paraId="1D0B0210" w14:textId="77777777" w:rsidR="007B0B0B" w:rsidRDefault="007B0B0B" w:rsidP="00453AD0">
            <w:pPr>
              <w:jc w:val="center"/>
              <w:rPr>
                <w:rFonts w:ascii="Arial Narrow" w:hAnsi="Arial Narrow"/>
                <w:color w:val="A9A9A9"/>
                <w:position w:val="-2"/>
              </w:rPr>
            </w:pPr>
          </w:p>
          <w:p w14:paraId="4A5AE3C6" w14:textId="77777777" w:rsidR="007B0B0B" w:rsidRDefault="007B0B0B" w:rsidP="00453AD0">
            <w:pPr>
              <w:jc w:val="center"/>
              <w:rPr>
                <w:rFonts w:ascii="Arial Narrow" w:hAnsi="Arial Narrow"/>
                <w:color w:val="A9A9A9"/>
                <w:position w:val="-2"/>
              </w:rPr>
            </w:pPr>
          </w:p>
          <w:p w14:paraId="1BE10A1C" w14:textId="77777777" w:rsidR="007B0B0B" w:rsidRDefault="007B0B0B" w:rsidP="00453AD0">
            <w:pPr>
              <w:jc w:val="center"/>
              <w:rPr>
                <w:rFonts w:ascii="Arial Narrow" w:hAnsi="Arial Narrow"/>
                <w:color w:val="A9A9A9"/>
                <w:position w:val="-2"/>
              </w:rPr>
            </w:pPr>
          </w:p>
          <w:p w14:paraId="4F7C942E" w14:textId="77777777" w:rsidR="007B0B0B" w:rsidRDefault="007B0B0B" w:rsidP="00453AD0">
            <w:pPr>
              <w:jc w:val="center"/>
              <w:rPr>
                <w:rFonts w:ascii="Arial Narrow" w:hAnsi="Arial Narrow"/>
              </w:rPr>
            </w:pPr>
          </w:p>
          <w:p w14:paraId="2FE37262" w14:textId="77777777" w:rsidR="007E1312" w:rsidRDefault="007E1312" w:rsidP="00453AD0">
            <w:pPr>
              <w:jc w:val="center"/>
              <w:rPr>
                <w:rFonts w:ascii="Arial Narrow" w:hAnsi="Arial Narrow"/>
              </w:rPr>
            </w:pPr>
          </w:p>
          <w:p w14:paraId="234D8C38" w14:textId="794D91E8" w:rsidR="007E1312" w:rsidRPr="00F84294" w:rsidRDefault="007E1312" w:rsidP="00453AD0">
            <w:pPr>
              <w:jc w:val="center"/>
              <w:rPr>
                <w:rFonts w:ascii="Arial Narrow" w:hAnsi="Arial Narrow"/>
              </w:rPr>
            </w:pPr>
          </w:p>
        </w:tc>
      </w:tr>
    </w:tbl>
    <w:p w14:paraId="4852760A" w14:textId="568371B9" w:rsidR="00BF408F" w:rsidRDefault="00BF408F" w:rsidP="00BF408F">
      <w:pPr>
        <w:spacing w:after="0" w:line="240" w:lineRule="auto"/>
        <w:ind w:left="2124" w:firstLine="708"/>
        <w:jc w:val="both"/>
        <w:rPr>
          <w:rFonts w:ascii="Arial Narrow" w:hAnsi="Arial Narrow"/>
          <w:b/>
          <w:sz w:val="28"/>
          <w:szCs w:val="28"/>
        </w:rPr>
      </w:pPr>
      <w:r>
        <w:rPr>
          <w:rFonts w:ascii="Arial Narrow" w:hAnsi="Arial Narrow"/>
          <w:b/>
          <w:sz w:val="28"/>
          <w:szCs w:val="28"/>
        </w:rPr>
        <w:lastRenderedPageBreak/>
        <w:t xml:space="preserve">                                                                                  Priloga 1</w:t>
      </w:r>
    </w:p>
    <w:p w14:paraId="49468AC9" w14:textId="45D15770" w:rsidR="00BF408F" w:rsidRPr="0089778D" w:rsidRDefault="0093053F" w:rsidP="00BF408F">
      <w:pPr>
        <w:spacing w:after="0" w:line="240" w:lineRule="auto"/>
        <w:ind w:left="2124" w:firstLine="708"/>
        <w:jc w:val="both"/>
        <w:rPr>
          <w:rFonts w:ascii="Arial Narrow" w:hAnsi="Arial Narrow"/>
          <w:b/>
          <w:sz w:val="28"/>
          <w:szCs w:val="28"/>
        </w:rPr>
      </w:pPr>
      <w:r>
        <w:rPr>
          <w:rFonts w:ascii="Arial Narrow" w:hAnsi="Arial Narrow"/>
          <w:b/>
          <w:sz w:val="28"/>
          <w:szCs w:val="28"/>
        </w:rPr>
        <w:t>VZOREC POGODBE (Priloga</w:t>
      </w:r>
      <w:r w:rsidR="00BF408F">
        <w:rPr>
          <w:rFonts w:ascii="Arial Narrow" w:hAnsi="Arial Narrow"/>
          <w:b/>
          <w:sz w:val="28"/>
          <w:szCs w:val="28"/>
        </w:rPr>
        <w:t xml:space="preserve"> 1</w:t>
      </w:r>
      <w:r>
        <w:rPr>
          <w:rFonts w:ascii="Arial Narrow" w:hAnsi="Arial Narrow"/>
          <w:b/>
          <w:sz w:val="28"/>
          <w:szCs w:val="28"/>
        </w:rPr>
        <w:t>)</w:t>
      </w:r>
    </w:p>
    <w:p w14:paraId="743CEB1B" w14:textId="77777777" w:rsidR="0093053F" w:rsidRDefault="0093053F" w:rsidP="0093053F">
      <w:pPr>
        <w:rPr>
          <w:rFonts w:ascii="Arial" w:hAnsi="Arial" w:cs="Arial"/>
        </w:rPr>
      </w:pPr>
    </w:p>
    <w:p w14:paraId="60146876" w14:textId="11FBB2BC" w:rsidR="0093053F" w:rsidRDefault="0093053F" w:rsidP="0093053F">
      <w:pPr>
        <w:spacing w:before="224" w:after="224" w:line="240" w:lineRule="auto"/>
        <w:jc w:val="center"/>
        <w:outlineLvl w:val="1"/>
        <w:rPr>
          <w:rFonts w:ascii="Arial Narrow" w:hAnsi="Arial Narrow" w:cs="Arial"/>
          <w:b/>
          <w:bCs/>
          <w:color w:val="000000"/>
        </w:rPr>
      </w:pPr>
      <w:r w:rsidRPr="00F84294">
        <w:rPr>
          <w:rFonts w:ascii="Arial Narrow" w:hAnsi="Arial Narrow" w:cs="Arial"/>
          <w:b/>
          <w:bCs/>
          <w:color w:val="000000"/>
        </w:rPr>
        <w:t xml:space="preserve">GRADBENA POGODBA </w:t>
      </w:r>
      <w:r>
        <w:rPr>
          <w:rFonts w:ascii="Arial Narrow" w:hAnsi="Arial Narrow" w:cs="Arial"/>
          <w:b/>
          <w:bCs/>
          <w:color w:val="000000"/>
        </w:rPr>
        <w:t>–</w:t>
      </w:r>
      <w:r w:rsidRPr="00F84294">
        <w:rPr>
          <w:rFonts w:ascii="Arial Narrow" w:hAnsi="Arial Narrow" w:cs="Arial"/>
          <w:b/>
          <w:bCs/>
          <w:color w:val="000000"/>
        </w:rPr>
        <w:t xml:space="preserve"> </w:t>
      </w:r>
      <w:r w:rsidR="00E16858" w:rsidRPr="00F02B44">
        <w:rPr>
          <w:rFonts w:ascii="Arial Narrow" w:hAnsi="Arial Narrow" w:cs="Arial"/>
          <w:b/>
          <w:color w:val="000000"/>
        </w:rPr>
        <w:t>»</w:t>
      </w:r>
      <w:r w:rsidR="00E16858">
        <w:rPr>
          <w:rFonts w:ascii="Arial Narrow" w:hAnsi="Arial Narrow" w:cs="Arial"/>
          <w:b/>
          <w:color w:val="000000"/>
        </w:rPr>
        <w:t>ENERGETSKA SANACIJA PD KOŠENJAK</w:t>
      </w:r>
      <w:r w:rsidR="00E16858" w:rsidRPr="00F02B44">
        <w:rPr>
          <w:rFonts w:ascii="Arial Narrow" w:hAnsi="Arial Narrow" w:cs="Arial"/>
          <w:b/>
          <w:color w:val="000000"/>
        </w:rPr>
        <w:t>«</w:t>
      </w:r>
    </w:p>
    <w:p w14:paraId="09F8683D" w14:textId="557BB54D" w:rsidR="0093053F" w:rsidRPr="00F84294" w:rsidRDefault="0093053F" w:rsidP="0093053F">
      <w:pPr>
        <w:spacing w:before="224" w:after="224" w:line="240" w:lineRule="auto"/>
        <w:jc w:val="center"/>
        <w:outlineLvl w:val="1"/>
        <w:rPr>
          <w:rFonts w:ascii="Arial Narrow" w:hAnsi="Arial Narrow"/>
        </w:rPr>
      </w:pPr>
      <w:r>
        <w:rPr>
          <w:rFonts w:ascii="Arial Narrow" w:hAnsi="Arial Narrow"/>
        </w:rPr>
        <w:t>št. 430-</w:t>
      </w:r>
      <w:r w:rsidRPr="00435504">
        <w:rPr>
          <w:rFonts w:ascii="Arial Narrow" w:hAnsi="Arial Narrow"/>
        </w:rPr>
        <w:t>00</w:t>
      </w:r>
      <w:r w:rsidR="00E16858">
        <w:rPr>
          <w:rFonts w:ascii="Arial Narrow" w:hAnsi="Arial Narrow"/>
        </w:rPr>
        <w:t>08</w:t>
      </w:r>
      <w:r>
        <w:rPr>
          <w:rFonts w:ascii="Arial Narrow" w:hAnsi="Arial Narrow"/>
        </w:rPr>
        <w:t>/</w:t>
      </w:r>
      <w:r w:rsidRPr="00435504">
        <w:rPr>
          <w:rFonts w:ascii="Arial Narrow" w:hAnsi="Arial Narrow"/>
        </w:rPr>
        <w:t>20</w:t>
      </w:r>
      <w:r>
        <w:rPr>
          <w:rFonts w:ascii="Arial Narrow" w:hAnsi="Arial Narrow"/>
        </w:rPr>
        <w:t>2</w:t>
      </w:r>
      <w:r w:rsidR="00E16858">
        <w:rPr>
          <w:rFonts w:ascii="Arial Narrow" w:hAnsi="Arial Narrow"/>
        </w:rPr>
        <w:t>6</w:t>
      </w:r>
      <w:r w:rsidRPr="00435504">
        <w:rPr>
          <w:rFonts w:ascii="Arial Narrow" w:hAnsi="Arial Narrow"/>
        </w:rPr>
        <w:t>-2</w:t>
      </w:r>
      <w:r>
        <w:rPr>
          <w:rFonts w:ascii="Arial Narrow" w:hAnsi="Arial Narrow"/>
        </w:rPr>
        <w:t>1</w:t>
      </w:r>
      <w:r w:rsidRPr="00435504">
        <w:rPr>
          <w:rFonts w:ascii="Arial Narrow" w:hAnsi="Arial Narrow"/>
        </w:rPr>
        <w:t>-</w:t>
      </w:r>
      <w:r>
        <w:rPr>
          <w:rFonts w:ascii="Arial Narrow" w:hAnsi="Arial Narrow"/>
        </w:rPr>
        <w:t>?</w:t>
      </w:r>
    </w:p>
    <w:p w14:paraId="19C398D2"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sklenjena med</w:t>
      </w:r>
    </w:p>
    <w:p w14:paraId="7FCA6DA7" w14:textId="2B2E82E5" w:rsidR="0093053F" w:rsidRPr="00F84294" w:rsidRDefault="0093053F" w:rsidP="0093053F">
      <w:pPr>
        <w:spacing w:after="0" w:line="240" w:lineRule="auto"/>
        <w:rPr>
          <w:rFonts w:ascii="Arial Narrow" w:hAnsi="Arial Narrow"/>
        </w:rPr>
      </w:pPr>
      <w:r w:rsidRPr="00F84294">
        <w:rPr>
          <w:rFonts w:ascii="Arial Narrow" w:hAnsi="Arial Narrow" w:cs="Arial"/>
          <w:b/>
          <w:bCs/>
          <w:color w:val="000000"/>
        </w:rPr>
        <w:t xml:space="preserve">NAROČNIKOM: OBČINA </w:t>
      </w:r>
      <w:r>
        <w:rPr>
          <w:rFonts w:ascii="Arial Narrow" w:hAnsi="Arial Narrow" w:cs="Arial"/>
          <w:b/>
          <w:bCs/>
          <w:color w:val="000000"/>
        </w:rPr>
        <w:t>DRAVOGRAD</w:t>
      </w:r>
      <w:r w:rsidRPr="00F84294">
        <w:rPr>
          <w:rFonts w:ascii="Arial Narrow" w:hAnsi="Arial Narrow" w:cs="Arial"/>
          <w:b/>
          <w:bCs/>
          <w:color w:val="000000"/>
        </w:rPr>
        <w:t xml:space="preserve">, </w:t>
      </w:r>
      <w:r>
        <w:rPr>
          <w:rFonts w:ascii="Arial Narrow" w:hAnsi="Arial Narrow" w:cs="Arial"/>
          <w:b/>
          <w:bCs/>
          <w:color w:val="000000"/>
        </w:rPr>
        <w:t>Trg 4. julija 7</w:t>
      </w:r>
      <w:r w:rsidRPr="00F84294">
        <w:rPr>
          <w:rFonts w:ascii="Arial Narrow" w:hAnsi="Arial Narrow" w:cs="Arial"/>
          <w:b/>
          <w:bCs/>
          <w:color w:val="000000"/>
        </w:rPr>
        <w:t>, 23</w:t>
      </w:r>
      <w:r>
        <w:rPr>
          <w:rFonts w:ascii="Arial Narrow" w:hAnsi="Arial Narrow" w:cs="Arial"/>
          <w:b/>
          <w:bCs/>
          <w:color w:val="000000"/>
        </w:rPr>
        <w:t>7</w:t>
      </w:r>
      <w:r w:rsidRPr="00F84294">
        <w:rPr>
          <w:rFonts w:ascii="Arial Narrow" w:hAnsi="Arial Narrow" w:cs="Arial"/>
          <w:b/>
          <w:bCs/>
          <w:color w:val="000000"/>
        </w:rPr>
        <w:t xml:space="preserve">0 </w:t>
      </w:r>
      <w:r>
        <w:rPr>
          <w:rFonts w:ascii="Arial Narrow" w:hAnsi="Arial Narrow" w:cs="Arial"/>
          <w:b/>
          <w:bCs/>
          <w:color w:val="000000"/>
        </w:rPr>
        <w:t>Dravograd</w:t>
      </w:r>
      <w:r w:rsidRPr="00F84294">
        <w:rPr>
          <w:rFonts w:ascii="Arial Narrow" w:hAnsi="Arial Narrow" w:cs="Arial"/>
          <w:b/>
          <w:bCs/>
          <w:color w:val="000000"/>
        </w:rPr>
        <w:t>,</w:t>
      </w:r>
      <w:r w:rsidRPr="00F84294">
        <w:rPr>
          <w:rFonts w:ascii="Arial Narrow" w:hAnsi="Arial Narrow" w:cs="Arial"/>
          <w:color w:val="000000"/>
        </w:rPr>
        <w:br/>
        <w:t xml:space="preserve">ki ga zastopa </w:t>
      </w:r>
      <w:r w:rsidR="00EA1307">
        <w:rPr>
          <w:rFonts w:ascii="Arial Narrow" w:hAnsi="Arial Narrow" w:cs="Arial"/>
          <w:color w:val="000000"/>
        </w:rPr>
        <w:t>Tone Preksavec</w:t>
      </w:r>
      <w:r>
        <w:rPr>
          <w:rFonts w:ascii="Arial Narrow" w:hAnsi="Arial Narrow" w:cs="Arial"/>
          <w:color w:val="000000"/>
        </w:rPr>
        <w:t>, župan</w:t>
      </w:r>
      <w:r w:rsidRPr="00F84294">
        <w:rPr>
          <w:rFonts w:ascii="Arial Narrow" w:hAnsi="Arial Narrow"/>
        </w:rPr>
        <w:br/>
      </w:r>
    </w:p>
    <w:tbl>
      <w:tblPr>
        <w:tblW w:w="3500" w:type="pct"/>
        <w:tblInd w:w="108" w:type="dxa"/>
        <w:tblLook w:val="04A0" w:firstRow="1" w:lastRow="0" w:firstColumn="1" w:lastColumn="0" w:noHBand="0" w:noVBand="1"/>
      </w:tblPr>
      <w:tblGrid>
        <w:gridCol w:w="3300"/>
        <w:gridCol w:w="3049"/>
      </w:tblGrid>
      <w:tr w:rsidR="0093053F" w:rsidRPr="00F84294" w14:paraId="10FD68F0" w14:textId="77777777" w:rsidTr="001C2533">
        <w:tc>
          <w:tcPr>
            <w:tcW w:w="3300" w:type="dxa"/>
            <w:tcMar>
              <w:top w:w="0" w:type="auto"/>
              <w:bottom w:w="0" w:type="auto"/>
            </w:tcMar>
            <w:vAlign w:val="center"/>
          </w:tcPr>
          <w:p w14:paraId="13DD96CF"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Mar>
              <w:top w:w="0" w:type="auto"/>
              <w:bottom w:w="0" w:type="auto"/>
            </w:tcMar>
            <w:vAlign w:val="center"/>
          </w:tcPr>
          <w:p w14:paraId="36EF2F7C" w14:textId="77777777" w:rsidR="0093053F" w:rsidRPr="00F84294" w:rsidRDefault="0093053F" w:rsidP="001C2533">
            <w:pPr>
              <w:rPr>
                <w:rFonts w:ascii="Arial Narrow" w:hAnsi="Arial Narrow"/>
              </w:rPr>
            </w:pPr>
            <w:r>
              <w:rPr>
                <w:rFonts w:ascii="Arial Narrow" w:hAnsi="Arial Narrow"/>
              </w:rPr>
              <w:t>5880351000</w:t>
            </w:r>
          </w:p>
        </w:tc>
      </w:tr>
      <w:tr w:rsidR="0093053F" w:rsidRPr="00F84294" w14:paraId="206EC984" w14:textId="77777777" w:rsidTr="001C2533">
        <w:tc>
          <w:tcPr>
            <w:tcW w:w="3300" w:type="dxa"/>
            <w:tcMar>
              <w:top w:w="0" w:type="auto"/>
              <w:bottom w:w="0" w:type="auto"/>
            </w:tcMar>
            <w:vAlign w:val="center"/>
          </w:tcPr>
          <w:p w14:paraId="64AF7E33"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Mar>
              <w:top w:w="0" w:type="auto"/>
              <w:bottom w:w="0" w:type="auto"/>
            </w:tcMar>
            <w:vAlign w:val="center"/>
          </w:tcPr>
          <w:p w14:paraId="3B896184"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 </w:t>
            </w:r>
            <w:r>
              <w:rPr>
                <w:rFonts w:ascii="Arial Narrow" w:hAnsi="Arial Narrow" w:cs="Arial"/>
                <w:color w:val="000000"/>
                <w:position w:val="-2"/>
              </w:rPr>
              <w:t>47884851</w:t>
            </w:r>
          </w:p>
        </w:tc>
      </w:tr>
      <w:tr w:rsidR="0093053F" w:rsidRPr="00F84294" w14:paraId="130E33FB" w14:textId="77777777" w:rsidTr="001C2533">
        <w:tc>
          <w:tcPr>
            <w:tcW w:w="3300" w:type="dxa"/>
            <w:tcMar>
              <w:top w:w="0" w:type="auto"/>
              <w:bottom w:w="0" w:type="auto"/>
            </w:tcMar>
            <w:vAlign w:val="center"/>
          </w:tcPr>
          <w:p w14:paraId="55358825"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Mar>
              <w:top w:w="0" w:type="auto"/>
              <w:bottom w:w="0" w:type="auto"/>
            </w:tcMar>
            <w:vAlign w:val="center"/>
          </w:tcPr>
          <w:p w14:paraId="01B4E051"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SI56 </w:t>
            </w:r>
            <w:r>
              <w:rPr>
                <w:rFonts w:ascii="Arial Narrow" w:hAnsi="Arial Narrow" w:cs="Arial"/>
                <w:color w:val="000000"/>
                <w:position w:val="-2"/>
              </w:rPr>
              <w:t>0122</w:t>
            </w:r>
            <w:r w:rsidRPr="00F84294">
              <w:rPr>
                <w:rFonts w:ascii="Arial Narrow" w:hAnsi="Arial Narrow" w:cs="Arial"/>
                <w:color w:val="000000"/>
                <w:position w:val="-2"/>
              </w:rPr>
              <w:t xml:space="preserve"> </w:t>
            </w:r>
            <w:r>
              <w:rPr>
                <w:rFonts w:ascii="Arial Narrow" w:hAnsi="Arial Narrow" w:cs="Arial"/>
                <w:color w:val="000000"/>
                <w:position w:val="-2"/>
              </w:rPr>
              <w:t>5010</w:t>
            </w:r>
            <w:r w:rsidRPr="00F84294">
              <w:rPr>
                <w:rFonts w:ascii="Arial Narrow" w:hAnsi="Arial Narrow" w:cs="Arial"/>
                <w:color w:val="000000"/>
                <w:position w:val="-2"/>
              </w:rPr>
              <w:t xml:space="preserve"> 0009 </w:t>
            </w:r>
            <w:r>
              <w:rPr>
                <w:rFonts w:ascii="Arial Narrow" w:hAnsi="Arial Narrow" w:cs="Arial"/>
                <w:color w:val="000000"/>
                <w:position w:val="-2"/>
              </w:rPr>
              <w:t>832</w:t>
            </w:r>
          </w:p>
        </w:tc>
      </w:tr>
    </w:tbl>
    <w:p w14:paraId="22ECF2A3"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in</w:t>
      </w:r>
    </w:p>
    <w:p w14:paraId="77252882"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IZVAJALCEM: </w:t>
      </w:r>
      <w:r w:rsidRPr="00F84294">
        <w:rPr>
          <w:rFonts w:ascii="Arial Narrow" w:hAnsi="Arial Narrow" w:cs="Arial"/>
          <w:color w:val="000000"/>
        </w:rPr>
        <w:t>___________________________________</w:t>
      </w:r>
      <w:r>
        <w:rPr>
          <w:rFonts w:ascii="Arial Narrow" w:hAnsi="Arial Narrow" w:cs="Arial"/>
          <w:color w:val="000000"/>
        </w:rPr>
        <w:t>______________</w:t>
      </w:r>
      <w:r w:rsidRPr="00F84294">
        <w:rPr>
          <w:rFonts w:ascii="Arial Narrow" w:hAnsi="Arial Narrow" w:cs="Arial"/>
          <w:color w:val="000000"/>
        </w:rPr>
        <w:t>,</w:t>
      </w:r>
      <w:r w:rsidRPr="00F84294">
        <w:rPr>
          <w:rFonts w:ascii="Arial Narrow" w:hAnsi="Arial Narrow" w:cs="Arial"/>
          <w:color w:val="000000"/>
        </w:rPr>
        <w:br/>
        <w:t>ki ga zastopa __________________________________</w:t>
      </w:r>
      <w:r>
        <w:rPr>
          <w:rFonts w:ascii="Arial Narrow" w:hAnsi="Arial Narrow" w:cs="Arial"/>
          <w:color w:val="000000"/>
        </w:rPr>
        <w:t>________________</w:t>
      </w:r>
      <w:r w:rsidRPr="00F84294">
        <w:rPr>
          <w:rFonts w:ascii="Arial Narrow" w:hAnsi="Arial Narrow" w:cs="Arial"/>
          <w:color w:val="000000"/>
        </w:rPr>
        <w:t>_,</w:t>
      </w:r>
    </w:p>
    <w:tbl>
      <w:tblPr>
        <w:tblW w:w="3500" w:type="pct"/>
        <w:tblInd w:w="108" w:type="dxa"/>
        <w:tblLook w:val="04A0" w:firstRow="1" w:lastRow="0" w:firstColumn="1" w:lastColumn="0" w:noHBand="0" w:noVBand="1"/>
      </w:tblPr>
      <w:tblGrid>
        <w:gridCol w:w="3300"/>
        <w:gridCol w:w="3049"/>
      </w:tblGrid>
      <w:tr w:rsidR="0093053F" w:rsidRPr="00F84294" w14:paraId="56C869C2" w14:textId="77777777" w:rsidTr="001C2533">
        <w:tc>
          <w:tcPr>
            <w:tcW w:w="3300" w:type="dxa"/>
            <w:tcMar>
              <w:top w:w="0" w:type="auto"/>
              <w:bottom w:w="0" w:type="auto"/>
            </w:tcMar>
            <w:vAlign w:val="center"/>
          </w:tcPr>
          <w:p w14:paraId="67900680"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Borders>
              <w:bottom w:val="single" w:sz="5" w:space="0" w:color="000000"/>
            </w:tcBorders>
            <w:tcMar>
              <w:top w:w="0" w:type="auto"/>
              <w:bottom w:w="0" w:type="auto"/>
            </w:tcMar>
            <w:vAlign w:val="center"/>
          </w:tcPr>
          <w:p w14:paraId="1B563F55"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5B58A101" w14:textId="77777777" w:rsidTr="001C2533">
        <w:tc>
          <w:tcPr>
            <w:tcW w:w="3300" w:type="dxa"/>
            <w:tcMar>
              <w:top w:w="0" w:type="auto"/>
              <w:bottom w:w="0" w:type="auto"/>
            </w:tcMar>
            <w:vAlign w:val="center"/>
          </w:tcPr>
          <w:p w14:paraId="618E150F"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Borders>
              <w:bottom w:val="single" w:sz="5" w:space="0" w:color="000000"/>
            </w:tcBorders>
            <w:tcMar>
              <w:top w:w="0" w:type="auto"/>
              <w:bottom w:w="0" w:type="auto"/>
            </w:tcMar>
            <w:vAlign w:val="center"/>
          </w:tcPr>
          <w:p w14:paraId="22CADBA2"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7CA08A63" w14:textId="77777777" w:rsidTr="001C2533">
        <w:tc>
          <w:tcPr>
            <w:tcW w:w="3300" w:type="dxa"/>
            <w:tcMar>
              <w:top w:w="0" w:type="auto"/>
              <w:bottom w:w="0" w:type="auto"/>
            </w:tcMar>
            <w:vAlign w:val="center"/>
          </w:tcPr>
          <w:p w14:paraId="72258451"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Borders>
              <w:bottom w:val="single" w:sz="5" w:space="0" w:color="000000"/>
            </w:tcBorders>
            <w:tcMar>
              <w:top w:w="0" w:type="auto"/>
              <w:bottom w:w="0" w:type="auto"/>
            </w:tcMar>
            <w:vAlign w:val="center"/>
          </w:tcPr>
          <w:p w14:paraId="24521947"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bl>
    <w:p w14:paraId="35E9F0C0" w14:textId="77777777" w:rsidR="0093053F" w:rsidRDefault="0093053F" w:rsidP="0093053F">
      <w:pPr>
        <w:spacing w:before="225" w:after="225" w:line="240" w:lineRule="auto"/>
        <w:jc w:val="both"/>
        <w:rPr>
          <w:rFonts w:ascii="Arial Narrow" w:hAnsi="Arial Narrow" w:cs="Arial"/>
          <w:color w:val="000000"/>
        </w:rPr>
      </w:pPr>
    </w:p>
    <w:p w14:paraId="6AC5C818" w14:textId="77777777" w:rsidR="0093053F" w:rsidRPr="00FF0A00"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color w:val="000000"/>
        </w:rPr>
        <w:t> </w:t>
      </w:r>
      <w:r w:rsidRPr="00F84294">
        <w:rPr>
          <w:rFonts w:ascii="Arial Narrow" w:hAnsi="Arial Narrow" w:cs="Arial"/>
          <w:b/>
          <w:bCs/>
          <w:color w:val="000000"/>
        </w:rPr>
        <w:t>I. UVODNE DOLOČBE</w:t>
      </w:r>
    </w:p>
    <w:p w14:paraId="409A32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 člen</w:t>
      </w:r>
    </w:p>
    <w:tbl>
      <w:tblPr>
        <w:tblW w:w="0" w:type="auto"/>
        <w:tblInd w:w="108" w:type="dxa"/>
        <w:tblLook w:val="04A0" w:firstRow="1" w:lastRow="0" w:firstColumn="1" w:lastColumn="0" w:noHBand="0" w:noVBand="1"/>
      </w:tblPr>
      <w:tblGrid>
        <w:gridCol w:w="8962"/>
      </w:tblGrid>
      <w:tr w:rsidR="0093053F" w:rsidRPr="00F84294" w14:paraId="54F57110" w14:textId="77777777" w:rsidTr="001C2533">
        <w:tc>
          <w:tcPr>
            <w:tcW w:w="0" w:type="auto"/>
            <w:tcMar>
              <w:top w:w="0" w:type="auto"/>
              <w:bottom w:w="0" w:type="auto"/>
            </w:tcMar>
          </w:tcPr>
          <w:p w14:paraId="768EA88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in izvajalec ugot</w:t>
            </w:r>
            <w:r>
              <w:rPr>
                <w:rFonts w:ascii="Arial Narrow" w:hAnsi="Arial Narrow" w:cs="Arial"/>
                <w:color w:val="000000"/>
              </w:rPr>
              <w:t>avljata, da je bil na osnovi:</w:t>
            </w:r>
            <w:r>
              <w:rPr>
                <w:rFonts w:ascii="Arial Narrow" w:hAnsi="Arial Narrow" w:cs="Arial"/>
                <w:color w:val="000000"/>
              </w:rPr>
              <w:br/>
              <w:t xml:space="preserve">- </w:t>
            </w:r>
            <w:r w:rsidRPr="00F84294">
              <w:rPr>
                <w:rFonts w:ascii="Arial Narrow" w:hAnsi="Arial Narrow" w:cs="Arial"/>
                <w:color w:val="000000"/>
              </w:rPr>
              <w:t>javnega naročila, objavljenega na Portalu javnih naročil številka</w:t>
            </w:r>
            <w:r>
              <w:rPr>
                <w:rFonts w:ascii="Arial Narrow" w:hAnsi="Arial Narrow" w:cs="Arial"/>
                <w:color w:val="000000"/>
              </w:rPr>
              <w:t xml:space="preserve"> </w:t>
            </w:r>
            <w:r w:rsidRPr="00F84294">
              <w:rPr>
                <w:rFonts w:ascii="Arial Narrow" w:hAnsi="Arial Narrow" w:cs="Arial"/>
                <w:color w:val="000000"/>
              </w:rPr>
              <w:t xml:space="preserve"> ____________</w:t>
            </w:r>
            <w:r>
              <w:rPr>
                <w:rFonts w:ascii="Arial Narrow" w:hAnsi="Arial Narrow" w:cs="Arial"/>
                <w:color w:val="000000"/>
              </w:rPr>
              <w:t xml:space="preserve">____ </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____________</w:t>
            </w:r>
            <w:r>
              <w:rPr>
                <w:rFonts w:ascii="Arial Narrow" w:hAnsi="Arial Narrow" w:cs="Arial"/>
                <w:color w:val="000000"/>
              </w:rPr>
              <w:t>__</w:t>
            </w:r>
          </w:p>
          <w:p w14:paraId="59E3AD0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 xml:space="preserve"> </w:t>
            </w:r>
            <w:r>
              <w:rPr>
                <w:rFonts w:ascii="Arial Narrow" w:hAnsi="Arial Narrow" w:cs="Arial"/>
                <w:color w:val="000000"/>
              </w:rPr>
              <w:t>in</w:t>
            </w:r>
          </w:p>
          <w:p w14:paraId="0E713D03" w14:textId="77777777" w:rsidR="0093053F" w:rsidRDefault="0093053F" w:rsidP="001C2533">
            <w:pPr>
              <w:spacing w:before="225" w:after="225"/>
              <w:jc w:val="both"/>
              <w:rPr>
                <w:rFonts w:ascii="Arial Narrow" w:hAnsi="Arial Narrow" w:cs="Arial"/>
                <w:color w:val="000000"/>
              </w:rPr>
            </w:pPr>
            <w:r>
              <w:rPr>
                <w:rFonts w:ascii="Arial Narrow" w:hAnsi="Arial Narrow" w:cs="Arial"/>
                <w:color w:val="000000"/>
              </w:rPr>
              <w:t>-</w:t>
            </w:r>
            <w:r w:rsidRPr="00F84294">
              <w:rPr>
                <w:rFonts w:ascii="Arial Narrow" w:hAnsi="Arial Narrow" w:cs="Arial"/>
                <w:color w:val="000000"/>
              </w:rPr>
              <w:t xml:space="preserve"> naročnikove odločitve o oddaji javnega naročila številka </w:t>
            </w:r>
            <w:r>
              <w:rPr>
                <w:rFonts w:ascii="Arial Narrow" w:hAnsi="Arial Narrow" w:cs="Arial"/>
                <w:color w:val="000000"/>
              </w:rPr>
              <w:t>_</w:t>
            </w:r>
            <w:r w:rsidRPr="00F84294">
              <w:rPr>
                <w:rFonts w:ascii="Arial Narrow" w:hAnsi="Arial Narrow" w:cs="Arial"/>
                <w:color w:val="000000"/>
              </w:rPr>
              <w:t>___________</w:t>
            </w:r>
            <w:r>
              <w:rPr>
                <w:rFonts w:ascii="Arial Narrow" w:hAnsi="Arial Narrow" w:cs="Arial"/>
                <w:color w:val="000000"/>
              </w:rPr>
              <w:t>____</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w:t>
            </w:r>
            <w:r>
              <w:rPr>
                <w:rFonts w:ascii="Arial Narrow" w:hAnsi="Arial Narrow" w:cs="Arial"/>
                <w:color w:val="000000"/>
              </w:rPr>
              <w:t>__</w:t>
            </w:r>
            <w:r w:rsidRPr="00F84294">
              <w:rPr>
                <w:rFonts w:ascii="Arial Narrow" w:hAnsi="Arial Narrow" w:cs="Arial"/>
                <w:color w:val="000000"/>
              </w:rPr>
              <w:t>___</w:t>
            </w:r>
            <w:r w:rsidRPr="00F84294">
              <w:rPr>
                <w:rFonts w:ascii="Arial Narrow" w:hAnsi="Arial Narrow" w:cs="Arial"/>
                <w:color w:val="000000"/>
              </w:rPr>
              <w:br/>
              <w:t>izbran izvajalec del v okviru omenjenega javnega naročila, zaradi česar se sklepa predmetna pogodba.</w:t>
            </w:r>
          </w:p>
          <w:p w14:paraId="293E454D" w14:textId="77777777" w:rsidR="0093053F" w:rsidRPr="00F84294" w:rsidRDefault="0093053F" w:rsidP="001C2533">
            <w:pPr>
              <w:spacing w:before="225" w:after="225"/>
              <w:jc w:val="both"/>
              <w:rPr>
                <w:rFonts w:ascii="Arial Narrow" w:hAnsi="Arial Narrow"/>
              </w:rPr>
            </w:pPr>
          </w:p>
        </w:tc>
      </w:tr>
    </w:tbl>
    <w:p w14:paraId="66FF67B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 PREDMET POGODBE</w:t>
      </w:r>
    </w:p>
    <w:p w14:paraId="6F3A25A7"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 člen</w:t>
      </w:r>
    </w:p>
    <w:tbl>
      <w:tblPr>
        <w:tblW w:w="0" w:type="auto"/>
        <w:tblInd w:w="108" w:type="dxa"/>
        <w:tblLook w:val="04A0" w:firstRow="1" w:lastRow="0" w:firstColumn="1" w:lastColumn="0" w:noHBand="0" w:noVBand="1"/>
      </w:tblPr>
      <w:tblGrid>
        <w:gridCol w:w="8962"/>
      </w:tblGrid>
      <w:tr w:rsidR="0093053F" w:rsidRPr="00F84294" w14:paraId="754E4C35" w14:textId="77777777" w:rsidTr="001C2533">
        <w:tc>
          <w:tcPr>
            <w:tcW w:w="8962" w:type="dxa"/>
            <w:tcMar>
              <w:top w:w="0" w:type="auto"/>
              <w:bottom w:w="0" w:type="auto"/>
            </w:tcMar>
          </w:tcPr>
          <w:p w14:paraId="24C35987" w14:textId="12C08B9B" w:rsidR="0093053F" w:rsidRPr="003C0855" w:rsidRDefault="0093053F" w:rsidP="001C2533">
            <w:pPr>
              <w:pStyle w:val="Paragraf"/>
            </w:pPr>
            <w:r w:rsidRPr="003C0855">
              <w:rPr>
                <w:vertAlign w:val="superscript"/>
              </w:rPr>
              <w:t>S to pogodbo naročnik odda, izvajalec pa prevzame v izvedb</w:t>
            </w:r>
            <w:r>
              <w:rPr>
                <w:vertAlign w:val="superscript"/>
              </w:rPr>
              <w:t xml:space="preserve">o dela, ki so vezana na objekt </w:t>
            </w:r>
            <w:r w:rsidR="00E16858" w:rsidRPr="00F02B44">
              <w:rPr>
                <w:rFonts w:ascii="Arial Narrow" w:hAnsi="Arial Narrow" w:cs="Arial"/>
                <w:b/>
                <w:color w:val="000000"/>
              </w:rPr>
              <w:t>»</w:t>
            </w:r>
            <w:r w:rsidR="00E16858">
              <w:rPr>
                <w:rFonts w:ascii="Arial Narrow" w:hAnsi="Arial Narrow" w:cs="Arial"/>
                <w:b/>
                <w:color w:val="000000"/>
              </w:rPr>
              <w:t>ENERGETSKA SANACIJA PD KOŠENJAK</w:t>
            </w:r>
            <w:r w:rsidR="00E16858" w:rsidRPr="00F02B44">
              <w:rPr>
                <w:rFonts w:ascii="Arial Narrow" w:hAnsi="Arial Narrow" w:cs="Arial"/>
                <w:b/>
                <w:color w:val="000000"/>
              </w:rPr>
              <w:t>«</w:t>
            </w:r>
            <w:r w:rsidR="00E16858" w:rsidRPr="008C0AF1">
              <w:rPr>
                <w:rFonts w:ascii="Arial Narrow" w:hAnsi="Arial Narrow" w:cs="Arial"/>
                <w:color w:val="000000"/>
              </w:rPr>
              <w:t xml:space="preserve"> </w:t>
            </w:r>
            <w:r>
              <w:rPr>
                <w:vertAlign w:val="superscript"/>
              </w:rPr>
              <w:t>po ponudbi izvajalca številka ____________________, z dne _____________</w:t>
            </w:r>
            <w:r w:rsidRPr="003C0855">
              <w:rPr>
                <w:vertAlign w:val="superscript"/>
              </w:rPr>
              <w:t>.</w:t>
            </w:r>
          </w:p>
        </w:tc>
      </w:tr>
    </w:tbl>
    <w:p w14:paraId="57CE87FC" w14:textId="77777777" w:rsidR="0093053F" w:rsidRDefault="0093053F" w:rsidP="0093053F">
      <w:pPr>
        <w:spacing w:after="0" w:line="240" w:lineRule="auto"/>
        <w:jc w:val="center"/>
        <w:rPr>
          <w:rFonts w:ascii="Arial Narrow" w:hAnsi="Arial Narrow" w:cs="Arial"/>
          <w:b/>
          <w:bCs/>
          <w:color w:val="000000"/>
        </w:rPr>
      </w:pPr>
    </w:p>
    <w:p w14:paraId="2943BCC5" w14:textId="77777777" w:rsidR="0093053F" w:rsidRDefault="0093053F" w:rsidP="0093053F">
      <w:pPr>
        <w:spacing w:after="0" w:line="240" w:lineRule="auto"/>
        <w:jc w:val="center"/>
        <w:rPr>
          <w:rFonts w:ascii="Arial Narrow" w:hAnsi="Arial Narrow" w:cs="Arial"/>
          <w:b/>
          <w:bCs/>
          <w:color w:val="000000"/>
        </w:rPr>
      </w:pPr>
    </w:p>
    <w:p w14:paraId="26AD8C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3. člen</w:t>
      </w:r>
    </w:p>
    <w:tbl>
      <w:tblPr>
        <w:tblW w:w="0" w:type="auto"/>
        <w:tblInd w:w="108" w:type="dxa"/>
        <w:tblLook w:val="04A0" w:firstRow="1" w:lastRow="0" w:firstColumn="1" w:lastColumn="0" w:noHBand="0" w:noVBand="1"/>
      </w:tblPr>
      <w:tblGrid>
        <w:gridCol w:w="8962"/>
      </w:tblGrid>
      <w:tr w:rsidR="0093053F" w:rsidRPr="00F84294" w14:paraId="1A1570E4" w14:textId="77777777" w:rsidTr="001C2533">
        <w:tc>
          <w:tcPr>
            <w:tcW w:w="0" w:type="auto"/>
            <w:tcMar>
              <w:top w:w="0" w:type="auto"/>
              <w:bottom w:w="0" w:type="auto"/>
            </w:tcMar>
          </w:tcPr>
          <w:p w14:paraId="6AF25BD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bo vršil pogodbena dela v skladu in v obsegu določenem z naslednjimi</w:t>
            </w:r>
            <w:r>
              <w:rPr>
                <w:rFonts w:ascii="Arial Narrow" w:hAnsi="Arial Narrow" w:cs="Arial"/>
                <w:color w:val="000000"/>
              </w:rPr>
              <w:t xml:space="preserve"> dokumenti:</w:t>
            </w:r>
            <w:r>
              <w:rPr>
                <w:rFonts w:ascii="Arial Narrow" w:hAnsi="Arial Narrow" w:cs="Arial"/>
                <w:color w:val="000000"/>
              </w:rPr>
              <w:br/>
              <w:t>- Ponudba številka _____________________________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t>;</w:t>
            </w:r>
            <w:r w:rsidRPr="00F84294">
              <w:rPr>
                <w:rFonts w:ascii="Arial Narrow" w:hAnsi="Arial Narrow" w:cs="Arial"/>
                <w:color w:val="000000"/>
              </w:rPr>
              <w:br/>
              <w:t xml:space="preserve">- </w:t>
            </w:r>
            <w:r>
              <w:rPr>
                <w:rFonts w:ascii="Arial Narrow" w:hAnsi="Arial Narrow" w:cs="Arial"/>
                <w:color w:val="000000"/>
              </w:rPr>
              <w:t xml:space="preserve"> </w:t>
            </w:r>
            <w:r w:rsidRPr="00F84294">
              <w:rPr>
                <w:rFonts w:ascii="Arial Narrow" w:hAnsi="Arial Narrow" w:cs="Arial"/>
                <w:color w:val="000000"/>
              </w:rPr>
              <w:t>Projektna dokument</w:t>
            </w:r>
            <w:r>
              <w:rPr>
                <w:rFonts w:ascii="Arial Narrow" w:hAnsi="Arial Narrow" w:cs="Arial"/>
                <w:color w:val="000000"/>
              </w:rPr>
              <w:t>acija številka _______________</w:t>
            </w:r>
            <w:r w:rsidRPr="00F84294">
              <w:rPr>
                <w:rFonts w:ascii="Arial Narrow" w:hAnsi="Arial Narrow" w:cs="Arial"/>
                <w:color w:val="000000"/>
              </w:rPr>
              <w:t xml:space="preserve"> z dne</w:t>
            </w:r>
            <w:r>
              <w:rPr>
                <w:rFonts w:ascii="Arial Narrow" w:hAnsi="Arial Narrow" w:cs="Arial"/>
                <w:color w:val="000000"/>
              </w:rPr>
              <w:t>,  __________</w:t>
            </w:r>
            <w:r w:rsidRPr="00F84294">
              <w:rPr>
                <w:rFonts w:ascii="Arial Narrow" w:hAnsi="Arial Narrow" w:cs="Arial"/>
                <w:color w:val="000000"/>
              </w:rPr>
              <w:t>,</w:t>
            </w:r>
            <w:r>
              <w:rPr>
                <w:rFonts w:ascii="Arial Narrow" w:hAnsi="Arial Narrow" w:cs="Arial"/>
                <w:color w:val="000000"/>
              </w:rPr>
              <w:t xml:space="preserve"> ki jo</w:t>
            </w:r>
            <w:r w:rsidRPr="00F84294">
              <w:rPr>
                <w:rFonts w:ascii="Arial Narrow" w:hAnsi="Arial Narrow" w:cs="Arial"/>
                <w:color w:val="000000"/>
              </w:rPr>
              <w:t xml:space="preserve"> je izdelal</w:t>
            </w:r>
            <w:r>
              <w:rPr>
                <w:rFonts w:ascii="Arial Narrow" w:hAnsi="Arial Narrow" w:cs="Arial"/>
                <w:color w:val="000000"/>
              </w:rPr>
              <w:t xml:space="preserve"> ________________;</w:t>
            </w:r>
            <w:r w:rsidRPr="00F84294">
              <w:rPr>
                <w:rFonts w:ascii="Arial Narrow" w:hAnsi="Arial Narrow" w:cs="Arial"/>
                <w:color w:val="000000"/>
              </w:rPr>
              <w:br/>
              <w:t>- Razpisna dokumentacija naročnika v postopku oddaje javnega naročila številka ob</w:t>
            </w:r>
            <w:r>
              <w:rPr>
                <w:rFonts w:ascii="Arial Narrow" w:hAnsi="Arial Narrow" w:cs="Arial"/>
                <w:color w:val="000000"/>
              </w:rPr>
              <w:t xml:space="preserve">jave na Portalu javnih naročil </w:t>
            </w:r>
            <w:r w:rsidRPr="00F84294">
              <w:rPr>
                <w:rFonts w:ascii="Arial Narrow" w:hAnsi="Arial Narrow" w:cs="Arial"/>
                <w:color w:val="000000"/>
              </w:rPr>
              <w:t>__________</w:t>
            </w:r>
            <w:r>
              <w:rPr>
                <w:rFonts w:ascii="Arial Narrow" w:hAnsi="Arial Narrow" w:cs="Arial"/>
                <w:color w:val="000000"/>
              </w:rPr>
              <w:t>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br/>
            </w:r>
          </w:p>
          <w:p w14:paraId="6EBB14A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Predmetni dokumenti so priloga in sestavni del te pogodbe.</w:t>
            </w:r>
            <w:r w:rsidRPr="00F84294">
              <w:rPr>
                <w:rFonts w:ascii="Arial Narrow" w:hAnsi="Arial Narrow" w:cs="Arial"/>
                <w:color w:val="000000"/>
              </w:rPr>
              <w:br/>
              <w:t>Za tolmačenje pogodbe se upošteva prioriteta dokumentov po vrstnem redu navedbe v zgodnjem odstavku</w:t>
            </w:r>
          </w:p>
        </w:tc>
      </w:tr>
    </w:tbl>
    <w:p w14:paraId="4398A3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4. člen</w:t>
      </w:r>
    </w:p>
    <w:tbl>
      <w:tblPr>
        <w:tblW w:w="0" w:type="auto"/>
        <w:tblInd w:w="108" w:type="dxa"/>
        <w:tblLook w:val="04A0" w:firstRow="1" w:lastRow="0" w:firstColumn="1" w:lastColumn="0" w:noHBand="0" w:noVBand="1"/>
      </w:tblPr>
      <w:tblGrid>
        <w:gridCol w:w="8962"/>
      </w:tblGrid>
      <w:tr w:rsidR="0093053F" w:rsidRPr="00F84294" w14:paraId="58E1AF80" w14:textId="77777777" w:rsidTr="001C2533">
        <w:tc>
          <w:tcPr>
            <w:tcW w:w="0" w:type="auto"/>
            <w:tcMar>
              <w:top w:w="0" w:type="auto"/>
              <w:bottom w:w="0" w:type="auto"/>
            </w:tcMar>
          </w:tcPr>
          <w:p w14:paraId="51BCF3C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 podpisom te pogodbe potrjuje, da je v celoti seznanjen z obsegom in zahtevnostjo pogodbenih del, projektno, razpisno in drugo dokumentacijo ter z lokacijo, objektom in terenskimi razmerami, kjer se bodo pogodbena dela izvajala.</w:t>
            </w:r>
          </w:p>
        </w:tc>
      </w:tr>
    </w:tbl>
    <w:p w14:paraId="6516ABE5"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5. člen</w:t>
      </w:r>
    </w:p>
    <w:tbl>
      <w:tblPr>
        <w:tblW w:w="0" w:type="auto"/>
        <w:tblInd w:w="108" w:type="dxa"/>
        <w:tblLook w:val="04A0" w:firstRow="1" w:lastRow="0" w:firstColumn="1" w:lastColumn="0" w:noHBand="0" w:noVBand="1"/>
      </w:tblPr>
      <w:tblGrid>
        <w:gridCol w:w="8962"/>
      </w:tblGrid>
      <w:tr w:rsidR="0093053F" w:rsidRPr="00F84294" w14:paraId="30F62905" w14:textId="77777777" w:rsidTr="001C2533">
        <w:tc>
          <w:tcPr>
            <w:tcW w:w="0" w:type="auto"/>
            <w:tcMar>
              <w:top w:w="0" w:type="auto"/>
              <w:bottom w:w="0" w:type="auto"/>
            </w:tcMar>
          </w:tcPr>
          <w:p w14:paraId="31CD6DB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Podlaga za določitev vrednosti več del so cene na enoto iz pogodbe skupaj s popustom, ki ga dodatno ponuja izvajalec.</w:t>
            </w:r>
          </w:p>
        </w:tc>
      </w:tr>
    </w:tbl>
    <w:p w14:paraId="6E90791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III. POGODBENA CENA IN OBRAČUN DEL</w:t>
      </w:r>
    </w:p>
    <w:p w14:paraId="37830E4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6. člen</w:t>
      </w:r>
    </w:p>
    <w:tbl>
      <w:tblPr>
        <w:tblW w:w="0" w:type="auto"/>
        <w:tblInd w:w="108" w:type="dxa"/>
        <w:tblLook w:val="04A0" w:firstRow="1" w:lastRow="0" w:firstColumn="1" w:lastColumn="0" w:noHBand="0" w:noVBand="1"/>
      </w:tblPr>
      <w:tblGrid>
        <w:gridCol w:w="8962"/>
      </w:tblGrid>
      <w:tr w:rsidR="0093053F" w:rsidRPr="00F84294" w14:paraId="07A3D83B" w14:textId="77777777" w:rsidTr="001C2533">
        <w:tc>
          <w:tcPr>
            <w:tcW w:w="0" w:type="auto"/>
            <w:tcMar>
              <w:top w:w="0" w:type="auto"/>
              <w:bottom w:w="0" w:type="auto"/>
            </w:tcMar>
          </w:tcPr>
          <w:p w14:paraId="39C76ADF"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za dela po tej pogodbi je določena na osnovi ponudbe in znaša:</w:t>
            </w:r>
          </w:p>
          <w:p w14:paraId="325BC5E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EUR brez DDV</w:t>
            </w:r>
          </w:p>
          <w:p w14:paraId="05C30C8D"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davek na dodano vrednost (DDV) v EUR</w:t>
            </w:r>
          </w:p>
          <w:p w14:paraId="26C53F76"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pogodbena vrednost vključno z DDV v EUR</w:t>
            </w:r>
          </w:p>
          <w:p w14:paraId="78205B38"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iz predhodnega odstavka tega člena je določena po predračunskih količinah del in po fiksnih cenah za enoto.</w:t>
            </w:r>
          </w:p>
          <w:p w14:paraId="0C586CE2"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Izvajalec mora ob izdaji začasne ali končne situacije upoštevati veljavni Zakon o davku na dodano vrednost.</w:t>
            </w:r>
          </w:p>
          <w:p w14:paraId="3755BF3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vrednost vsebuje vse elemente cene, vključno z DDV, manipulativnimi stroški, taksami, carino idr. in je ni možno povečati na nobeni osnovi, razen na zakonski. Izvajalec v zvez z tem nima pravice zaračunavati nobenih dodatnih stroškov.</w:t>
            </w:r>
          </w:p>
          <w:p w14:paraId="6F949144"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zajema tudi dela, ki v posameznih postavkah popisa del niso zajeta, vendar so po svoji naravi nujna za normalni potek del in dela, ki izhajajo iz določb, ki jih mora kot izvajalec izvesti na podlagi veljavnih predpisov.</w:t>
            </w:r>
          </w:p>
          <w:p w14:paraId="3195CF12" w14:textId="77777777" w:rsidR="0093053F" w:rsidRPr="003D73A4" w:rsidRDefault="0093053F" w:rsidP="001C2533">
            <w:pPr>
              <w:spacing w:after="225" w:line="240" w:lineRule="auto"/>
              <w:jc w:val="both"/>
              <w:rPr>
                <w:rFonts w:ascii="Arial Narrow" w:hAnsi="Arial Narrow" w:cs="Arial"/>
                <w:color w:val="000000"/>
              </w:rPr>
            </w:pPr>
            <w:r w:rsidRPr="00F84294">
              <w:rPr>
                <w:rFonts w:ascii="Arial Narrow" w:hAnsi="Arial Narrow" w:cs="Arial"/>
                <w:color w:val="000000"/>
              </w:rPr>
              <w:t>Sredstva za izvedbo naročila so zagotovljena v:</w:t>
            </w:r>
          </w:p>
          <w:p w14:paraId="5B35B8A2" w14:textId="3AFFF2E8" w:rsidR="0093053F" w:rsidRDefault="0093053F" w:rsidP="001C2533">
            <w:pPr>
              <w:spacing w:after="225" w:line="240" w:lineRule="auto"/>
              <w:jc w:val="both"/>
              <w:rPr>
                <w:rFonts w:ascii="Arial Narrow" w:hAnsi="Arial Narrow" w:cs="Arial"/>
                <w:b/>
                <w:color w:val="000000"/>
              </w:rPr>
            </w:pPr>
            <w:r w:rsidRPr="00435504">
              <w:rPr>
                <w:rFonts w:ascii="Arial Narrow" w:hAnsi="Arial Narrow" w:cs="Arial"/>
                <w:color w:val="000000"/>
              </w:rPr>
              <w:t xml:space="preserve">PP – </w:t>
            </w:r>
            <w:r w:rsidRPr="00AC6779">
              <w:rPr>
                <w:rFonts w:ascii="Arial Narrow" w:hAnsi="Arial Narrow" w:cs="Arial"/>
                <w:color w:val="000000"/>
              </w:rPr>
              <w:t>211</w:t>
            </w:r>
            <w:r w:rsidR="00E1229E">
              <w:rPr>
                <w:rFonts w:ascii="Arial Narrow" w:hAnsi="Arial Narrow" w:cs="Arial"/>
                <w:color w:val="000000"/>
              </w:rPr>
              <w:t>8002</w:t>
            </w:r>
            <w:r w:rsidRPr="00435504">
              <w:rPr>
                <w:rFonts w:ascii="Arial Narrow" w:hAnsi="Arial Narrow" w:cs="Arial"/>
                <w:color w:val="000000"/>
              </w:rPr>
              <w:t xml:space="preserve"> </w:t>
            </w:r>
            <w:r w:rsidR="00E1229E">
              <w:rPr>
                <w:rFonts w:ascii="Arial Narrow" w:hAnsi="Arial Narrow" w:cs="Arial"/>
                <w:color w:val="000000"/>
              </w:rPr>
              <w:t>I</w:t>
            </w:r>
            <w:r>
              <w:rPr>
                <w:rFonts w:ascii="Arial Narrow" w:hAnsi="Arial Narrow" w:cs="Arial"/>
                <w:color w:val="000000"/>
              </w:rPr>
              <w:t>nvesticije</w:t>
            </w:r>
            <w:r w:rsidR="00E1229E">
              <w:rPr>
                <w:rFonts w:ascii="Arial Narrow" w:hAnsi="Arial Narrow" w:cs="Arial"/>
                <w:color w:val="000000"/>
              </w:rPr>
              <w:t xml:space="preserve"> na področju športa</w:t>
            </w:r>
            <w:r w:rsidRPr="00435504">
              <w:rPr>
                <w:rFonts w:ascii="Arial Narrow" w:hAnsi="Arial Narrow" w:cs="Arial"/>
                <w:color w:val="000000"/>
              </w:rPr>
              <w:t xml:space="preserve">, </w:t>
            </w:r>
            <w:r w:rsidRPr="00AC6779">
              <w:rPr>
                <w:rFonts w:ascii="Arial Narrow" w:hAnsi="Arial Narrow" w:cs="Arial"/>
                <w:color w:val="000000"/>
              </w:rPr>
              <w:t xml:space="preserve">NRP </w:t>
            </w:r>
            <w:r>
              <w:rPr>
                <w:rFonts w:ascii="Arial Narrow" w:hAnsi="Arial Narrow" w:cs="Arial"/>
                <w:color w:val="000000"/>
              </w:rPr>
              <w:t>20</w:t>
            </w:r>
            <w:r w:rsidR="00E1229E">
              <w:rPr>
                <w:rFonts w:ascii="Arial Narrow" w:hAnsi="Arial Narrow" w:cs="Arial"/>
                <w:color w:val="000000"/>
              </w:rPr>
              <w:t>2</w:t>
            </w:r>
            <w:r w:rsidR="00E16858">
              <w:rPr>
                <w:rFonts w:ascii="Arial Narrow" w:hAnsi="Arial Narrow" w:cs="Arial"/>
                <w:color w:val="000000"/>
              </w:rPr>
              <w:t>2</w:t>
            </w:r>
            <w:r w:rsidRPr="00AC6779">
              <w:rPr>
                <w:rFonts w:ascii="Arial Narrow" w:hAnsi="Arial Narrow" w:cs="Arial"/>
                <w:color w:val="000000"/>
              </w:rPr>
              <w:t>-</w:t>
            </w:r>
            <w:r w:rsidR="00E16858">
              <w:rPr>
                <w:rFonts w:ascii="Arial Narrow" w:hAnsi="Arial Narrow" w:cs="Arial"/>
                <w:color w:val="000000"/>
              </w:rPr>
              <w:t>29</w:t>
            </w:r>
            <w:r w:rsidRPr="00435504">
              <w:rPr>
                <w:rFonts w:ascii="Arial Narrow" w:hAnsi="Arial Narrow" w:cs="Arial"/>
                <w:color w:val="000000"/>
              </w:rPr>
              <w:t xml:space="preserve"> </w:t>
            </w:r>
            <w:r w:rsidRPr="00F02B44">
              <w:rPr>
                <w:rFonts w:ascii="Arial Narrow" w:hAnsi="Arial Narrow" w:cs="Arial"/>
                <w:b/>
                <w:color w:val="000000"/>
              </w:rPr>
              <w:t>»</w:t>
            </w:r>
            <w:r w:rsidR="00E16858">
              <w:rPr>
                <w:rFonts w:ascii="Arial Narrow" w:hAnsi="Arial Narrow" w:cs="Arial"/>
                <w:b/>
                <w:color w:val="000000"/>
              </w:rPr>
              <w:t>Planinski dom Košenjak</w:t>
            </w:r>
            <w:r w:rsidRPr="00F02B44">
              <w:rPr>
                <w:rFonts w:ascii="Arial Narrow" w:hAnsi="Arial Narrow" w:cs="Arial"/>
                <w:b/>
                <w:color w:val="000000"/>
              </w:rPr>
              <w:t>«</w:t>
            </w:r>
          </w:p>
          <w:p w14:paraId="1749DCAF" w14:textId="77777777" w:rsidR="0093053F" w:rsidRPr="001C092D" w:rsidRDefault="0093053F" w:rsidP="00EA1307">
            <w:pPr>
              <w:spacing w:after="225" w:line="240" w:lineRule="auto"/>
              <w:jc w:val="both"/>
              <w:rPr>
                <w:rFonts w:ascii="Arial Narrow" w:hAnsi="Arial Narrow" w:cs="Arial"/>
                <w:color w:val="000000"/>
              </w:rPr>
            </w:pPr>
          </w:p>
        </w:tc>
      </w:tr>
    </w:tbl>
    <w:p w14:paraId="416504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7. člen</w:t>
      </w:r>
    </w:p>
    <w:tbl>
      <w:tblPr>
        <w:tblW w:w="0" w:type="auto"/>
        <w:tblInd w:w="108" w:type="dxa"/>
        <w:tblLook w:val="04A0" w:firstRow="1" w:lastRow="0" w:firstColumn="1" w:lastColumn="0" w:noHBand="0" w:noVBand="1"/>
      </w:tblPr>
      <w:tblGrid>
        <w:gridCol w:w="8962"/>
      </w:tblGrid>
      <w:tr w:rsidR="0093053F" w:rsidRPr="00F84294" w14:paraId="066912BB" w14:textId="77777777" w:rsidTr="001C2533">
        <w:tc>
          <w:tcPr>
            <w:tcW w:w="0" w:type="auto"/>
            <w:tcMar>
              <w:top w:w="0" w:type="auto"/>
              <w:bottom w:w="0" w:type="auto"/>
            </w:tcMar>
          </w:tcPr>
          <w:p w14:paraId="5B622E9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Opravljena dela se bodo obračunala mesečno po cenah za enoto iz predračuna ob upoštevanju dejansko izvršenih količin, ki so evidentirane (potrjene) v knjigi obračunskih izmer.</w:t>
            </w:r>
          </w:p>
          <w:p w14:paraId="60A37C4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izstavi račun v elektronski obliki (eRačun) preko spletnega portala UJPnet. Kot uradni prejem računa se šteje datum vnosa računa v sistem UJPnet.</w:t>
            </w:r>
          </w:p>
          <w:p w14:paraId="7AE29211"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610A88D0" w14:textId="30DA9E22"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je dolžan situacijo pregledati v roku 8 dni od prejema.</w:t>
            </w:r>
          </w:p>
          <w:p w14:paraId="6C2F907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7C61D9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Končno situacijo izstavi izvajalec v 10 dneh po končni primopredaji del.</w:t>
            </w:r>
          </w:p>
        </w:tc>
      </w:tr>
    </w:tbl>
    <w:p w14:paraId="0800355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8. člen</w:t>
      </w:r>
    </w:p>
    <w:tbl>
      <w:tblPr>
        <w:tblW w:w="0" w:type="auto"/>
        <w:tblInd w:w="108" w:type="dxa"/>
        <w:tblLook w:val="04A0" w:firstRow="1" w:lastRow="0" w:firstColumn="1" w:lastColumn="0" w:noHBand="0" w:noVBand="1"/>
      </w:tblPr>
      <w:tblGrid>
        <w:gridCol w:w="8962"/>
      </w:tblGrid>
      <w:tr w:rsidR="0093053F" w:rsidRPr="00F84294" w14:paraId="2C6F3BDF" w14:textId="77777777" w:rsidTr="001C2533">
        <w:tc>
          <w:tcPr>
            <w:tcW w:w="0" w:type="auto"/>
            <w:tcMar>
              <w:top w:w="0" w:type="auto"/>
              <w:bottom w:w="0" w:type="auto"/>
            </w:tcMar>
          </w:tcPr>
          <w:p w14:paraId="0B0A7D2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nakazoval zneske v obliki mesečnih nakazil potrjenih zneskov začasnih situacij in z dokončnim plačilom končne situacije po predhodnem odstavku 30. dan po uradnem prejemu potrjene začasne mesečne ali končne situacije na transakcijski račun glavnega izvajalca, ki izhaja iz te pogodbe.</w:t>
            </w:r>
          </w:p>
        </w:tc>
      </w:tr>
    </w:tbl>
    <w:p w14:paraId="4258AE88"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IV. PODIZVAJALCI</w:t>
      </w:r>
    </w:p>
    <w:p w14:paraId="5F2C6D0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9. člen</w:t>
      </w:r>
    </w:p>
    <w:tbl>
      <w:tblPr>
        <w:tblW w:w="0" w:type="auto"/>
        <w:tblInd w:w="108" w:type="dxa"/>
        <w:tblLook w:val="04A0" w:firstRow="1" w:lastRow="0" w:firstColumn="1" w:lastColumn="0" w:noHBand="0" w:noVBand="1"/>
      </w:tblPr>
      <w:tblGrid>
        <w:gridCol w:w="8962"/>
      </w:tblGrid>
      <w:tr w:rsidR="0093053F" w:rsidRPr="00F84294" w14:paraId="3FEF7BEB" w14:textId="77777777" w:rsidTr="001C2533">
        <w:tc>
          <w:tcPr>
            <w:tcW w:w="0" w:type="auto"/>
            <w:tcMar>
              <w:top w:w="0" w:type="auto"/>
              <w:bottom w:w="0" w:type="auto"/>
            </w:tcMar>
          </w:tcPr>
          <w:p w14:paraId="466056C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Podatki o podizvajalcih:</w:t>
            </w:r>
          </w:p>
          <w:tbl>
            <w:tblPr>
              <w:tblW w:w="8430"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3053F" w:rsidRPr="00F84294" w14:paraId="715DFF77"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EED07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C01E79" w14:textId="77777777" w:rsidR="0093053F" w:rsidRPr="00F84294" w:rsidRDefault="0093053F" w:rsidP="001C2533">
                  <w:pPr>
                    <w:rPr>
                      <w:rFonts w:ascii="Arial Narrow" w:hAnsi="Arial Narrow"/>
                    </w:rPr>
                  </w:pPr>
                </w:p>
              </w:tc>
            </w:tr>
            <w:tr w:rsidR="0093053F" w:rsidRPr="00F84294" w14:paraId="65B29A7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1E6DA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0611EB2"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8E35EA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r w:rsidR="0093053F" w:rsidRPr="00F84294" w14:paraId="110C27C1"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DC7564"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7902C9C" w14:textId="77777777" w:rsidR="0093053F" w:rsidRPr="00F84294" w:rsidRDefault="0093053F" w:rsidP="001C2533">
                  <w:pPr>
                    <w:rPr>
                      <w:rFonts w:ascii="Arial Narrow" w:hAnsi="Arial Narrow"/>
                    </w:rPr>
                  </w:pPr>
                </w:p>
              </w:tc>
            </w:tr>
            <w:tr w:rsidR="0093053F" w:rsidRPr="00F84294" w14:paraId="3555C8F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5DCABE"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B37944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3E3FEC37"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bl>
          <w:p w14:paraId="370B23B7" w14:textId="77777777" w:rsidR="0093053F" w:rsidRPr="00F84294" w:rsidRDefault="0093053F" w:rsidP="001C2533">
            <w:pPr>
              <w:rPr>
                <w:rFonts w:ascii="Arial Narrow" w:hAnsi="Arial Narrow"/>
              </w:rPr>
            </w:pPr>
          </w:p>
          <w:p w14:paraId="4165EC9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podizvajalec v skladu in na način, določen v drugem in tretjem odstavku 94. člena ZJN-3, zahteva neposredno plačilo, se šteje, da je neposredno plačilo podizvajalcu obvezno in obveznost zavezuje naročnika in glavnega izvajalca.</w:t>
            </w:r>
          </w:p>
          <w:p w14:paraId="7E33014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93053F" w:rsidRPr="00F84294" w14:paraId="1A043D91" w14:textId="77777777" w:rsidTr="001C2533">
              <w:tc>
                <w:tcPr>
                  <w:tcW w:w="0" w:type="auto"/>
                  <w:tcMar>
                    <w:top w:w="0" w:type="auto"/>
                    <w:bottom w:w="0" w:type="auto"/>
                  </w:tcMar>
                </w:tcPr>
                <w:p w14:paraId="05C5BEA5"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 podpisom te pogodbe pooblašča naročnika, da na podlagi potrjenega računa oziroma situacije s strani glavnega izvajalca neposredno plačuje podizvajalcu,</w:t>
                  </w:r>
                </w:p>
                <w:p w14:paraId="0E2F6123"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je podizvajalec dolžan najkasneje z izstavitvijo prvega računa predložiti soglasje, na podlagi katerega naročnik namesto ponudnika poravna podizvajalčevo terjatev do ponudnika,</w:t>
                  </w:r>
                </w:p>
                <w:p w14:paraId="4AAE4119"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svojemu računu ali situaciji priložiti račun ali situacijo podizvajalca, ki ga je predhodno potrdil.</w:t>
                  </w:r>
                </w:p>
              </w:tc>
            </w:tr>
          </w:tbl>
          <w:p w14:paraId="2FBAA33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Zgolj ob izpolnitvi vseh pogojev iz predhodnega odstavka, je naročnik obvezan izvršiti neposredno plačilo podizvajalcu.</w:t>
            </w:r>
          </w:p>
          <w:p w14:paraId="2614500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Plačila podizvajalcem se izvedejo v rokih in na enak način kot velja za plačila izvajalcu.</w:t>
            </w:r>
          </w:p>
          <w:p w14:paraId="744E9DE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70C180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601D90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w:t>
            </w:r>
            <w:r w:rsidRPr="001C092D">
              <w:rPr>
                <w:rFonts w:ascii="Arial Narrow" w:hAnsi="Arial Narrow" w:cs="Arial"/>
                <w:color w:val="000000"/>
              </w:rPr>
              <w:t>Poleg globe je sankcija tudi izločitev iz postopkov naročanja za predpisano obdobje.</w:t>
            </w:r>
          </w:p>
        </w:tc>
      </w:tr>
    </w:tbl>
    <w:p w14:paraId="6171B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 OBVEZNOSTI NAROČNIKA</w:t>
      </w:r>
    </w:p>
    <w:p w14:paraId="638BAD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10. člen</w:t>
      </w:r>
    </w:p>
    <w:tbl>
      <w:tblPr>
        <w:tblW w:w="0" w:type="auto"/>
        <w:tblInd w:w="108" w:type="dxa"/>
        <w:tblLook w:val="04A0" w:firstRow="1" w:lastRow="0" w:firstColumn="1" w:lastColumn="0" w:noHBand="0" w:noVBand="1"/>
      </w:tblPr>
      <w:tblGrid>
        <w:gridCol w:w="8962"/>
      </w:tblGrid>
      <w:tr w:rsidR="0093053F" w:rsidRPr="00F84294" w14:paraId="2688262B" w14:textId="77777777" w:rsidTr="001C2533">
        <w:tc>
          <w:tcPr>
            <w:tcW w:w="0" w:type="auto"/>
            <w:tcMar>
              <w:top w:w="0" w:type="auto"/>
              <w:bottom w:w="0" w:type="auto"/>
            </w:tcMar>
          </w:tcPr>
          <w:p w14:paraId="008918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se obvezuje pred pričetkom del izvajalcu predati vsa pridobljena dovoljenja, tehnično dokumentacijo v kolikor z njo razpolaga, popise del oz. specifikacijo potrebnih del ter potrditi predvideni terminski plan izvajanja del.</w:t>
            </w:r>
          </w:p>
        </w:tc>
      </w:tr>
    </w:tbl>
    <w:p w14:paraId="502D08FA" w14:textId="77777777" w:rsidR="0093053F"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b/>
          <w:bCs/>
          <w:color w:val="000000"/>
        </w:rPr>
        <w:t>VI. OBVEZNOSTI IZVAJALCA</w:t>
      </w:r>
    </w:p>
    <w:p w14:paraId="6ABE3D7D"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b/>
          <w:bCs/>
          <w:color w:val="000000"/>
        </w:rPr>
        <w:t>11. člen</w:t>
      </w:r>
    </w:p>
    <w:tbl>
      <w:tblPr>
        <w:tblW w:w="0" w:type="auto"/>
        <w:tblInd w:w="108" w:type="dxa"/>
        <w:tblLook w:val="04A0" w:firstRow="1" w:lastRow="0" w:firstColumn="1" w:lastColumn="0" w:noHBand="0" w:noVBand="1"/>
      </w:tblPr>
      <w:tblGrid>
        <w:gridCol w:w="8962"/>
      </w:tblGrid>
      <w:tr w:rsidR="0093053F" w:rsidRPr="00F84294" w14:paraId="75E29F3F" w14:textId="77777777" w:rsidTr="001C2533">
        <w:tc>
          <w:tcPr>
            <w:tcW w:w="0" w:type="auto"/>
            <w:tcMar>
              <w:top w:w="0" w:type="auto"/>
              <w:bottom w:w="0" w:type="auto"/>
            </w:tcMar>
          </w:tcPr>
          <w:p w14:paraId="1F49E4B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zvezi z izvajanjem del po tej pogodbi se izvajalec obvezuje:</w:t>
            </w:r>
          </w:p>
          <w:tbl>
            <w:tblPr>
              <w:tblW w:w="0" w:type="auto"/>
              <w:tblLook w:val="04A0" w:firstRow="1" w:lastRow="0" w:firstColumn="1" w:lastColumn="0" w:noHBand="0" w:noVBand="1"/>
            </w:tblPr>
            <w:tblGrid>
              <w:gridCol w:w="8746"/>
            </w:tblGrid>
            <w:tr w:rsidR="0093053F" w:rsidRPr="00F84294" w14:paraId="5A1028FB" w14:textId="77777777" w:rsidTr="001C2533">
              <w:tc>
                <w:tcPr>
                  <w:tcW w:w="0" w:type="auto"/>
                  <w:tcMar>
                    <w:top w:w="0" w:type="auto"/>
                    <w:bottom w:w="0" w:type="auto"/>
                  </w:tcMar>
                </w:tcPr>
                <w:p w14:paraId="70D70C93"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 ter </w:t>
                  </w:r>
                  <w:r>
                    <w:rPr>
                      <w:rFonts w:ascii="Arial Narrow" w:hAnsi="Arial Narrow" w:cs="Arial"/>
                      <w:color w:val="000000"/>
                    </w:rPr>
                    <w:t>Gradbenim zakonom (</w:t>
                  </w:r>
                  <w:r w:rsidRPr="00C16E7F">
                    <w:rPr>
                      <w:rFonts w:ascii="Arial Narrow" w:hAnsi="Arial Narrow" w:cs="Arial"/>
                      <w:color w:val="000000"/>
                    </w:rPr>
                    <w:t>Uradni list RS, št. 61/17 in 72/17 – popr.)</w:t>
                  </w:r>
                  <w:r w:rsidRPr="00F84294">
                    <w:rPr>
                      <w:rFonts w:ascii="Arial Narrow" w:hAnsi="Arial Narrow" w:cs="Arial"/>
                      <w:color w:val="000000"/>
                    </w:rPr>
                    <w:t>;</w:t>
                  </w:r>
                </w:p>
                <w:p w14:paraId="050A5F0A"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9ECAB0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0769B4FD"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svoje stroške vzdrževati začasne interne poti na gradbišču in očistiti javne ter druge poti izven gradbišča, ki jih bo kot izvajalec oz. njegovi podizvajalci onesnažili s svojimi vozili ali deli;</w:t>
                  </w:r>
                </w:p>
                <w:p w14:paraId="7D50FD3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od začetka izvajanja del do dneva izročitve objekta primerno varovati izvedena dela, opremo in material pred okvarami, propadanjem in uničenjem ter vremenskimi vplivi;</w:t>
                  </w:r>
                </w:p>
                <w:p w14:paraId="270E0BE1"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lastne stroške pravočasno priskrbel vsa potrebna dovoljenja za prometne zapore cest in izvedel zapore v skladu s predpisi in navodili naročnika;</w:t>
                  </w:r>
                </w:p>
                <w:p w14:paraId="60EA90E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21C4CEEC"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1642FCA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2E2EF4E"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lastRenderedPageBreak/>
                    <w:t>zagotavljal stalno prisotnost tehničnega kadra na gradbišču v času izvajanja del (gradbeni delovodja ali odgovorni vodja del);</w:t>
                  </w:r>
                </w:p>
                <w:p w14:paraId="77034100" w14:textId="77777777" w:rsidR="0093053F"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zagotovil obvezno prisotnost odgovornega vodja del in gradbenega delovodja najmanj enkrat tedensko, na vseh operativnih sestankih, na inšpekcijskih pregledih, strokovno tehničnih pregledih, tehničnih pregledih in pri pridobivanju uporabnega dovoljenja;</w:t>
                  </w:r>
                </w:p>
                <w:p w14:paraId="52E189A5" w14:textId="77777777" w:rsidR="0093053F" w:rsidRDefault="0093053F" w:rsidP="0093053F">
                  <w:pPr>
                    <w:numPr>
                      <w:ilvl w:val="0"/>
                      <w:numId w:val="31"/>
                    </w:numPr>
                    <w:jc w:val="both"/>
                    <w:rPr>
                      <w:rFonts w:ascii="Arial Narrow" w:hAnsi="Arial Narrow" w:cs="Arial"/>
                      <w:color w:val="000000"/>
                    </w:rPr>
                  </w:pPr>
                  <w:r w:rsidRPr="00C16E7F">
                    <w:rPr>
                      <w:rFonts w:ascii="Arial Narrow" w:hAnsi="Arial Narrow" w:cs="Arial"/>
                      <w:color w:val="000000"/>
                    </w:rPr>
                    <w:t>najkasneje pri primopredaji objekta mora naročniku posredovati tehnično dokumentacijo proizvajalca, iz katere izhaja, da uporabljeni gradbeni materiali izpolnjujejo naročnikove zahteve glede deleža uporabljenih umetnih in recikliranih materialov v skladu s 14. točko prvega odstavka 4. člena Uredbe o zelenem naročanju (Uradni list RS, št. 51/17);</w:t>
                  </w:r>
                </w:p>
                <w:p w14:paraId="316A6778"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sodeloval z naročnikom do pridobitve uporabnega dovoljenja in primopredaje ter v času garancijskih rokov.</w:t>
                  </w:r>
                </w:p>
              </w:tc>
            </w:tr>
          </w:tbl>
          <w:p w14:paraId="3900FC7A" w14:textId="77777777" w:rsidR="0093053F" w:rsidRPr="00F84294" w:rsidRDefault="0093053F" w:rsidP="001C2533">
            <w:pPr>
              <w:spacing w:before="225" w:after="225"/>
              <w:jc w:val="both"/>
              <w:rPr>
                <w:rFonts w:ascii="Arial Narrow" w:hAnsi="Arial Narrow"/>
              </w:rPr>
            </w:pPr>
            <w:r>
              <w:rPr>
                <w:rFonts w:ascii="Arial Narrow" w:hAnsi="Arial Narrow" w:cs="Arial"/>
                <w:color w:val="000000"/>
              </w:rPr>
              <w:lastRenderedPageBreak/>
              <w:t>I</w:t>
            </w:r>
            <w:r w:rsidRPr="00F84294">
              <w:rPr>
                <w:rFonts w:ascii="Arial Narrow" w:hAnsi="Arial Narrow" w:cs="Arial"/>
                <w:color w:val="000000"/>
              </w:rPr>
              <w:t>zvajalec mora zagotoviti tudi izdelavo in postavitev gradbiščnih in razlagalnih tabel skladno z zakonodajo, ki velja v trenutku izvajanja del.</w:t>
            </w:r>
          </w:p>
        </w:tc>
      </w:tr>
    </w:tbl>
    <w:p w14:paraId="1204264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VII. STROKOVNI NADZOR</w:t>
      </w:r>
    </w:p>
    <w:p w14:paraId="443E3FE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12. člen</w:t>
      </w:r>
    </w:p>
    <w:tbl>
      <w:tblPr>
        <w:tblW w:w="0" w:type="auto"/>
        <w:tblInd w:w="108" w:type="dxa"/>
        <w:tblLook w:val="04A0" w:firstRow="1" w:lastRow="0" w:firstColumn="1" w:lastColumn="0" w:noHBand="0" w:noVBand="1"/>
      </w:tblPr>
      <w:tblGrid>
        <w:gridCol w:w="8962"/>
      </w:tblGrid>
      <w:tr w:rsidR="0093053F" w:rsidRPr="00F84294" w14:paraId="62AEE277" w14:textId="77777777" w:rsidTr="001C2533">
        <w:tc>
          <w:tcPr>
            <w:tcW w:w="0" w:type="auto"/>
            <w:tcMar>
              <w:top w:w="0" w:type="auto"/>
              <w:bottom w:w="0" w:type="auto"/>
            </w:tcMar>
          </w:tcPr>
          <w:p w14:paraId="232631E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imenuje za in</w:t>
            </w:r>
            <w:r>
              <w:rPr>
                <w:rFonts w:ascii="Arial Narrow" w:hAnsi="Arial Narrow" w:cs="Arial"/>
                <w:color w:val="000000"/>
              </w:rPr>
              <w:t>ženirja (nadzorni organ) ______</w:t>
            </w:r>
            <w:r w:rsidRPr="00F84294">
              <w:rPr>
                <w:rFonts w:ascii="Arial Narrow" w:hAnsi="Arial Narrow" w:cs="Arial"/>
                <w:color w:val="000000"/>
              </w:rPr>
              <w:t>__________</w:t>
            </w:r>
            <w:r>
              <w:rPr>
                <w:rFonts w:ascii="Arial Narrow" w:hAnsi="Arial Narrow" w:cs="Arial"/>
                <w:color w:val="000000"/>
              </w:rPr>
              <w:t>___________________________</w:t>
            </w:r>
            <w:r w:rsidRPr="00F84294">
              <w:rPr>
                <w:rFonts w:ascii="Arial Narrow" w:hAnsi="Arial Narrow" w:cs="Arial"/>
                <w:color w:val="000000"/>
              </w:rPr>
              <w:t>______</w:t>
            </w:r>
            <w:r>
              <w:rPr>
                <w:rFonts w:ascii="Arial Narrow" w:hAnsi="Arial Narrow" w:cs="Arial"/>
                <w:color w:val="000000"/>
              </w:rPr>
              <w:t>,</w:t>
            </w:r>
          </w:p>
          <w:p w14:paraId="0B55FC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ki ga na gradbišču zastopa:</w:t>
            </w:r>
            <w:r>
              <w:rPr>
                <w:rFonts w:ascii="Arial Narrow" w:hAnsi="Arial Narrow"/>
              </w:rPr>
              <w:t xml:space="preserve"> </w:t>
            </w:r>
            <w:r w:rsidRPr="00F84294">
              <w:rPr>
                <w:rFonts w:ascii="Arial Narrow" w:hAnsi="Arial Narrow" w:cs="Arial"/>
                <w:color w:val="000000"/>
              </w:rPr>
              <w:t>__</w:t>
            </w:r>
            <w:r>
              <w:rPr>
                <w:rFonts w:ascii="Arial Narrow" w:hAnsi="Arial Narrow" w:cs="Arial"/>
                <w:color w:val="000000"/>
              </w:rPr>
              <w:t>_______</w:t>
            </w:r>
            <w:r w:rsidRPr="00F84294">
              <w:rPr>
                <w:rFonts w:ascii="Arial Narrow" w:hAnsi="Arial Narrow" w:cs="Arial"/>
                <w:color w:val="000000"/>
              </w:rPr>
              <w:t>______</w:t>
            </w:r>
            <w:r>
              <w:rPr>
                <w:rFonts w:ascii="Arial Narrow" w:hAnsi="Arial Narrow" w:cs="Arial"/>
                <w:color w:val="000000"/>
              </w:rPr>
              <w:t>____________________</w:t>
            </w:r>
            <w:r w:rsidRPr="00F84294">
              <w:rPr>
                <w:rFonts w:ascii="Arial Narrow" w:hAnsi="Arial Narrow" w:cs="Arial"/>
                <w:color w:val="000000"/>
              </w:rPr>
              <w:t>________</w:t>
            </w:r>
            <w:r>
              <w:rPr>
                <w:rFonts w:ascii="Arial Narrow" w:hAnsi="Arial Narrow" w:cs="Arial"/>
                <w:color w:val="000000"/>
              </w:rPr>
              <w:t>.</w:t>
            </w:r>
          </w:p>
          <w:p w14:paraId="7CC99AC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Za naročnikovega pooblaščenca in skrbnika te pogodbe imenuje </w:t>
            </w:r>
            <w:r>
              <w:rPr>
                <w:rFonts w:ascii="Arial Narrow" w:hAnsi="Arial Narrow" w:cs="Arial"/>
                <w:color w:val="000000"/>
              </w:rPr>
              <w:t>Miran BREGA, vodjo projektov</w:t>
            </w:r>
            <w:r w:rsidRPr="00F84294">
              <w:rPr>
                <w:rFonts w:ascii="Arial Narrow" w:hAnsi="Arial Narrow" w:cs="Arial"/>
                <w:color w:val="000000"/>
              </w:rPr>
              <w:t>.</w:t>
            </w:r>
          </w:p>
          <w:p w14:paraId="5D43D2E1"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Nadzorni organ ima pooblastilo naročnika, da v njegovem imenu nadzoruje izvedbo del.</w:t>
            </w:r>
          </w:p>
          <w:p w14:paraId="0DFDF50E" w14:textId="77777777" w:rsidR="0093053F" w:rsidRPr="00F84294" w:rsidRDefault="0093053F" w:rsidP="001C2533">
            <w:pPr>
              <w:spacing w:before="225" w:after="225"/>
              <w:jc w:val="both"/>
              <w:rPr>
                <w:rFonts w:ascii="Arial Narrow" w:hAnsi="Arial Narrow"/>
              </w:rPr>
            </w:pPr>
          </w:p>
        </w:tc>
      </w:tr>
    </w:tbl>
    <w:p w14:paraId="6A32DAE6"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VIII. VODSTVO GRADBIŠČA</w:t>
      </w:r>
    </w:p>
    <w:p w14:paraId="3C04AA6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13. člen</w:t>
      </w:r>
    </w:p>
    <w:tbl>
      <w:tblPr>
        <w:tblW w:w="0" w:type="auto"/>
        <w:tblInd w:w="108" w:type="dxa"/>
        <w:tblLook w:val="04A0" w:firstRow="1" w:lastRow="0" w:firstColumn="1" w:lastColumn="0" w:noHBand="0" w:noVBand="1"/>
      </w:tblPr>
      <w:tblGrid>
        <w:gridCol w:w="8962"/>
      </w:tblGrid>
      <w:tr w:rsidR="0093053F" w:rsidRPr="00F84294" w14:paraId="4D420CA1" w14:textId="77777777" w:rsidTr="001C2533">
        <w:tc>
          <w:tcPr>
            <w:tcW w:w="0" w:type="auto"/>
            <w:tcMar>
              <w:top w:w="0" w:type="auto"/>
              <w:bottom w:w="0" w:type="auto"/>
            </w:tcMar>
          </w:tcPr>
          <w:p w14:paraId="1A0B27F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za svojega pooblaščenca (zastopnika) po tej pogodbi imenuje _____________</w:t>
            </w:r>
            <w:r>
              <w:rPr>
                <w:rFonts w:ascii="Arial Narrow" w:hAnsi="Arial Narrow" w:cs="Arial"/>
                <w:color w:val="000000"/>
              </w:rPr>
              <w:t>_______</w:t>
            </w:r>
            <w:r w:rsidRPr="00F84294">
              <w:rPr>
                <w:rFonts w:ascii="Arial Narrow" w:hAnsi="Arial Narrow" w:cs="Arial"/>
                <w:color w:val="000000"/>
              </w:rPr>
              <w:t>__________, ki ga na gradbišču zastopa kot vodja del.</w:t>
            </w:r>
          </w:p>
          <w:p w14:paraId="3909C9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poskrbeti z odločbo za imenovanje in določitev vodje del in vodij posameznih del ter vodj</w:t>
            </w:r>
            <w:r>
              <w:rPr>
                <w:rFonts w:ascii="Arial Narrow" w:hAnsi="Arial Narrow" w:cs="Arial"/>
                <w:color w:val="000000"/>
              </w:rPr>
              <w:t>o</w:t>
            </w:r>
            <w:r w:rsidRPr="00F84294">
              <w:rPr>
                <w:rFonts w:ascii="Arial Narrow" w:hAnsi="Arial Narrow" w:cs="Arial"/>
                <w:color w:val="000000"/>
              </w:rPr>
              <w:t xml:space="preserve"> grad</w:t>
            </w:r>
            <w:r>
              <w:rPr>
                <w:rFonts w:ascii="Arial Narrow" w:hAnsi="Arial Narrow" w:cs="Arial"/>
                <w:color w:val="000000"/>
              </w:rPr>
              <w:t>nje</w:t>
            </w:r>
            <w:r w:rsidRPr="00F84294">
              <w:rPr>
                <w:rFonts w:ascii="Arial Narrow" w:hAnsi="Arial Narrow" w:cs="Arial"/>
                <w:color w:val="000000"/>
              </w:rPr>
              <w:t xml:space="preserve"> in s tem pisno seznaniti naročnika v roku 8 dni od podpisa pogodbe.</w:t>
            </w:r>
          </w:p>
          <w:p w14:paraId="4778EE37"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ne sme zamenjati vodje del brez predhodnega soglasja naročnika.</w:t>
            </w:r>
          </w:p>
          <w:p w14:paraId="05578668" w14:textId="77777777" w:rsidR="0093053F" w:rsidRDefault="0093053F" w:rsidP="001C2533">
            <w:pPr>
              <w:spacing w:before="225" w:after="225"/>
              <w:jc w:val="both"/>
              <w:rPr>
                <w:rFonts w:ascii="Arial Narrow" w:hAnsi="Arial Narrow"/>
              </w:rPr>
            </w:pPr>
          </w:p>
          <w:p w14:paraId="09CBEFC5" w14:textId="77777777" w:rsidR="0093053F" w:rsidRDefault="0093053F" w:rsidP="001C2533">
            <w:pPr>
              <w:spacing w:before="225" w:after="225"/>
              <w:jc w:val="both"/>
              <w:rPr>
                <w:rFonts w:ascii="Arial Narrow" w:hAnsi="Arial Narrow"/>
              </w:rPr>
            </w:pPr>
          </w:p>
          <w:p w14:paraId="6FB9FD94" w14:textId="77777777" w:rsidR="0093053F" w:rsidRPr="00F84294" w:rsidRDefault="0093053F" w:rsidP="001C2533">
            <w:pPr>
              <w:spacing w:before="225" w:after="225"/>
              <w:jc w:val="both"/>
              <w:rPr>
                <w:rFonts w:ascii="Arial Narrow" w:hAnsi="Arial Narrow"/>
              </w:rPr>
            </w:pPr>
          </w:p>
        </w:tc>
      </w:tr>
    </w:tbl>
    <w:p w14:paraId="79EB4BAF"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IX. ROKI IZVAJANJA DEL</w:t>
      </w:r>
    </w:p>
    <w:p w14:paraId="52C3788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14. člen</w:t>
      </w:r>
    </w:p>
    <w:tbl>
      <w:tblPr>
        <w:tblW w:w="0" w:type="auto"/>
        <w:tblInd w:w="108" w:type="dxa"/>
        <w:tblLook w:val="04A0" w:firstRow="1" w:lastRow="0" w:firstColumn="1" w:lastColumn="0" w:noHBand="0" w:noVBand="1"/>
      </w:tblPr>
      <w:tblGrid>
        <w:gridCol w:w="8962"/>
      </w:tblGrid>
      <w:tr w:rsidR="0093053F" w:rsidRPr="00F84294" w14:paraId="67FF740E" w14:textId="77777777" w:rsidTr="001C2533">
        <w:tc>
          <w:tcPr>
            <w:tcW w:w="0" w:type="auto"/>
            <w:tcMar>
              <w:top w:w="0" w:type="auto"/>
              <w:bottom w:w="0" w:type="auto"/>
            </w:tcMar>
          </w:tcPr>
          <w:p w14:paraId="2FF49C5B" w14:textId="5D6D4936"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se zavezuje, da bo s pogodbenimi deli začel, ko ga bo naročnik uvedel v delo in da bo pogodbena dela dokončal v skladu s terminskim planom, </w:t>
            </w:r>
            <w:r>
              <w:rPr>
                <w:rFonts w:ascii="Arial Narrow" w:hAnsi="Arial Narrow" w:cs="Arial"/>
                <w:color w:val="000000"/>
              </w:rPr>
              <w:t xml:space="preserve">najkasneje do </w:t>
            </w:r>
            <w:r w:rsidR="00E16858" w:rsidRPr="00E16858">
              <w:rPr>
                <w:rFonts w:ascii="Arial Narrow" w:hAnsi="Arial Narrow" w:cs="Arial"/>
                <w:b/>
                <w:bCs/>
                <w:color w:val="000000"/>
              </w:rPr>
              <w:t>31</w:t>
            </w:r>
            <w:r w:rsidRPr="008B0D8D">
              <w:rPr>
                <w:rFonts w:ascii="Arial Narrow" w:hAnsi="Arial Narrow" w:cs="Arial"/>
                <w:b/>
                <w:bCs/>
                <w:color w:val="000000"/>
              </w:rPr>
              <w:t>.</w:t>
            </w:r>
            <w:r w:rsidR="008B0D8D">
              <w:rPr>
                <w:rFonts w:ascii="Arial Narrow" w:hAnsi="Arial Narrow" w:cs="Arial"/>
                <w:b/>
                <w:bCs/>
                <w:color w:val="000000"/>
              </w:rPr>
              <w:t>07</w:t>
            </w:r>
            <w:r w:rsidRPr="00DB3375">
              <w:rPr>
                <w:rFonts w:ascii="Arial Narrow" w:hAnsi="Arial Narrow" w:cs="Arial"/>
                <w:b/>
                <w:color w:val="000000"/>
              </w:rPr>
              <w:t>.202</w:t>
            </w:r>
            <w:r w:rsidR="00E16858">
              <w:rPr>
                <w:rFonts w:ascii="Arial Narrow" w:hAnsi="Arial Narrow" w:cs="Arial"/>
                <w:b/>
                <w:color w:val="000000"/>
              </w:rPr>
              <w:t>6</w:t>
            </w:r>
            <w:r w:rsidRPr="00DB3375">
              <w:rPr>
                <w:rFonts w:ascii="Arial Narrow" w:hAnsi="Arial Narrow" w:cs="Arial"/>
                <w:color w:val="000000"/>
              </w:rPr>
              <w:t>.</w:t>
            </w:r>
          </w:p>
          <w:p w14:paraId="561F0E7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v roku 8 dni od podpisa izdelati natančen terminski plan dinamike napredovanja del.</w:t>
            </w:r>
          </w:p>
          <w:p w14:paraId="007A1EE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Rok dokončanja del pomeni uspešno izveden končni tehnični pregled, vključno z odpravo vseh pomanjkljivosti, ugotovljenih pri končnem tehničnem pregledu in kvalitetnem pregledu ter izročitev vse potrebne dokumentacije.</w:t>
            </w:r>
          </w:p>
        </w:tc>
      </w:tr>
    </w:tbl>
    <w:p w14:paraId="4E14208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15. člen</w:t>
      </w:r>
    </w:p>
    <w:tbl>
      <w:tblPr>
        <w:tblW w:w="0" w:type="auto"/>
        <w:tblInd w:w="108" w:type="dxa"/>
        <w:tblLook w:val="04A0" w:firstRow="1" w:lastRow="0" w:firstColumn="1" w:lastColumn="0" w:noHBand="0" w:noVBand="1"/>
      </w:tblPr>
      <w:tblGrid>
        <w:gridCol w:w="8962"/>
      </w:tblGrid>
      <w:tr w:rsidR="0093053F" w:rsidRPr="00F84294" w14:paraId="220E52A1" w14:textId="77777777" w:rsidTr="001C2533">
        <w:tc>
          <w:tcPr>
            <w:tcW w:w="0" w:type="auto"/>
            <w:tcMar>
              <w:top w:w="0" w:type="auto"/>
              <w:bottom w:w="0" w:type="auto"/>
            </w:tcMar>
          </w:tcPr>
          <w:p w14:paraId="75304E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ima pravico zahtevati podaljšanje roka za izvajanje del:</w:t>
            </w:r>
          </w:p>
          <w:tbl>
            <w:tblPr>
              <w:tblW w:w="0" w:type="auto"/>
              <w:tblLook w:val="04A0" w:firstRow="1" w:lastRow="0" w:firstColumn="1" w:lastColumn="0" w:noHBand="0" w:noVBand="1"/>
            </w:tblPr>
            <w:tblGrid>
              <w:gridCol w:w="8746"/>
            </w:tblGrid>
            <w:tr w:rsidR="0093053F" w:rsidRPr="00F84294" w14:paraId="4921BF2F" w14:textId="77777777" w:rsidTr="001C2533">
              <w:tc>
                <w:tcPr>
                  <w:tcW w:w="0" w:type="auto"/>
                  <w:tcMar>
                    <w:top w:w="0" w:type="auto"/>
                    <w:bottom w:w="0" w:type="auto"/>
                  </w:tcMar>
                </w:tcPr>
                <w:p w14:paraId="5947442C"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dodatnih del, izvedenih po pisni zahtevi naročnika in</w:t>
                  </w:r>
                </w:p>
                <w:p w14:paraId="1E0F399B"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ravnanja tretjih oseb ali naročnika, ki onemogočajo izvedbo del in ki niso posledica ravnanja izvajalca.</w:t>
                  </w:r>
                </w:p>
              </w:tc>
            </w:tr>
          </w:tbl>
          <w:p w14:paraId="2EB039AE" w14:textId="77777777" w:rsidR="0093053F" w:rsidRPr="00F84294" w:rsidRDefault="0093053F" w:rsidP="001C2533">
            <w:pPr>
              <w:rPr>
                <w:rFonts w:ascii="Arial Narrow" w:hAnsi="Arial Narrow"/>
              </w:rPr>
            </w:pPr>
          </w:p>
          <w:p w14:paraId="39A1864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podaljšanja roka dokončanja del mora izvajalec naročniku predložiti ustrezno podaljšanje veljavnosti zavarovanja za dobro izvedbo pogodbenih obveznosti.</w:t>
            </w:r>
          </w:p>
          <w:p w14:paraId="04A82E6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soglašata, da izključujeta vremenske razmere (ne pa npr. naravne nesreče kot posledice vremenskih ujm) kot razlog za podaljšanje roka izvedbe.</w:t>
            </w:r>
          </w:p>
          <w:p w14:paraId="4307ECA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r>
              <w:rPr>
                <w:rFonts w:ascii="Arial Narrow" w:hAnsi="Arial Narrow" w:cs="Arial"/>
                <w:color w:val="000000"/>
              </w:rPr>
              <w:t>.</w:t>
            </w:r>
          </w:p>
        </w:tc>
      </w:tr>
    </w:tbl>
    <w:p w14:paraId="1A84B86B"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 POGODBENA KAZEN</w:t>
      </w:r>
    </w:p>
    <w:p w14:paraId="70A390B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16. člen</w:t>
      </w:r>
    </w:p>
    <w:tbl>
      <w:tblPr>
        <w:tblW w:w="0" w:type="auto"/>
        <w:tblInd w:w="108" w:type="dxa"/>
        <w:tblLook w:val="04A0" w:firstRow="1" w:lastRow="0" w:firstColumn="1" w:lastColumn="0" w:noHBand="0" w:noVBand="1"/>
      </w:tblPr>
      <w:tblGrid>
        <w:gridCol w:w="8962"/>
      </w:tblGrid>
      <w:tr w:rsidR="0093053F" w:rsidRPr="00F84294" w14:paraId="1494AC6E" w14:textId="77777777" w:rsidTr="001C2533">
        <w:tc>
          <w:tcPr>
            <w:tcW w:w="0" w:type="auto"/>
            <w:tcMar>
              <w:top w:w="0" w:type="auto"/>
              <w:bottom w:w="0" w:type="auto"/>
            </w:tcMar>
          </w:tcPr>
          <w:p w14:paraId="4DF4F2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48FCE12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Pogodbena kazen se obračuna pri končnem obračunu.</w:t>
            </w:r>
          </w:p>
          <w:p w14:paraId="28565F5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6A7BC4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XI. PREVZEM DEL</w:t>
      </w:r>
    </w:p>
    <w:p w14:paraId="0BEF7C4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17. člen</w:t>
      </w:r>
    </w:p>
    <w:tbl>
      <w:tblPr>
        <w:tblW w:w="0" w:type="auto"/>
        <w:tblInd w:w="108" w:type="dxa"/>
        <w:tblLook w:val="04A0" w:firstRow="1" w:lastRow="0" w:firstColumn="1" w:lastColumn="0" w:noHBand="0" w:noVBand="1"/>
      </w:tblPr>
      <w:tblGrid>
        <w:gridCol w:w="8962"/>
      </w:tblGrid>
      <w:tr w:rsidR="0093053F" w:rsidRPr="00F84294" w14:paraId="1A3112D4" w14:textId="77777777" w:rsidTr="001C2533">
        <w:tc>
          <w:tcPr>
            <w:tcW w:w="0" w:type="auto"/>
            <w:tcMar>
              <w:top w:w="0" w:type="auto"/>
              <w:bottom w:w="0" w:type="auto"/>
            </w:tcMar>
          </w:tcPr>
          <w:p w14:paraId="7D7EE93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dan uspešnega zaključka del se šteje dan, ko je uspešno opravljen tehnični pregled.</w:t>
            </w:r>
          </w:p>
          <w:p w14:paraId="08C5926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 dokončanju in prevzemu del sestavijo pooblaščeni predstavniki obeh pogodbenih strank primopredajni zapisnik.</w:t>
            </w:r>
          </w:p>
          <w:p w14:paraId="1E8E9F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607F998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Ob končni primopredaji del mora izvajalec naročniku izročiti vso dokumentacijo v zvezi z investicijo in vso dokumentacijo, ki je bila zahtevana v postopku javnega razpisa</w:t>
            </w:r>
            <w:r>
              <w:rPr>
                <w:rFonts w:ascii="Arial Narrow" w:hAnsi="Arial Narrow" w:cs="Arial"/>
                <w:color w:val="000000"/>
              </w:rPr>
              <w:t>.</w:t>
            </w:r>
          </w:p>
        </w:tc>
      </w:tr>
    </w:tbl>
    <w:p w14:paraId="67AC197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 ODPRAVA NAPAK OZIROMA POMANJKJIVOSTI TER GARANCIJSKA DOBA</w:t>
      </w:r>
    </w:p>
    <w:p w14:paraId="505AE5B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18. člen</w:t>
      </w:r>
    </w:p>
    <w:tbl>
      <w:tblPr>
        <w:tblW w:w="0" w:type="auto"/>
        <w:tblInd w:w="108" w:type="dxa"/>
        <w:tblLook w:val="04A0" w:firstRow="1" w:lastRow="0" w:firstColumn="1" w:lastColumn="0" w:noHBand="0" w:noVBand="1"/>
      </w:tblPr>
      <w:tblGrid>
        <w:gridCol w:w="8962"/>
      </w:tblGrid>
      <w:tr w:rsidR="0093053F" w:rsidRPr="00F84294" w14:paraId="609DA322" w14:textId="77777777" w:rsidTr="001C2533">
        <w:tc>
          <w:tcPr>
            <w:tcW w:w="0" w:type="auto"/>
            <w:tcMar>
              <w:top w:w="0" w:type="auto"/>
              <w:bottom w:w="0" w:type="auto"/>
            </w:tcMar>
          </w:tcPr>
          <w:p w14:paraId="4A2C84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odgovarja za morebitne napake v izdelavi objekta po tej pogodbi, ki zadevajo njegovo solidnost </w:t>
            </w:r>
            <w:r w:rsidRPr="001C092D">
              <w:rPr>
                <w:rFonts w:ascii="Arial Narrow" w:hAnsi="Arial Narrow" w:cs="Arial"/>
                <w:color w:val="000000"/>
              </w:rPr>
              <w:t>_____________ let</w:t>
            </w:r>
            <w:r w:rsidRPr="00F84294">
              <w:rPr>
                <w:rFonts w:ascii="Arial Narrow" w:hAnsi="Arial Narrow" w:cs="Arial"/>
                <w:color w:val="000000"/>
              </w:rPr>
              <w:t>, za kakovost izvedenih del ________________ let od sprejema in izročitve objekta ali del oziroma od dneva uporabe.</w:t>
            </w:r>
          </w:p>
          <w:p w14:paraId="28D9E65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Garancijski roki začnejo teči z dnem končnega zapisniškega prevzema pogodbenih del in ko so odpravljene vse napake in manjkajoča dela.</w:t>
            </w:r>
          </w:p>
          <w:p w14:paraId="4A654FD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zamenjane dele in izvedena dela v garancijski dobi prične teči nov garancijski rok z dnem prevzema.</w:t>
            </w:r>
          </w:p>
          <w:p w14:paraId="2BB507E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5AFE15F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r>
              <w:rPr>
                <w:rFonts w:ascii="Arial Narrow" w:hAnsi="Arial Narrow" w:cs="Arial"/>
                <w:color w:val="000000"/>
              </w:rPr>
              <w:t>.</w:t>
            </w:r>
          </w:p>
        </w:tc>
      </w:tr>
    </w:tbl>
    <w:p w14:paraId="1A88399A"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XIII. JAMSTVA IN ZAVAROVANJA</w:t>
      </w:r>
    </w:p>
    <w:p w14:paraId="771692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19. člen</w:t>
      </w:r>
    </w:p>
    <w:tbl>
      <w:tblPr>
        <w:tblW w:w="0" w:type="auto"/>
        <w:tblInd w:w="108" w:type="dxa"/>
        <w:tblLook w:val="04A0" w:firstRow="1" w:lastRow="0" w:firstColumn="1" w:lastColumn="0" w:noHBand="0" w:noVBand="1"/>
      </w:tblPr>
      <w:tblGrid>
        <w:gridCol w:w="8962"/>
      </w:tblGrid>
      <w:tr w:rsidR="0093053F" w:rsidRPr="00F84294" w14:paraId="18EF99F8" w14:textId="77777777" w:rsidTr="001C2533">
        <w:tc>
          <w:tcPr>
            <w:tcW w:w="0" w:type="auto"/>
            <w:tcMar>
              <w:top w:w="0" w:type="auto"/>
              <w:bottom w:w="0" w:type="auto"/>
            </w:tcMar>
          </w:tcPr>
          <w:p w14:paraId="37F1A76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w:t>
            </w:r>
          </w:p>
          <w:p w14:paraId="4CAFEDF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w:t>
            </w:r>
            <w:r>
              <w:rPr>
                <w:rFonts w:ascii="Arial Narrow" w:hAnsi="Arial Narrow" w:cs="Arial"/>
                <w:color w:val="000000"/>
              </w:rPr>
              <w:t>___________________</w:t>
            </w:r>
            <w:r w:rsidRPr="00F84294">
              <w:rPr>
                <w:rFonts w:ascii="Arial Narrow" w:hAnsi="Arial Narrow" w:cs="Arial"/>
                <w:color w:val="000000"/>
              </w:rPr>
              <w:t>____</w:t>
            </w:r>
          </w:p>
          <w:p w14:paraId="1448E48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______</w:t>
            </w:r>
            <w:r>
              <w:rPr>
                <w:rFonts w:ascii="Arial Narrow" w:hAnsi="Arial Narrow" w:cs="Arial"/>
                <w:color w:val="000000"/>
              </w:rPr>
              <w:t>_________</w:t>
            </w:r>
            <w:r w:rsidRPr="00F84294">
              <w:rPr>
                <w:rFonts w:ascii="Arial Narrow" w:hAnsi="Arial Narrow" w:cs="Arial"/>
                <w:color w:val="000000"/>
              </w:rPr>
              <w:t>_______</w:t>
            </w:r>
          </w:p>
          <w:p w14:paraId="4B734FE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w:t>
            </w:r>
            <w:r>
              <w:rPr>
                <w:rFonts w:ascii="Arial Narrow" w:hAnsi="Arial Narrow" w:cs="Arial"/>
                <w:color w:val="000000"/>
              </w:rPr>
              <w:t>_________</w:t>
            </w:r>
            <w:r w:rsidRPr="00F84294">
              <w:rPr>
                <w:rFonts w:ascii="Arial Narrow" w:hAnsi="Arial Narrow" w:cs="Arial"/>
                <w:color w:val="000000"/>
              </w:rPr>
              <w:t>________</w:t>
            </w:r>
          </w:p>
          <w:p w14:paraId="21CC3FD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Izvajalec mora najpozneje v desetih dneh od sklenitve pogodbe kot pogoj za veljavnost pogodbe izročiti naročniku zavarovanje za dobro izvedbo pogodbenih obveznosti, v nasprotnem primeru lahko naročnik odstopi od pogodbe.</w:t>
            </w:r>
          </w:p>
          <w:p w14:paraId="33BA9B9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AF275B8"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20. člen</w:t>
      </w:r>
    </w:p>
    <w:tbl>
      <w:tblPr>
        <w:tblW w:w="0" w:type="auto"/>
        <w:tblInd w:w="108" w:type="dxa"/>
        <w:tblLook w:val="04A0" w:firstRow="1" w:lastRow="0" w:firstColumn="1" w:lastColumn="0" w:noHBand="0" w:noVBand="1"/>
      </w:tblPr>
      <w:tblGrid>
        <w:gridCol w:w="8962"/>
      </w:tblGrid>
      <w:tr w:rsidR="0093053F" w:rsidRPr="00F84294" w14:paraId="2E000263" w14:textId="77777777" w:rsidTr="001C2533">
        <w:tc>
          <w:tcPr>
            <w:tcW w:w="0" w:type="auto"/>
            <w:tcMar>
              <w:top w:w="0" w:type="auto"/>
              <w:bottom w:w="0" w:type="auto"/>
            </w:tcMar>
          </w:tcPr>
          <w:p w14:paraId="029AD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ODGOVORNOSTI</w:t>
            </w:r>
          </w:p>
          <w:p w14:paraId="0941AAE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__________</w:t>
            </w:r>
            <w:r>
              <w:rPr>
                <w:rFonts w:ascii="Arial Narrow" w:hAnsi="Arial Narrow" w:cs="Arial"/>
                <w:color w:val="000000"/>
              </w:rPr>
              <w:t>______</w:t>
            </w:r>
            <w:r w:rsidRPr="00F84294">
              <w:rPr>
                <w:rFonts w:ascii="Arial Narrow" w:hAnsi="Arial Narrow" w:cs="Arial"/>
                <w:color w:val="000000"/>
              </w:rPr>
              <w:t>___</w:t>
            </w:r>
          </w:p>
          <w:p w14:paraId="3746B0F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mora imeti zavarovano odgovornost za dejavnost, ki je predmet javnega naročila, skladno </w:t>
            </w:r>
            <w:r>
              <w:rPr>
                <w:rFonts w:ascii="Arial Narrow" w:hAnsi="Arial Narrow" w:cs="Arial"/>
                <w:color w:val="000000"/>
              </w:rPr>
              <w:t>z veljavno zakonodajo</w:t>
            </w:r>
            <w:r w:rsidRPr="00F84294">
              <w:rPr>
                <w:rFonts w:ascii="Arial Narrow" w:hAnsi="Arial Narrow" w:cs="Arial"/>
                <w:color w:val="000000"/>
              </w:rPr>
              <w:t>.</w:t>
            </w:r>
          </w:p>
        </w:tc>
      </w:tr>
    </w:tbl>
    <w:p w14:paraId="516854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21. člen</w:t>
      </w:r>
    </w:p>
    <w:tbl>
      <w:tblPr>
        <w:tblW w:w="0" w:type="auto"/>
        <w:tblInd w:w="108" w:type="dxa"/>
        <w:tblLook w:val="04A0" w:firstRow="1" w:lastRow="0" w:firstColumn="1" w:lastColumn="0" w:noHBand="0" w:noVBand="1"/>
      </w:tblPr>
      <w:tblGrid>
        <w:gridCol w:w="8962"/>
      </w:tblGrid>
      <w:tr w:rsidR="0093053F" w:rsidRPr="00F84294" w14:paraId="5FC39724" w14:textId="77777777" w:rsidTr="001C2533">
        <w:tc>
          <w:tcPr>
            <w:tcW w:w="0" w:type="auto"/>
            <w:tcMar>
              <w:top w:w="0" w:type="auto"/>
              <w:bottom w:w="0" w:type="auto"/>
            </w:tcMar>
          </w:tcPr>
          <w:p w14:paraId="2A7F7A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w:t>
            </w:r>
          </w:p>
          <w:p w14:paraId="77813CA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__________</w:t>
            </w:r>
            <w:r>
              <w:rPr>
                <w:rFonts w:ascii="Arial Narrow" w:hAnsi="Arial Narrow" w:cs="Arial"/>
                <w:color w:val="000000"/>
              </w:rPr>
              <w:t>___________________</w:t>
            </w:r>
            <w:r w:rsidRPr="00F84294">
              <w:rPr>
                <w:rFonts w:ascii="Arial Narrow" w:hAnsi="Arial Narrow" w:cs="Arial"/>
                <w:color w:val="000000"/>
              </w:rPr>
              <w:t>___</w:t>
            </w:r>
          </w:p>
          <w:p w14:paraId="3401430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w:t>
            </w:r>
            <w:r>
              <w:rPr>
                <w:rFonts w:ascii="Arial Narrow" w:hAnsi="Arial Narrow" w:cs="Arial"/>
                <w:color w:val="000000"/>
              </w:rPr>
              <w:t>__________</w:t>
            </w:r>
            <w:r w:rsidRPr="00F84294">
              <w:rPr>
                <w:rFonts w:ascii="Arial Narrow" w:hAnsi="Arial Narrow" w:cs="Arial"/>
                <w:color w:val="000000"/>
              </w:rPr>
              <w:t>_________</w:t>
            </w:r>
          </w:p>
          <w:p w14:paraId="2F75A51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_______</w:t>
            </w:r>
            <w:r>
              <w:rPr>
                <w:rFonts w:ascii="Arial Narrow" w:hAnsi="Arial Narrow" w:cs="Arial"/>
                <w:color w:val="000000"/>
              </w:rPr>
              <w:t>______</w:t>
            </w:r>
            <w:r w:rsidRPr="00F84294">
              <w:rPr>
                <w:rFonts w:ascii="Arial Narrow" w:hAnsi="Arial Narrow" w:cs="Arial"/>
                <w:color w:val="000000"/>
              </w:rPr>
              <w:t>______</w:t>
            </w:r>
          </w:p>
          <w:p w14:paraId="4F4AF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ob primopredaji izvedenih del predložiti zavarovanje za odpravo napak v garancijskem roku, sicer se bo štelo, da javno naročilo ni uspešno izvedeno, naročnik pa lahko unovči garancijo za dobro izvedbo pogodbenih obveznosti.</w:t>
            </w:r>
          </w:p>
          <w:p w14:paraId="09FD918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D8A306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XIV. ODSTOP OD POGODBE</w:t>
      </w:r>
    </w:p>
    <w:p w14:paraId="696F773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22. člen</w:t>
      </w:r>
    </w:p>
    <w:tbl>
      <w:tblPr>
        <w:tblW w:w="0" w:type="auto"/>
        <w:tblInd w:w="108" w:type="dxa"/>
        <w:tblLook w:val="04A0" w:firstRow="1" w:lastRow="0" w:firstColumn="1" w:lastColumn="0" w:noHBand="0" w:noVBand="1"/>
      </w:tblPr>
      <w:tblGrid>
        <w:gridCol w:w="8962"/>
      </w:tblGrid>
      <w:tr w:rsidR="0093053F" w:rsidRPr="00F84294" w14:paraId="75C2D4B1" w14:textId="77777777" w:rsidTr="001C2533">
        <w:tc>
          <w:tcPr>
            <w:tcW w:w="0" w:type="auto"/>
            <w:tcMar>
              <w:top w:w="0" w:type="auto"/>
              <w:bottom w:w="0" w:type="auto"/>
            </w:tcMar>
          </w:tcPr>
          <w:p w14:paraId="743E7CB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pride do prekinitve del oziroma do razdrtja pogodbe po krivdi ene od pogodbenih strank, nosi nastale stroške tista pogodbena stranka, ki je povzročila prekinitev dela ali razdrtje pogodbe.</w:t>
            </w:r>
          </w:p>
          <w:p w14:paraId="1C4411C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ima pravico odstopiti od pogodbe kadarkoli, brez posledic za naročnika, če:</w:t>
            </w:r>
          </w:p>
          <w:tbl>
            <w:tblPr>
              <w:tblW w:w="0" w:type="auto"/>
              <w:tblLook w:val="04A0" w:firstRow="1" w:lastRow="0" w:firstColumn="1" w:lastColumn="0" w:noHBand="0" w:noVBand="1"/>
            </w:tblPr>
            <w:tblGrid>
              <w:gridCol w:w="8746"/>
            </w:tblGrid>
            <w:tr w:rsidR="0093053F" w:rsidRPr="00F84294" w14:paraId="1A8D5D94" w14:textId="77777777" w:rsidTr="001C2533">
              <w:tc>
                <w:tcPr>
                  <w:tcW w:w="0" w:type="auto"/>
                  <w:tcMar>
                    <w:top w:w="0" w:type="auto"/>
                    <w:bottom w:w="0" w:type="auto"/>
                  </w:tcMar>
                </w:tcPr>
                <w:p w14:paraId="7A6A3B2E"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pride izvajalec v takšno finančno situacijo, ki bi mu onemogočila izvedbo pogodbenih obveznosti;</w:t>
                  </w:r>
                </w:p>
                <w:p w14:paraId="586D4FA4"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izvajalec po svoji krivdi v roku 14 dni od veljavnosti pogodbe in uvedbe v delo ne prične z delom;</w:t>
                  </w:r>
                </w:p>
                <w:p w14:paraId="74953133"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C4BA78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93053F" w:rsidRPr="00F84294" w14:paraId="13BAF409" w14:textId="77777777" w:rsidTr="001C2533">
              <w:tc>
                <w:tcPr>
                  <w:tcW w:w="0" w:type="auto"/>
                  <w:tcMar>
                    <w:top w:w="0" w:type="auto"/>
                    <w:bottom w:w="0" w:type="auto"/>
                  </w:tcMar>
                </w:tcPr>
                <w:p w14:paraId="3D6762DA"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javno naročilo je bilo bistveno spremenjeno, kar terja nov postopek javnega naročanja;</w:t>
                  </w:r>
                </w:p>
                <w:p w14:paraId="4248197D"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6306B782"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zaradi hudih kršitev obveznosti iz PEU, PDEU in tega zakona, ki jih je po postopku v skladu z 258. členom PDEU ugotovilo Sodišče Evropske unije, javno naročilo ne bi smelo biti oddano izvajalcu.</w:t>
                  </w:r>
                </w:p>
              </w:tc>
            </w:tr>
          </w:tbl>
          <w:p w14:paraId="0630AF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Odstop od pogodbe učinkuje z dnem, ko izvajalec prejme pisno izjavo naročnika o odstopu.</w:t>
            </w:r>
          </w:p>
          <w:p w14:paraId="14D402BE"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istočasno z odstopom od pogodbe pričel s postopki za unovčenje zavarovanja za dobro izvedbo pogodbenih obveznosti.</w:t>
            </w:r>
          </w:p>
          <w:p w14:paraId="2479F54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rFonts w:ascii="Arial Narrow" w:hAnsi="Arial Narrow" w:cs="Arial"/>
                <w:color w:val="000000"/>
              </w:rPr>
              <w:t>.</w:t>
            </w:r>
          </w:p>
        </w:tc>
      </w:tr>
    </w:tbl>
    <w:p w14:paraId="4E6683D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XV. ZAVAROVANJE DEL, MATERIALA IN OPREME</w:t>
      </w:r>
    </w:p>
    <w:p w14:paraId="4DDC7432"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23. člen</w:t>
      </w:r>
    </w:p>
    <w:tbl>
      <w:tblPr>
        <w:tblW w:w="0" w:type="auto"/>
        <w:tblInd w:w="108" w:type="dxa"/>
        <w:tblLook w:val="04A0" w:firstRow="1" w:lastRow="0" w:firstColumn="1" w:lastColumn="0" w:noHBand="0" w:noVBand="1"/>
      </w:tblPr>
      <w:tblGrid>
        <w:gridCol w:w="8962"/>
      </w:tblGrid>
      <w:tr w:rsidR="0093053F" w:rsidRPr="00F84294" w14:paraId="25112D65" w14:textId="77777777" w:rsidTr="001C2533">
        <w:tc>
          <w:tcPr>
            <w:tcW w:w="0" w:type="auto"/>
            <w:tcMar>
              <w:top w:w="0" w:type="auto"/>
              <w:bottom w:w="0" w:type="auto"/>
            </w:tcMar>
          </w:tcPr>
          <w:p w14:paraId="1D6278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65BAA9D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zavarovati svojo dejavnost tudi v skladu z zakonodajo s področja graditve ter zavarovati eventualno škodo na objektu in izvedenih delih.</w:t>
            </w:r>
          </w:p>
          <w:p w14:paraId="45130994"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44DBB24" w14:textId="77777777" w:rsidR="0093053F" w:rsidRPr="00F84294" w:rsidRDefault="0093053F" w:rsidP="001C2533">
            <w:pPr>
              <w:spacing w:before="225" w:after="225"/>
              <w:jc w:val="both"/>
              <w:rPr>
                <w:rFonts w:ascii="Arial Narrow" w:hAnsi="Arial Narrow"/>
              </w:rPr>
            </w:pPr>
          </w:p>
        </w:tc>
      </w:tr>
    </w:tbl>
    <w:p w14:paraId="1F0742F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 REŠEVANJE SPOROV</w:t>
      </w:r>
    </w:p>
    <w:p w14:paraId="74A034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24. člen</w:t>
      </w:r>
    </w:p>
    <w:tbl>
      <w:tblPr>
        <w:tblW w:w="0" w:type="auto"/>
        <w:tblInd w:w="108" w:type="dxa"/>
        <w:tblLook w:val="04A0" w:firstRow="1" w:lastRow="0" w:firstColumn="1" w:lastColumn="0" w:noHBand="0" w:noVBand="1"/>
      </w:tblPr>
      <w:tblGrid>
        <w:gridCol w:w="8962"/>
      </w:tblGrid>
      <w:tr w:rsidR="0093053F" w:rsidRPr="00F84294" w14:paraId="31ED1717" w14:textId="77777777" w:rsidTr="001C2533">
        <w:tc>
          <w:tcPr>
            <w:tcW w:w="0" w:type="auto"/>
            <w:tcMar>
              <w:top w:w="0" w:type="auto"/>
              <w:bottom w:w="0" w:type="auto"/>
            </w:tcMar>
          </w:tcPr>
          <w:p w14:paraId="40FD87C5"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94E750B" w14:textId="77777777" w:rsidR="0093053F" w:rsidRPr="00F84294" w:rsidRDefault="0093053F" w:rsidP="001C2533">
            <w:pPr>
              <w:spacing w:before="225" w:after="225"/>
              <w:jc w:val="both"/>
              <w:rPr>
                <w:rFonts w:ascii="Arial Narrow" w:hAnsi="Arial Narrow"/>
              </w:rPr>
            </w:pPr>
          </w:p>
        </w:tc>
      </w:tr>
    </w:tbl>
    <w:p w14:paraId="6F9B9D0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XVII. PROTIKORUPCIJSKA DOLOČBA</w:t>
      </w:r>
    </w:p>
    <w:p w14:paraId="3FE30C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25. člen</w:t>
      </w:r>
    </w:p>
    <w:tbl>
      <w:tblPr>
        <w:tblW w:w="0" w:type="auto"/>
        <w:tblInd w:w="108" w:type="dxa"/>
        <w:tblLook w:val="04A0" w:firstRow="1" w:lastRow="0" w:firstColumn="1" w:lastColumn="0" w:noHBand="0" w:noVBand="1"/>
      </w:tblPr>
      <w:tblGrid>
        <w:gridCol w:w="8962"/>
      </w:tblGrid>
      <w:tr w:rsidR="0093053F" w:rsidRPr="00F84294" w14:paraId="6507561D" w14:textId="77777777" w:rsidTr="001C2533">
        <w:tc>
          <w:tcPr>
            <w:tcW w:w="0" w:type="auto"/>
            <w:tcMar>
              <w:top w:w="0" w:type="auto"/>
              <w:bottom w:w="0" w:type="auto"/>
            </w:tcMar>
          </w:tcPr>
          <w:p w14:paraId="04607C2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487B3B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57F8B6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XVIII. REVIZIJSKA SLED</w:t>
      </w:r>
    </w:p>
    <w:p w14:paraId="691495D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26. člen</w:t>
      </w:r>
    </w:p>
    <w:tbl>
      <w:tblPr>
        <w:tblW w:w="0" w:type="auto"/>
        <w:tblInd w:w="108" w:type="dxa"/>
        <w:tblLook w:val="04A0" w:firstRow="1" w:lastRow="0" w:firstColumn="1" w:lastColumn="0" w:noHBand="0" w:noVBand="1"/>
      </w:tblPr>
      <w:tblGrid>
        <w:gridCol w:w="8962"/>
      </w:tblGrid>
      <w:tr w:rsidR="0093053F" w:rsidRPr="00F84294" w14:paraId="6A2CDE85" w14:textId="77777777" w:rsidTr="001C2533">
        <w:tc>
          <w:tcPr>
            <w:tcW w:w="0" w:type="auto"/>
            <w:tcMar>
              <w:top w:w="0" w:type="auto"/>
              <w:bottom w:w="0" w:type="auto"/>
            </w:tcMar>
          </w:tcPr>
          <w:p w14:paraId="55C5FAC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Vsa dokumentacija, povezana z izvedbo projekta, mora biti hranjena na način, da zagotavlja revizijsko sled izvedbe projekta.</w:t>
            </w:r>
          </w:p>
          <w:p w14:paraId="273286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vso dokumentacijo, povezano z izvajanjem projekta, dolžan hraniti v skladu z veljavno zakonodajo oziroma še najmanj 10 let po izpolnitvi pogodbenih obveznosti</w:t>
            </w:r>
            <w:r>
              <w:rPr>
                <w:rFonts w:ascii="Arial Narrow" w:hAnsi="Arial Narrow" w:cs="Arial"/>
                <w:color w:val="000000"/>
              </w:rPr>
              <w:t>.</w:t>
            </w:r>
          </w:p>
          <w:p w14:paraId="5865614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51D71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23E526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Informacije, ki jih revizijska sled vključuje, morajo biti takšne, da dokazujejo neoporečnost shranjene informacije. Njihov nastanek in hramba morata zagotavljati njihovo neoporečnost in uporabnost v vsem času hranjenja informacij.</w:t>
            </w:r>
          </w:p>
          <w:p w14:paraId="21547F62" w14:textId="77777777" w:rsidR="008B0D8D" w:rsidRDefault="008B0D8D" w:rsidP="001C2533">
            <w:pPr>
              <w:spacing w:before="225" w:after="225"/>
              <w:jc w:val="both"/>
              <w:rPr>
                <w:rFonts w:ascii="Arial Narrow" w:hAnsi="Arial Narrow"/>
              </w:rPr>
            </w:pPr>
          </w:p>
          <w:p w14:paraId="12B5F962" w14:textId="0BED153D" w:rsidR="008B0D8D" w:rsidRPr="00F84294" w:rsidRDefault="008B0D8D" w:rsidP="001C2533">
            <w:pPr>
              <w:spacing w:before="225" w:after="225"/>
              <w:jc w:val="both"/>
              <w:rPr>
                <w:rFonts w:ascii="Arial Narrow" w:hAnsi="Arial Narrow"/>
              </w:rPr>
            </w:pPr>
          </w:p>
        </w:tc>
      </w:tr>
    </w:tbl>
    <w:p w14:paraId="56617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XIX. KONČNE DOLOČBE</w:t>
      </w:r>
    </w:p>
    <w:p w14:paraId="75248B2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27. člen</w:t>
      </w:r>
    </w:p>
    <w:tbl>
      <w:tblPr>
        <w:tblW w:w="0" w:type="auto"/>
        <w:tblInd w:w="108" w:type="dxa"/>
        <w:tblLook w:val="04A0" w:firstRow="1" w:lastRow="0" w:firstColumn="1" w:lastColumn="0" w:noHBand="0" w:noVBand="1"/>
      </w:tblPr>
      <w:tblGrid>
        <w:gridCol w:w="8962"/>
      </w:tblGrid>
      <w:tr w:rsidR="0093053F" w:rsidRPr="00F84294" w14:paraId="6228D939" w14:textId="77777777" w:rsidTr="001C2533">
        <w:tc>
          <w:tcPr>
            <w:tcW w:w="0" w:type="auto"/>
            <w:tcMar>
              <w:top w:w="0" w:type="auto"/>
              <w:bottom w:w="0" w:type="auto"/>
            </w:tcMar>
          </w:tcPr>
          <w:p w14:paraId="15FC056E" w14:textId="59D477BC"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Pogodba je sklenjena in prične veljati z dnem, ko jo podpišeta obe pogodbeni stranki</w:t>
            </w:r>
            <w:r>
              <w:rPr>
                <w:rFonts w:ascii="Arial Narrow" w:hAnsi="Arial Narrow" w:cs="Arial"/>
                <w:color w:val="000000"/>
              </w:rPr>
              <w:t xml:space="preserve"> in ko </w:t>
            </w:r>
            <w:r w:rsidR="00E62AEB">
              <w:rPr>
                <w:rFonts w:ascii="Arial Narrow" w:hAnsi="Arial Narrow" w:cs="Arial"/>
                <w:color w:val="000000"/>
              </w:rPr>
              <w:t>je</w:t>
            </w:r>
            <w:r>
              <w:rPr>
                <w:rFonts w:ascii="Arial Narrow" w:hAnsi="Arial Narrow" w:cs="Arial"/>
                <w:color w:val="000000"/>
              </w:rPr>
              <w:t xml:space="preserve"> izpolnjen odložn</w:t>
            </w:r>
            <w:r w:rsidR="00E62AEB">
              <w:rPr>
                <w:rFonts w:ascii="Arial Narrow" w:hAnsi="Arial Narrow" w:cs="Arial"/>
                <w:color w:val="000000"/>
              </w:rPr>
              <w:t>i</w:t>
            </w:r>
            <w:r w:rsidRPr="00F84294">
              <w:rPr>
                <w:rFonts w:ascii="Arial Narrow" w:hAnsi="Arial Narrow" w:cs="Arial"/>
                <w:color w:val="000000"/>
              </w:rPr>
              <w:t xml:space="preserve"> pogo</w:t>
            </w:r>
            <w:r>
              <w:rPr>
                <w:rFonts w:ascii="Arial Narrow" w:hAnsi="Arial Narrow" w:cs="Arial"/>
                <w:color w:val="000000"/>
              </w:rPr>
              <w:t>j in sicer:</w:t>
            </w:r>
          </w:p>
          <w:p w14:paraId="00691CEA" w14:textId="35BEAF2A" w:rsidR="0093053F" w:rsidRPr="000F7867" w:rsidRDefault="0093053F" w:rsidP="0093053F">
            <w:pPr>
              <w:pStyle w:val="Odstavekseznama"/>
              <w:numPr>
                <w:ilvl w:val="0"/>
                <w:numId w:val="19"/>
              </w:numPr>
              <w:spacing w:before="225" w:after="225"/>
              <w:jc w:val="both"/>
              <w:rPr>
                <w:rFonts w:ascii="Arial Narrow" w:hAnsi="Arial Narrow"/>
                <w:b/>
                <w:bCs/>
                <w:i/>
                <w:iCs/>
                <w:u w:val="single"/>
              </w:rPr>
            </w:pPr>
            <w:r w:rsidRPr="000F7867">
              <w:rPr>
                <w:rFonts w:ascii="Arial Narrow" w:hAnsi="Arial Narrow" w:cs="Arial"/>
                <w:b/>
                <w:bCs/>
                <w:i/>
                <w:iCs/>
                <w:color w:val="000000"/>
                <w:u w:val="single"/>
              </w:rPr>
              <w:t xml:space="preserve">da je predložena garancije za dobro izvedbo pogodbenih del (10 dni od podpisa pogodbe) </w:t>
            </w:r>
          </w:p>
          <w:p w14:paraId="61ADC343" w14:textId="2CF0FDA2" w:rsidR="0093053F" w:rsidRPr="000F7867" w:rsidRDefault="0093053F" w:rsidP="001C2533">
            <w:pPr>
              <w:spacing w:before="225" w:after="225"/>
              <w:jc w:val="both"/>
              <w:rPr>
                <w:rFonts w:ascii="Arial Narrow" w:hAnsi="Arial Narrow"/>
              </w:rPr>
            </w:pPr>
            <w:r>
              <w:rPr>
                <w:rFonts w:ascii="Arial Narrow" w:hAnsi="Arial Narrow"/>
              </w:rPr>
              <w:t xml:space="preserve">V primeru, da garancija za dobro izvedbo pogodbenih obveznosti ni predložena v roku ali da naročnik </w:t>
            </w:r>
            <w:r w:rsidR="00AB38CA">
              <w:rPr>
                <w:rFonts w:ascii="Arial Narrow" w:hAnsi="Arial Narrow"/>
              </w:rPr>
              <w:t xml:space="preserve">ne </w:t>
            </w:r>
            <w:r>
              <w:rPr>
                <w:rFonts w:ascii="Arial Narrow" w:hAnsi="Arial Narrow"/>
              </w:rPr>
              <w:t>prejme sklep</w:t>
            </w:r>
            <w:r w:rsidR="00AB38CA">
              <w:rPr>
                <w:rFonts w:ascii="Arial Narrow" w:hAnsi="Arial Narrow"/>
              </w:rPr>
              <w:t>a</w:t>
            </w:r>
            <w:r>
              <w:rPr>
                <w:rFonts w:ascii="Arial Narrow" w:hAnsi="Arial Narrow"/>
              </w:rPr>
              <w:t>/odločb</w:t>
            </w:r>
            <w:r w:rsidR="00AB38CA">
              <w:rPr>
                <w:rFonts w:ascii="Arial Narrow" w:hAnsi="Arial Narrow"/>
              </w:rPr>
              <w:t>e</w:t>
            </w:r>
            <w:r>
              <w:rPr>
                <w:rFonts w:ascii="Arial Narrow" w:hAnsi="Arial Narrow"/>
              </w:rPr>
              <w:t xml:space="preserve"> o sofinanciranj</w:t>
            </w:r>
            <w:r w:rsidR="00AB38CA">
              <w:rPr>
                <w:rFonts w:ascii="Arial Narrow" w:hAnsi="Arial Narrow"/>
              </w:rPr>
              <w:t>u</w:t>
            </w:r>
            <w:r>
              <w:rPr>
                <w:rFonts w:ascii="Arial Narrow" w:hAnsi="Arial Narrow"/>
              </w:rPr>
              <w:t xml:space="preserve"> projekta s strani </w:t>
            </w:r>
            <w:r w:rsidR="0010467A">
              <w:rPr>
                <w:rFonts w:ascii="Arial Narrow" w:hAnsi="Arial Narrow"/>
              </w:rPr>
              <w:t>ministrstva</w:t>
            </w:r>
            <w:r w:rsidR="00AB38CA">
              <w:rPr>
                <w:rFonts w:ascii="Arial Narrow" w:hAnsi="Arial Narrow"/>
              </w:rPr>
              <w:t xml:space="preserve"> do uvedbe v delo</w:t>
            </w:r>
            <w:r>
              <w:rPr>
                <w:rFonts w:ascii="Arial Narrow" w:hAnsi="Arial Narrow"/>
              </w:rPr>
              <w:t>, je ta pogodba nična.</w:t>
            </w:r>
          </w:p>
        </w:tc>
      </w:tr>
    </w:tbl>
    <w:p w14:paraId="542251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28. člen</w:t>
      </w:r>
    </w:p>
    <w:tbl>
      <w:tblPr>
        <w:tblW w:w="0" w:type="auto"/>
        <w:tblInd w:w="108" w:type="dxa"/>
        <w:tblLook w:val="04A0" w:firstRow="1" w:lastRow="0" w:firstColumn="1" w:lastColumn="0" w:noHBand="0" w:noVBand="1"/>
      </w:tblPr>
      <w:tblGrid>
        <w:gridCol w:w="8962"/>
      </w:tblGrid>
      <w:tr w:rsidR="0093053F" w:rsidRPr="00F84294" w14:paraId="2CA874CF" w14:textId="77777777" w:rsidTr="001C2533">
        <w:tc>
          <w:tcPr>
            <w:tcW w:w="0" w:type="auto"/>
            <w:tcMar>
              <w:top w:w="0" w:type="auto"/>
              <w:bottom w:w="0" w:type="auto"/>
            </w:tcMar>
          </w:tcPr>
          <w:p w14:paraId="439E582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Ta pogodba je napisana v </w:t>
            </w:r>
            <w:r>
              <w:rPr>
                <w:rFonts w:ascii="Arial Narrow" w:hAnsi="Arial Narrow" w:cs="Arial"/>
                <w:color w:val="000000"/>
              </w:rPr>
              <w:t>štirih</w:t>
            </w:r>
            <w:r w:rsidRPr="00F84294">
              <w:rPr>
                <w:rFonts w:ascii="Arial Narrow" w:hAnsi="Arial Narrow" w:cs="Arial"/>
                <w:color w:val="000000"/>
              </w:rPr>
              <w:t xml:space="preserve"> (</w:t>
            </w:r>
            <w:r>
              <w:rPr>
                <w:rFonts w:ascii="Arial Narrow" w:hAnsi="Arial Narrow" w:cs="Arial"/>
                <w:color w:val="000000"/>
              </w:rPr>
              <w:t>4</w:t>
            </w:r>
            <w:r w:rsidRPr="00F84294">
              <w:rPr>
                <w:rFonts w:ascii="Arial Narrow" w:hAnsi="Arial Narrow" w:cs="Arial"/>
                <w:color w:val="000000"/>
              </w:rPr>
              <w:t xml:space="preserve">) enakih izvodih, od katerih prejme naročnik </w:t>
            </w:r>
            <w:r>
              <w:rPr>
                <w:rFonts w:ascii="Arial Narrow" w:hAnsi="Arial Narrow" w:cs="Arial"/>
                <w:color w:val="000000"/>
              </w:rPr>
              <w:t>dva</w:t>
            </w:r>
            <w:r w:rsidRPr="00F84294">
              <w:rPr>
                <w:rFonts w:ascii="Arial Narrow" w:hAnsi="Arial Narrow" w:cs="Arial"/>
                <w:color w:val="000000"/>
              </w:rPr>
              <w:t xml:space="preserve"> (</w:t>
            </w:r>
            <w:r>
              <w:rPr>
                <w:rFonts w:ascii="Arial Narrow" w:hAnsi="Arial Narrow" w:cs="Arial"/>
                <w:color w:val="000000"/>
              </w:rPr>
              <w:t>2</w:t>
            </w:r>
            <w:r w:rsidRPr="00F84294">
              <w:rPr>
                <w:rFonts w:ascii="Arial Narrow" w:hAnsi="Arial Narrow" w:cs="Arial"/>
                <w:color w:val="000000"/>
              </w:rPr>
              <w:t>) izvod</w:t>
            </w:r>
            <w:r>
              <w:rPr>
                <w:rFonts w:ascii="Arial Narrow" w:hAnsi="Arial Narrow" w:cs="Arial"/>
                <w:color w:val="000000"/>
              </w:rPr>
              <w:t>a ter</w:t>
            </w:r>
            <w:r w:rsidRPr="00F84294">
              <w:rPr>
                <w:rFonts w:ascii="Arial Narrow" w:hAnsi="Arial Narrow" w:cs="Arial"/>
                <w:color w:val="000000"/>
              </w:rPr>
              <w:t xml:space="preserve"> izvajalec dva (2) izvoda.</w:t>
            </w:r>
          </w:p>
        </w:tc>
      </w:tr>
    </w:tbl>
    <w:p w14:paraId="5595FC38" w14:textId="77777777" w:rsidR="0093053F" w:rsidRDefault="0093053F" w:rsidP="0093053F">
      <w:pPr>
        <w:spacing w:before="975" w:after="225" w:line="240" w:lineRule="auto"/>
        <w:jc w:val="both"/>
        <w:rPr>
          <w:rFonts w:ascii="Arial Narrow" w:hAnsi="Arial Narrow" w:cs="Arial"/>
          <w:color w:val="000000"/>
        </w:rPr>
      </w:pPr>
      <w:r w:rsidRPr="00F84294">
        <w:rPr>
          <w:rFonts w:ascii="Arial Narrow" w:hAnsi="Arial Narrow" w:cs="Arial"/>
          <w:color w:val="000000"/>
        </w:rPr>
        <w:t>V/na ________________, dne ________________</w:t>
      </w: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93053F" w:rsidRPr="008B66B0" w14:paraId="4B03EA85" w14:textId="77777777" w:rsidTr="001C2533">
        <w:trPr>
          <w:trHeight w:val="1143"/>
        </w:trPr>
        <w:tc>
          <w:tcPr>
            <w:tcW w:w="3189" w:type="dxa"/>
          </w:tcPr>
          <w:p w14:paraId="75F9D412" w14:textId="77777777" w:rsidR="0093053F" w:rsidRPr="008B66B0" w:rsidRDefault="0093053F" w:rsidP="001C2533">
            <w:pPr>
              <w:widowControl w:val="0"/>
              <w:numPr>
                <w:ilvl w:val="12"/>
                <w:numId w:val="0"/>
              </w:numPr>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lang w:eastAsia="sl-SI"/>
              </w:rPr>
              <w:t>Izvajalec:</w:t>
            </w:r>
          </w:p>
          <w:p w14:paraId="0C49ADAE" w14:textId="77777777" w:rsidR="0093053F" w:rsidRPr="008B66B0" w:rsidRDefault="0093053F" w:rsidP="001C2533">
            <w:pPr>
              <w:widowControl w:val="0"/>
              <w:numPr>
                <w:ilvl w:val="12"/>
                <w:numId w:val="0"/>
              </w:numPr>
              <w:suppressAutoHyphens/>
              <w:spacing w:after="0" w:line="240" w:lineRule="auto"/>
              <w:rPr>
                <w:rFonts w:ascii="Arial Narrow" w:eastAsia="Lucida Sans Unicode" w:hAnsi="Arial Narrow" w:cs="Microsoft Sans Serif"/>
                <w:b/>
                <w:lang w:eastAsia="sl-SI"/>
              </w:rPr>
            </w:pPr>
          </w:p>
          <w:p w14:paraId="7F0D3747" w14:textId="77777777" w:rsidR="0093053F" w:rsidRDefault="0093053F" w:rsidP="001C2533">
            <w:pPr>
              <w:widowControl w:val="0"/>
              <w:numPr>
                <w:ilvl w:val="12"/>
                <w:numId w:val="0"/>
              </w:numPr>
              <w:suppressAutoHyphens/>
              <w:spacing w:after="0" w:line="240" w:lineRule="auto"/>
              <w:rPr>
                <w:rFonts w:ascii="Arial Narrow" w:eastAsia="Lucida Sans Unicode" w:hAnsi="Arial Narrow" w:cs="Microsoft Sans Serif"/>
                <w:b/>
                <w:lang w:eastAsia="sl-SI"/>
              </w:rPr>
            </w:pPr>
          </w:p>
          <w:p w14:paraId="0198987F" w14:textId="4DBA6ACF" w:rsidR="00183B1D" w:rsidRPr="008B66B0" w:rsidRDefault="00183B1D" w:rsidP="001C2533">
            <w:pPr>
              <w:widowControl w:val="0"/>
              <w:numPr>
                <w:ilvl w:val="12"/>
                <w:numId w:val="0"/>
              </w:numPr>
              <w:suppressAutoHyphens/>
              <w:spacing w:after="0" w:line="240" w:lineRule="auto"/>
              <w:rPr>
                <w:rFonts w:ascii="Arial Narrow" w:eastAsia="Lucida Sans Unicode" w:hAnsi="Arial Narrow" w:cs="Microsoft Sans Serif"/>
                <w:b/>
                <w:lang w:eastAsia="sl-SI"/>
              </w:rPr>
            </w:pPr>
          </w:p>
        </w:tc>
        <w:tc>
          <w:tcPr>
            <w:tcW w:w="1921" w:type="dxa"/>
          </w:tcPr>
          <w:p w14:paraId="561F0106" w14:textId="77777777" w:rsidR="0093053F" w:rsidRPr="008B66B0" w:rsidRDefault="0093053F" w:rsidP="001C2533">
            <w:pPr>
              <w:widowControl w:val="0"/>
              <w:numPr>
                <w:ilvl w:val="12"/>
                <w:numId w:val="0"/>
              </w:numPr>
              <w:suppressAutoHyphens/>
              <w:spacing w:after="0" w:line="240" w:lineRule="auto"/>
              <w:rPr>
                <w:rFonts w:ascii="Arial Narrow" w:eastAsia="Lucida Sans Unicode" w:hAnsi="Arial Narrow" w:cs="Microsoft Sans Serif"/>
                <w:lang w:eastAsia="sl-SI"/>
              </w:rPr>
            </w:pPr>
          </w:p>
        </w:tc>
        <w:tc>
          <w:tcPr>
            <w:tcW w:w="4101" w:type="dxa"/>
          </w:tcPr>
          <w:p w14:paraId="7E77288E" w14:textId="77777777" w:rsidR="0093053F" w:rsidRPr="008B66B0" w:rsidRDefault="0093053F" w:rsidP="001C2533">
            <w:pPr>
              <w:widowControl w:val="0"/>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lang w:eastAsia="sl-SI"/>
              </w:rPr>
              <w:t>Naročnik:</w:t>
            </w:r>
          </w:p>
          <w:p w14:paraId="3C5BD209" w14:textId="77777777" w:rsidR="0093053F" w:rsidRPr="008B66B0" w:rsidRDefault="0093053F" w:rsidP="001C2533">
            <w:pPr>
              <w:widowControl w:val="0"/>
              <w:numPr>
                <w:ilvl w:val="12"/>
                <w:numId w:val="0"/>
              </w:numPr>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bCs/>
                <w:lang w:eastAsia="sl-SI"/>
              </w:rPr>
              <w:t>Občina Dravograd</w:t>
            </w:r>
          </w:p>
          <w:p w14:paraId="29958640" w14:textId="5395D603" w:rsidR="0093053F" w:rsidRPr="008B66B0" w:rsidRDefault="0093053F" w:rsidP="001C2533">
            <w:pPr>
              <w:widowControl w:val="0"/>
              <w:numPr>
                <w:ilvl w:val="12"/>
                <w:numId w:val="0"/>
              </w:numPr>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lang w:eastAsia="sl-SI"/>
              </w:rPr>
              <w:t xml:space="preserve">Župan, </w:t>
            </w:r>
          </w:p>
          <w:p w14:paraId="4F522C97" w14:textId="77777777" w:rsidR="0093053F" w:rsidRDefault="008B0D8D" w:rsidP="001C2533">
            <w:pPr>
              <w:widowControl w:val="0"/>
              <w:numPr>
                <w:ilvl w:val="12"/>
                <w:numId w:val="0"/>
              </w:numPr>
              <w:suppressAutoHyphens/>
              <w:spacing w:after="0" w:line="240" w:lineRule="auto"/>
              <w:rPr>
                <w:rFonts w:ascii="Arial Narrow" w:eastAsia="Lucida Sans Unicode" w:hAnsi="Arial Narrow" w:cs="Microsoft Sans Serif"/>
                <w:bCs/>
                <w:lang w:eastAsia="sl-SI"/>
              </w:rPr>
            </w:pPr>
            <w:r w:rsidRPr="008B0D8D">
              <w:rPr>
                <w:rFonts w:ascii="Arial Narrow" w:eastAsia="Lucida Sans Unicode" w:hAnsi="Arial Narrow" w:cs="Microsoft Sans Serif"/>
                <w:bCs/>
                <w:lang w:eastAsia="sl-SI"/>
              </w:rPr>
              <w:t>Tone PREKSAVEC</w:t>
            </w:r>
          </w:p>
          <w:p w14:paraId="022A10B3" w14:textId="77777777" w:rsidR="00183B1D" w:rsidRDefault="00183B1D" w:rsidP="001C2533">
            <w:pPr>
              <w:widowControl w:val="0"/>
              <w:numPr>
                <w:ilvl w:val="12"/>
                <w:numId w:val="0"/>
              </w:numPr>
              <w:suppressAutoHyphens/>
              <w:spacing w:after="0" w:line="240" w:lineRule="auto"/>
              <w:rPr>
                <w:rFonts w:ascii="Arial Narrow" w:eastAsia="Lucida Sans Unicode" w:hAnsi="Arial Narrow" w:cs="Microsoft Sans Serif"/>
                <w:bCs/>
                <w:lang w:eastAsia="sl-SI"/>
              </w:rPr>
            </w:pPr>
          </w:p>
          <w:p w14:paraId="090DCF55" w14:textId="77777777" w:rsidR="00183B1D" w:rsidRDefault="00183B1D" w:rsidP="001C2533">
            <w:pPr>
              <w:widowControl w:val="0"/>
              <w:numPr>
                <w:ilvl w:val="12"/>
                <w:numId w:val="0"/>
              </w:numPr>
              <w:suppressAutoHyphens/>
              <w:spacing w:after="0" w:line="240" w:lineRule="auto"/>
              <w:rPr>
                <w:rFonts w:ascii="Arial Narrow" w:eastAsia="Lucida Sans Unicode" w:hAnsi="Arial Narrow" w:cs="Microsoft Sans Serif"/>
                <w:bCs/>
                <w:lang w:eastAsia="sl-SI"/>
              </w:rPr>
            </w:pPr>
          </w:p>
          <w:p w14:paraId="684C1D10" w14:textId="37EA8D63" w:rsidR="00183B1D" w:rsidRPr="008B0D8D" w:rsidRDefault="00183B1D" w:rsidP="001C2533">
            <w:pPr>
              <w:widowControl w:val="0"/>
              <w:numPr>
                <w:ilvl w:val="12"/>
                <w:numId w:val="0"/>
              </w:numPr>
              <w:suppressAutoHyphens/>
              <w:spacing w:after="0" w:line="240" w:lineRule="auto"/>
              <w:rPr>
                <w:rFonts w:ascii="Arial Narrow" w:eastAsia="Lucida Sans Unicode" w:hAnsi="Arial Narrow" w:cs="Microsoft Sans Serif"/>
                <w:bCs/>
                <w:lang w:eastAsia="sl-SI"/>
              </w:rPr>
            </w:pPr>
          </w:p>
        </w:tc>
      </w:tr>
    </w:tbl>
    <w:p w14:paraId="24B22520" w14:textId="1C2AE8A0" w:rsidR="00183B1D" w:rsidRDefault="00183B1D" w:rsidP="00183B1D">
      <w:pPr>
        <w:spacing w:after="0" w:line="240" w:lineRule="auto"/>
        <w:ind w:firstLine="708"/>
        <w:rPr>
          <w:b/>
          <w:sz w:val="18"/>
        </w:rPr>
      </w:pPr>
    </w:p>
    <w:p w14:paraId="352AF467" w14:textId="77777777" w:rsidR="00183B1D" w:rsidRDefault="00183B1D">
      <w:pPr>
        <w:rPr>
          <w:b/>
          <w:sz w:val="18"/>
        </w:rPr>
      </w:pPr>
      <w:r>
        <w:rPr>
          <w:b/>
          <w:sz w:val="18"/>
        </w:rPr>
        <w:br w:type="page"/>
      </w:r>
    </w:p>
    <w:p w14:paraId="4BEEE8B0" w14:textId="77777777" w:rsidR="00183B1D" w:rsidRPr="007750B4" w:rsidRDefault="00183B1D" w:rsidP="00183B1D">
      <w:pPr>
        <w:spacing w:after="120"/>
        <w:ind w:left="1416" w:firstLine="708"/>
        <w:rPr>
          <w:rFonts w:ascii="Arial Narrow" w:hAnsi="Arial Narrow" w:cs="Arial"/>
          <w:b/>
          <w:sz w:val="28"/>
          <w:szCs w:val="28"/>
        </w:rPr>
      </w:pPr>
      <w:r w:rsidRPr="007750B4">
        <w:rPr>
          <w:rFonts w:ascii="Arial Narrow" w:hAnsi="Arial Narrow" w:cs="Arial"/>
          <w:b/>
          <w:sz w:val="28"/>
          <w:szCs w:val="28"/>
        </w:rPr>
        <w:lastRenderedPageBreak/>
        <w:t xml:space="preserve">                                                                                             Priloga II</w:t>
      </w:r>
    </w:p>
    <w:p w14:paraId="2761768A" w14:textId="77777777" w:rsidR="00183B1D" w:rsidRPr="007750B4" w:rsidRDefault="00183B1D" w:rsidP="00183B1D">
      <w:pPr>
        <w:spacing w:after="120"/>
        <w:rPr>
          <w:rFonts w:ascii="Arial Narrow" w:hAnsi="Arial Narrow" w:cs="Arial"/>
          <w:b/>
          <w:sz w:val="28"/>
          <w:szCs w:val="28"/>
        </w:rPr>
      </w:pPr>
      <w:r w:rsidRPr="007750B4">
        <w:rPr>
          <w:rFonts w:ascii="Arial Narrow" w:hAnsi="Arial Narrow" w:cs="Arial"/>
          <w:b/>
          <w:sz w:val="28"/>
          <w:szCs w:val="28"/>
        </w:rPr>
        <w:t xml:space="preserve">                       POTRDILO O OBVEZNEM OGLEDU LOKACIJE GRADNJE</w:t>
      </w:r>
    </w:p>
    <w:p w14:paraId="610D545D" w14:textId="77777777" w:rsidR="00183B1D" w:rsidRPr="007750B4" w:rsidRDefault="00183B1D" w:rsidP="00183B1D">
      <w:pPr>
        <w:spacing w:after="120"/>
        <w:rPr>
          <w:rFonts w:ascii="Arial Narrow" w:hAnsi="Arial Narrow" w:cs="Arial"/>
        </w:rPr>
      </w:pPr>
    </w:p>
    <w:p w14:paraId="576A5185" w14:textId="77777777"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Naročnik Občina Dravograd potrjuje, da se je dne _____________________ ponudnik </w:t>
      </w:r>
    </w:p>
    <w:p w14:paraId="24C63E13" w14:textId="77777777" w:rsidR="00183B1D" w:rsidRPr="007750B4" w:rsidRDefault="00183B1D" w:rsidP="00183B1D">
      <w:pPr>
        <w:spacing w:after="120"/>
        <w:jc w:val="both"/>
        <w:rPr>
          <w:rFonts w:ascii="Arial Narrow" w:hAnsi="Arial Narrow" w:cs="Arial"/>
        </w:rPr>
      </w:pPr>
    </w:p>
    <w:p w14:paraId="644821D0" w14:textId="77777777" w:rsidR="00183B1D" w:rsidRPr="007750B4" w:rsidRDefault="00183B1D" w:rsidP="00183B1D">
      <w:pPr>
        <w:pStyle w:val="Odstavekseznama"/>
        <w:numPr>
          <w:ilvl w:val="0"/>
          <w:numId w:val="19"/>
        </w:numPr>
        <w:spacing w:after="120"/>
        <w:jc w:val="both"/>
        <w:rPr>
          <w:rFonts w:ascii="Arial Narrow" w:hAnsi="Arial Narrow" w:cs="Arial"/>
        </w:rPr>
      </w:pPr>
      <w:r w:rsidRPr="007750B4">
        <w:rPr>
          <w:rFonts w:ascii="Arial Narrow" w:hAnsi="Arial Narrow" w:cs="Arial"/>
        </w:rPr>
        <w:t xml:space="preserve">_________________________________________________________ </w:t>
      </w:r>
    </w:p>
    <w:p w14:paraId="3E460A45" w14:textId="77777777" w:rsidR="00183B1D" w:rsidRPr="007750B4" w:rsidRDefault="00183B1D" w:rsidP="00183B1D">
      <w:pPr>
        <w:spacing w:after="120"/>
        <w:jc w:val="both"/>
        <w:rPr>
          <w:rFonts w:ascii="Arial Narrow" w:hAnsi="Arial Narrow" w:cs="Arial"/>
        </w:rPr>
      </w:pPr>
    </w:p>
    <w:p w14:paraId="2004CD83" w14:textId="113B5543"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udeležil obveznega ogleda lokacije gradnje </w:t>
      </w:r>
      <w:r w:rsidR="00E16858" w:rsidRPr="00F02B44">
        <w:rPr>
          <w:rFonts w:ascii="Arial Narrow" w:hAnsi="Arial Narrow" w:cs="Arial"/>
          <w:b/>
          <w:color w:val="000000"/>
        </w:rPr>
        <w:t>»</w:t>
      </w:r>
      <w:r w:rsidR="00E16858">
        <w:rPr>
          <w:rFonts w:ascii="Arial Narrow" w:hAnsi="Arial Narrow" w:cs="Arial"/>
          <w:b/>
          <w:color w:val="000000"/>
        </w:rPr>
        <w:t>ENERGETSKA SANACIJA PD KOŠENJAK</w:t>
      </w:r>
      <w:r w:rsidR="00E16858" w:rsidRPr="00F02B44">
        <w:rPr>
          <w:rFonts w:ascii="Arial Narrow" w:hAnsi="Arial Narrow" w:cs="Arial"/>
          <w:b/>
          <w:color w:val="000000"/>
        </w:rPr>
        <w:t>«</w:t>
      </w:r>
      <w:r w:rsidRPr="007750B4">
        <w:rPr>
          <w:rFonts w:ascii="Arial Narrow" w:hAnsi="Arial Narrow" w:cs="Arial"/>
        </w:rPr>
        <w:t>.</w:t>
      </w:r>
    </w:p>
    <w:p w14:paraId="734CE943" w14:textId="77777777" w:rsidR="00183B1D" w:rsidRPr="007750B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p>
    <w:p w14:paraId="689DA4E6" w14:textId="77777777" w:rsidR="00183B1D" w:rsidRPr="00F8429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r w:rsidRPr="007750B4">
        <w:rPr>
          <w:rFonts w:ascii="Arial Narrow" w:hAnsi="Arial Narrow" w:cs="Arial"/>
          <w:shd w:val="clear" w:color="auto" w:fill="FFFFFF"/>
        </w:rPr>
        <w:t>Dravograd, dne _______________                                                           Občina Dravograd (podpis in žig)</w:t>
      </w:r>
    </w:p>
    <w:p w14:paraId="208B543A" w14:textId="77777777" w:rsidR="00FD2EC7" w:rsidRDefault="00FD2EC7" w:rsidP="00183B1D">
      <w:pPr>
        <w:spacing w:after="0" w:line="240" w:lineRule="auto"/>
        <w:ind w:firstLine="708"/>
        <w:rPr>
          <w:b/>
          <w:sz w:val="18"/>
        </w:rPr>
      </w:pPr>
    </w:p>
    <w:sectPr w:rsidR="00FD2EC7" w:rsidSect="00FC4617">
      <w:footerReference w:type="default" r:id="rId4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49AC" w14:textId="77777777" w:rsidR="005465AC" w:rsidRDefault="005465AC" w:rsidP="006975C6">
      <w:pPr>
        <w:spacing w:after="0" w:line="240" w:lineRule="auto"/>
      </w:pPr>
      <w:r>
        <w:separator/>
      </w:r>
    </w:p>
  </w:endnote>
  <w:endnote w:type="continuationSeparator" w:id="0">
    <w:p w14:paraId="45CBF103" w14:textId="77777777" w:rsidR="005465AC" w:rsidRDefault="005465A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ce">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1B19" w14:textId="77777777" w:rsidR="00FA2194" w:rsidRPr="00B00295" w:rsidRDefault="00000000" w:rsidP="001960A8">
    <w:pPr>
      <w:pStyle w:val="Noga"/>
      <w:shd w:val="clear" w:color="auto" w:fill="FFFFFF" w:themeFill="background1"/>
      <w:ind w:left="7513"/>
      <w:jc w:val="center"/>
      <w:rPr>
        <w:rFonts w:ascii="Arial" w:hAnsi="Arial" w:cs="Arial"/>
        <w:sz w:val="18"/>
      </w:rPr>
    </w:pPr>
    <w:sdt>
      <w:sdtPr>
        <w:rPr>
          <w:rFonts w:ascii="Arial" w:hAnsi="Arial" w:cs="Arial"/>
          <w:sz w:val="18"/>
        </w:rPr>
        <w:id w:val="-1389952093"/>
        <w:docPartObj>
          <w:docPartGallery w:val="Page Numbers (Bottom of Page)"/>
          <w:docPartUnique/>
        </w:docPartObj>
      </w:sdtPr>
      <w:sdtEndPr>
        <w:rPr>
          <w:noProof/>
        </w:rPr>
      </w:sdtEndPr>
      <w:sdtContent>
        <w:r w:rsidR="00FA2194" w:rsidRPr="00B00295">
          <w:rPr>
            <w:rFonts w:ascii="Arial" w:hAnsi="Arial" w:cs="Arial"/>
            <w:sz w:val="18"/>
          </w:rPr>
          <w:fldChar w:fldCharType="begin"/>
        </w:r>
        <w:r w:rsidR="00FA2194" w:rsidRPr="00B00295">
          <w:rPr>
            <w:rFonts w:ascii="Arial" w:hAnsi="Arial" w:cs="Arial"/>
            <w:sz w:val="18"/>
          </w:rPr>
          <w:instrText xml:space="preserve"> PAGE   \* MERGEFORMAT </w:instrText>
        </w:r>
        <w:r w:rsidR="00FA2194" w:rsidRPr="00B00295">
          <w:rPr>
            <w:rFonts w:ascii="Arial" w:hAnsi="Arial" w:cs="Arial"/>
            <w:sz w:val="18"/>
          </w:rPr>
          <w:fldChar w:fldCharType="separate"/>
        </w:r>
        <w:r w:rsidR="00FA2194">
          <w:rPr>
            <w:rFonts w:ascii="Arial" w:hAnsi="Arial" w:cs="Arial"/>
            <w:noProof/>
            <w:sz w:val="18"/>
          </w:rPr>
          <w:t>21</w:t>
        </w:r>
        <w:r w:rsidR="00FA2194" w:rsidRPr="00B00295">
          <w:rPr>
            <w:rFonts w:ascii="Arial" w:hAnsi="Arial" w:cs="Arial"/>
            <w:noProof/>
            <w:sz w:val="18"/>
          </w:rPr>
          <w:fldChar w:fldCharType="end"/>
        </w:r>
      </w:sdtContent>
    </w:sdt>
  </w:p>
  <w:p w14:paraId="6A809361" w14:textId="77777777" w:rsidR="00FA2194" w:rsidRPr="00F40195" w:rsidRDefault="00FA2194" w:rsidP="00D379CF">
    <w:pPr>
      <w:pStyle w:val="Noga"/>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60673273"/>
      <w:docPartObj>
        <w:docPartGallery w:val="Page Numbers (Bottom of Page)"/>
        <w:docPartUnique/>
      </w:docPartObj>
    </w:sdtPr>
    <w:sdtContent>
      <w:p w14:paraId="3DFE29A0" w14:textId="77777777" w:rsidR="00FA2194" w:rsidRPr="00B52D23" w:rsidRDefault="00FA2194">
        <w:pPr>
          <w:pStyle w:val="Noga"/>
          <w:jc w:val="right"/>
          <w:rPr>
            <w:sz w:val="18"/>
          </w:rPr>
        </w:pPr>
        <w:r w:rsidRPr="00B52D23">
          <w:rPr>
            <w:sz w:val="18"/>
          </w:rPr>
          <w:fldChar w:fldCharType="begin"/>
        </w:r>
        <w:r w:rsidRPr="00B52D23">
          <w:rPr>
            <w:sz w:val="18"/>
          </w:rPr>
          <w:instrText>PAGE   \* MERGEFORMAT</w:instrText>
        </w:r>
        <w:r w:rsidRPr="00B52D23">
          <w:rPr>
            <w:sz w:val="18"/>
          </w:rPr>
          <w:fldChar w:fldCharType="separate"/>
        </w:r>
        <w:r>
          <w:rPr>
            <w:noProof/>
            <w:sz w:val="18"/>
          </w:rPr>
          <w:t>27</w:t>
        </w:r>
        <w:r w:rsidRPr="00B52D23">
          <w:rPr>
            <w:sz w:val="18"/>
          </w:rPr>
          <w:fldChar w:fldCharType="end"/>
        </w:r>
      </w:p>
    </w:sdtContent>
  </w:sdt>
  <w:p w14:paraId="5A8FC2B4" w14:textId="77777777" w:rsidR="00FA2194" w:rsidRPr="00F40195" w:rsidRDefault="00FA2194" w:rsidP="001960A8">
    <w:pPr>
      <w:pStyle w:val="Noga"/>
      <w:tabs>
        <w:tab w:val="left" w:pos="3301"/>
      </w:tabs>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79005257"/>
      <w:docPartObj>
        <w:docPartGallery w:val="Page Numbers (Bottom of Page)"/>
        <w:docPartUnique/>
      </w:docPartObj>
    </w:sdtPr>
    <w:sdtContent>
      <w:p w14:paraId="5F45E798" w14:textId="77777777" w:rsidR="00FA2194" w:rsidRPr="004D0DC1"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32</w:t>
        </w:r>
        <w:r w:rsidRPr="004D0DC1">
          <w:rPr>
            <w:sz w:val="18"/>
          </w:rPr>
          <w:fldChar w:fldCharType="end"/>
        </w:r>
      </w:p>
    </w:sdtContent>
  </w:sdt>
  <w:p w14:paraId="17D28AC9" w14:textId="77777777" w:rsidR="00FA2194" w:rsidRPr="00F40195" w:rsidRDefault="00FA2194" w:rsidP="001960A8">
    <w:pPr>
      <w:pStyle w:val="Noga"/>
      <w:tabs>
        <w:tab w:val="left" w:pos="3301"/>
      </w:tabs>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629019053"/>
      <w:docPartObj>
        <w:docPartGallery w:val="Page Numbers (Bottom of Page)"/>
        <w:docPartUnique/>
      </w:docPartObj>
    </w:sdtPr>
    <w:sdtEndPr>
      <w:rPr>
        <w:sz w:val="14"/>
      </w:rPr>
    </w:sdtEndPr>
    <w:sdtContent>
      <w:p w14:paraId="730F8F82" w14:textId="77777777" w:rsidR="00FA2194" w:rsidRPr="00F40195" w:rsidRDefault="00FA2194">
        <w:pPr>
          <w:pStyle w:val="Noga"/>
          <w:jc w:val="right"/>
          <w:rPr>
            <w:sz w:val="14"/>
          </w:rPr>
        </w:pPr>
        <w:r w:rsidRPr="004D0DC1">
          <w:rPr>
            <w:sz w:val="18"/>
          </w:rPr>
          <w:fldChar w:fldCharType="begin"/>
        </w:r>
        <w:r w:rsidRPr="004D0DC1">
          <w:rPr>
            <w:sz w:val="18"/>
          </w:rPr>
          <w:instrText>PAGE   \* MERGEFORMAT</w:instrText>
        </w:r>
        <w:r w:rsidRPr="004D0DC1">
          <w:rPr>
            <w:sz w:val="18"/>
          </w:rPr>
          <w:fldChar w:fldCharType="separate"/>
        </w:r>
        <w:r>
          <w:rPr>
            <w:noProof/>
            <w:sz w:val="18"/>
          </w:rPr>
          <w:t>36</w:t>
        </w:r>
        <w:r w:rsidRPr="004D0DC1">
          <w:rPr>
            <w:sz w:val="18"/>
          </w:rPr>
          <w:fldChar w:fldCharType="end"/>
        </w:r>
      </w:p>
    </w:sdtContent>
  </w:sdt>
  <w:p w14:paraId="37015C73" w14:textId="77777777" w:rsidR="00FA2194" w:rsidRPr="00F40195" w:rsidRDefault="00FA2194" w:rsidP="001960A8">
    <w:pPr>
      <w:pStyle w:val="Noga"/>
      <w:tabs>
        <w:tab w:val="left" w:pos="3301"/>
      </w:tabs>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717341342"/>
      <w:docPartObj>
        <w:docPartGallery w:val="Page Numbers (Bottom of Page)"/>
        <w:docPartUnique/>
      </w:docPartObj>
    </w:sdtPr>
    <w:sdtEndPr>
      <w:rPr>
        <w:sz w:val="24"/>
      </w:rPr>
    </w:sdtEndPr>
    <w:sdtContent>
      <w:p w14:paraId="3FFCA9C7" w14:textId="77777777" w:rsidR="00FA2194" w:rsidRPr="004D0DC1" w:rsidRDefault="00FA2194">
        <w:pPr>
          <w:pStyle w:val="Noga"/>
          <w:jc w:val="right"/>
          <w:rPr>
            <w:sz w:val="24"/>
          </w:rPr>
        </w:pPr>
        <w:r w:rsidRPr="004D0DC1">
          <w:rPr>
            <w:sz w:val="16"/>
          </w:rPr>
          <w:fldChar w:fldCharType="begin"/>
        </w:r>
        <w:r w:rsidRPr="004D0DC1">
          <w:rPr>
            <w:sz w:val="16"/>
          </w:rPr>
          <w:instrText>PAGE   \* MERGEFORMAT</w:instrText>
        </w:r>
        <w:r w:rsidRPr="004D0DC1">
          <w:rPr>
            <w:sz w:val="16"/>
          </w:rPr>
          <w:fldChar w:fldCharType="separate"/>
        </w:r>
        <w:r>
          <w:rPr>
            <w:noProof/>
            <w:sz w:val="16"/>
          </w:rPr>
          <w:t>40</w:t>
        </w:r>
        <w:r w:rsidRPr="004D0DC1">
          <w:rPr>
            <w:sz w:val="16"/>
          </w:rPr>
          <w:fldChar w:fldCharType="end"/>
        </w:r>
      </w:p>
    </w:sdtContent>
  </w:sdt>
  <w:p w14:paraId="5B0A1F84" w14:textId="77777777" w:rsidR="00FA2194" w:rsidRPr="00F40195" w:rsidRDefault="00FA2194" w:rsidP="001960A8">
    <w:pPr>
      <w:pStyle w:val="Noga"/>
      <w:tabs>
        <w:tab w:val="left" w:pos="3301"/>
      </w:tabs>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996605096"/>
      <w:docPartObj>
        <w:docPartGallery w:val="Page Numbers (Bottom of Page)"/>
        <w:docPartUnique/>
      </w:docPartObj>
    </w:sdtPr>
    <w:sdtContent>
      <w:p w14:paraId="668F8593" w14:textId="77777777" w:rsidR="00FA2194" w:rsidRPr="00F40195"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47</w:t>
        </w:r>
        <w:r w:rsidRPr="004D0DC1">
          <w:rPr>
            <w:sz w:val="18"/>
          </w:rPr>
          <w:fldChar w:fldCharType="end"/>
        </w:r>
      </w:p>
    </w:sdtContent>
  </w:sdt>
  <w:p w14:paraId="2B044832" w14:textId="77777777" w:rsidR="00FA2194" w:rsidRPr="00F40195" w:rsidRDefault="00FA2194" w:rsidP="001960A8">
    <w:pPr>
      <w:pStyle w:val="Noga"/>
      <w:tabs>
        <w:tab w:val="left" w:pos="3301"/>
      </w:tabs>
      <w:rPr>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287571647"/>
      <w:docPartObj>
        <w:docPartGallery w:val="Page Numbers (Bottom of Page)"/>
        <w:docPartUnique/>
      </w:docPartObj>
    </w:sdtPr>
    <w:sdtEndPr>
      <w:rPr>
        <w:sz w:val="22"/>
      </w:rPr>
    </w:sdtEndPr>
    <w:sdtContent>
      <w:p w14:paraId="1E10F785" w14:textId="77777777" w:rsidR="00FA2194" w:rsidRPr="00C21D71" w:rsidRDefault="00FA2194">
        <w:pPr>
          <w:pStyle w:val="Noga"/>
          <w:jc w:val="right"/>
        </w:pPr>
        <w:r w:rsidRPr="00C21D71">
          <w:rPr>
            <w:sz w:val="18"/>
          </w:rPr>
          <w:fldChar w:fldCharType="begin"/>
        </w:r>
        <w:r w:rsidRPr="00C21D71">
          <w:rPr>
            <w:sz w:val="18"/>
          </w:rPr>
          <w:instrText>PAGE   \* MERGEFORMAT</w:instrText>
        </w:r>
        <w:r w:rsidRPr="00C21D71">
          <w:rPr>
            <w:sz w:val="18"/>
          </w:rPr>
          <w:fldChar w:fldCharType="separate"/>
        </w:r>
        <w:r>
          <w:rPr>
            <w:noProof/>
            <w:sz w:val="18"/>
          </w:rPr>
          <w:t>48</w:t>
        </w:r>
        <w:r w:rsidRPr="00C21D71">
          <w:rPr>
            <w:sz w:val="18"/>
          </w:rPr>
          <w:fldChar w:fldCharType="end"/>
        </w:r>
      </w:p>
    </w:sdtContent>
  </w:sdt>
  <w:p w14:paraId="0BF4723A" w14:textId="77777777" w:rsidR="00FA2194" w:rsidRPr="00F40195" w:rsidRDefault="00FA2194" w:rsidP="001960A8">
    <w:pPr>
      <w:pStyle w:val="Noga"/>
      <w:tabs>
        <w:tab w:val="left" w:pos="3301"/>
      </w:tabs>
      <w:rPr>
        <w:sz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857952"/>
      <w:docPartObj>
        <w:docPartGallery w:val="Page Numbers (Bottom of Page)"/>
        <w:docPartUnique/>
      </w:docPartObj>
    </w:sdtPr>
    <w:sdtEndPr>
      <w:rPr>
        <w:sz w:val="18"/>
      </w:rPr>
    </w:sdtEndPr>
    <w:sdtContent>
      <w:p w14:paraId="065293FE" w14:textId="77777777" w:rsidR="00FA2194" w:rsidRPr="0002508E" w:rsidRDefault="00FA2194">
        <w:pPr>
          <w:pStyle w:val="Noga"/>
          <w:jc w:val="right"/>
          <w:rPr>
            <w:sz w:val="18"/>
          </w:rPr>
        </w:pPr>
        <w:r w:rsidRPr="0002508E">
          <w:rPr>
            <w:sz w:val="18"/>
          </w:rPr>
          <w:fldChar w:fldCharType="begin"/>
        </w:r>
        <w:r w:rsidRPr="0002508E">
          <w:rPr>
            <w:sz w:val="18"/>
          </w:rPr>
          <w:instrText>PAGE   \* MERGEFORMAT</w:instrText>
        </w:r>
        <w:r w:rsidRPr="0002508E">
          <w:rPr>
            <w:sz w:val="18"/>
          </w:rPr>
          <w:fldChar w:fldCharType="separate"/>
        </w:r>
        <w:r>
          <w:rPr>
            <w:noProof/>
            <w:sz w:val="18"/>
          </w:rPr>
          <w:t>55</w:t>
        </w:r>
        <w:r w:rsidRPr="0002508E">
          <w:rPr>
            <w:sz w:val="18"/>
          </w:rPr>
          <w:fldChar w:fldCharType="end"/>
        </w:r>
      </w:p>
    </w:sdtContent>
  </w:sdt>
  <w:p w14:paraId="29043D8F" w14:textId="77777777" w:rsidR="00FA2194" w:rsidRDefault="00FA2194" w:rsidP="001960A8">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79CB7" w14:textId="77777777" w:rsidR="005465AC" w:rsidRDefault="005465AC" w:rsidP="006975C6">
      <w:pPr>
        <w:spacing w:after="0" w:line="240" w:lineRule="auto"/>
      </w:pPr>
      <w:r>
        <w:separator/>
      </w:r>
    </w:p>
  </w:footnote>
  <w:footnote w:type="continuationSeparator" w:id="0">
    <w:p w14:paraId="428CAF7A" w14:textId="77777777" w:rsidR="005465AC" w:rsidRDefault="005465AC" w:rsidP="006975C6">
      <w:pPr>
        <w:spacing w:after="0" w:line="240" w:lineRule="auto"/>
      </w:pPr>
      <w:r>
        <w:continuationSeparator/>
      </w:r>
    </w:p>
  </w:footnote>
  <w:footnote w:id="1">
    <w:p w14:paraId="5CBAB43E" w14:textId="77777777" w:rsidR="00FA2194" w:rsidRDefault="00FA2194" w:rsidP="00553E0E">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3EB68" w14:textId="77777777" w:rsidR="00FA2194" w:rsidRPr="00F40195" w:rsidRDefault="00FA2194" w:rsidP="006347C3">
    <w:pPr>
      <w:pStyle w:val="Glava"/>
      <w:tabs>
        <w:tab w:val="clear" w:pos="4536"/>
        <w:tab w:val="clear" w:pos="9072"/>
        <w:tab w:val="left" w:pos="1168"/>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5028"/>
    <w:multiLevelType w:val="hybridMultilevel"/>
    <w:tmpl w:val="9CF638B4"/>
    <w:lvl w:ilvl="0" w:tplc="C1B49DA8">
      <w:start w:val="1"/>
      <w:numFmt w:val="bullet"/>
      <w:lvlText w:val=""/>
      <w:lvlJc w:val="left"/>
      <w:pPr>
        <w:ind w:left="720" w:hanging="360"/>
      </w:pPr>
      <w:rPr>
        <w:rFonts w:ascii="Symbol" w:hAnsi="Symbol" w:cs="Symbol" w:hint="default"/>
        <w:sz w:val="18"/>
        <w:szCs w:val="18"/>
      </w:rPr>
    </w:lvl>
    <w:lvl w:ilvl="1" w:tplc="A7447E86">
      <w:start w:val="1"/>
      <w:numFmt w:val="bullet"/>
      <w:lvlText w:val="o"/>
      <w:lvlJc w:val="left"/>
      <w:pPr>
        <w:ind w:left="1440" w:hanging="360"/>
      </w:pPr>
      <w:rPr>
        <w:rFonts w:ascii="Courier New" w:hAnsi="Courier New" w:cs="Courier New" w:hint="default"/>
      </w:rPr>
    </w:lvl>
    <w:lvl w:ilvl="2" w:tplc="6F6AA7B0">
      <w:start w:val="1"/>
      <w:numFmt w:val="bullet"/>
      <w:lvlText w:val=""/>
      <w:lvlJc w:val="left"/>
      <w:pPr>
        <w:ind w:left="2160" w:hanging="360"/>
      </w:pPr>
      <w:rPr>
        <w:rFonts w:ascii="Wingdings" w:hAnsi="Wingdings" w:cs="Wingdings" w:hint="default"/>
      </w:rPr>
    </w:lvl>
    <w:lvl w:ilvl="3" w:tplc="99A6E24A">
      <w:start w:val="1"/>
      <w:numFmt w:val="bullet"/>
      <w:lvlText w:val=""/>
      <w:lvlJc w:val="left"/>
      <w:pPr>
        <w:ind w:left="2880" w:hanging="360"/>
      </w:pPr>
      <w:rPr>
        <w:rFonts w:ascii="Symbol" w:hAnsi="Symbol" w:cs="Symbol" w:hint="default"/>
      </w:rPr>
    </w:lvl>
    <w:lvl w:ilvl="4" w:tplc="EE549EC2">
      <w:start w:val="1"/>
      <w:numFmt w:val="bullet"/>
      <w:lvlText w:val="o"/>
      <w:lvlJc w:val="left"/>
      <w:pPr>
        <w:ind w:left="3600" w:hanging="360"/>
      </w:pPr>
      <w:rPr>
        <w:rFonts w:ascii="Courier New" w:hAnsi="Courier New" w:cs="Courier New" w:hint="default"/>
      </w:rPr>
    </w:lvl>
    <w:lvl w:ilvl="5" w:tplc="E9D07170">
      <w:start w:val="1"/>
      <w:numFmt w:val="bullet"/>
      <w:lvlText w:val=""/>
      <w:lvlJc w:val="left"/>
      <w:pPr>
        <w:ind w:left="4320" w:hanging="360"/>
      </w:pPr>
      <w:rPr>
        <w:rFonts w:ascii="Wingdings" w:hAnsi="Wingdings" w:cs="Wingdings" w:hint="default"/>
      </w:rPr>
    </w:lvl>
    <w:lvl w:ilvl="6" w:tplc="429836CE">
      <w:start w:val="1"/>
      <w:numFmt w:val="bullet"/>
      <w:lvlText w:val=""/>
      <w:lvlJc w:val="left"/>
      <w:pPr>
        <w:ind w:left="5040" w:hanging="360"/>
      </w:pPr>
      <w:rPr>
        <w:rFonts w:ascii="Symbol" w:hAnsi="Symbol" w:cs="Symbol" w:hint="default"/>
      </w:rPr>
    </w:lvl>
    <w:lvl w:ilvl="7" w:tplc="F26A9236">
      <w:start w:val="1"/>
      <w:numFmt w:val="bullet"/>
      <w:lvlText w:val="o"/>
      <w:lvlJc w:val="left"/>
      <w:pPr>
        <w:ind w:left="5760" w:hanging="360"/>
      </w:pPr>
      <w:rPr>
        <w:rFonts w:ascii="Courier New" w:hAnsi="Courier New" w:cs="Courier New" w:hint="default"/>
      </w:rPr>
    </w:lvl>
    <w:lvl w:ilvl="8" w:tplc="9E549C72">
      <w:start w:val="1"/>
      <w:numFmt w:val="bullet"/>
      <w:lvlText w:val=""/>
      <w:lvlJc w:val="left"/>
      <w:pPr>
        <w:ind w:left="6480" w:hanging="360"/>
      </w:pPr>
      <w:rPr>
        <w:rFonts w:ascii="Wingdings" w:hAnsi="Wingdings" w:cs="Wingdings" w:hint="default"/>
      </w:rPr>
    </w:lvl>
  </w:abstractNum>
  <w:abstractNum w:abstractNumId="1" w15:restartNumberingAfterBreak="0">
    <w:nsid w:val="06052319"/>
    <w:multiLevelType w:val="hybridMultilevel"/>
    <w:tmpl w:val="7D9AD95E"/>
    <w:lvl w:ilvl="0" w:tplc="A89C0356">
      <w:start w:val="1"/>
      <w:numFmt w:val="bullet"/>
      <w:lvlText w:val=""/>
      <w:lvlJc w:val="left"/>
      <w:pPr>
        <w:ind w:left="720" w:hanging="360"/>
      </w:pPr>
      <w:rPr>
        <w:rFonts w:ascii="Symbol" w:hAnsi="Symbol" w:cs="Symbol" w:hint="default"/>
        <w:sz w:val="18"/>
        <w:szCs w:val="18"/>
      </w:rPr>
    </w:lvl>
    <w:lvl w:ilvl="1" w:tplc="3A60EE22">
      <w:start w:val="1"/>
      <w:numFmt w:val="bullet"/>
      <w:lvlText w:val="o"/>
      <w:lvlJc w:val="left"/>
      <w:pPr>
        <w:ind w:left="1440" w:hanging="360"/>
      </w:pPr>
      <w:rPr>
        <w:rFonts w:ascii="Courier New" w:hAnsi="Courier New" w:cs="Courier New" w:hint="default"/>
      </w:rPr>
    </w:lvl>
    <w:lvl w:ilvl="2" w:tplc="14F0969A">
      <w:start w:val="1"/>
      <w:numFmt w:val="bullet"/>
      <w:lvlText w:val=""/>
      <w:lvlJc w:val="left"/>
      <w:pPr>
        <w:ind w:left="2160" w:hanging="360"/>
      </w:pPr>
      <w:rPr>
        <w:rFonts w:ascii="Wingdings" w:hAnsi="Wingdings" w:cs="Wingdings" w:hint="default"/>
      </w:rPr>
    </w:lvl>
    <w:lvl w:ilvl="3" w:tplc="1A22E01A">
      <w:start w:val="1"/>
      <w:numFmt w:val="bullet"/>
      <w:lvlText w:val=""/>
      <w:lvlJc w:val="left"/>
      <w:pPr>
        <w:ind w:left="2880" w:hanging="360"/>
      </w:pPr>
      <w:rPr>
        <w:rFonts w:ascii="Symbol" w:hAnsi="Symbol" w:cs="Symbol" w:hint="default"/>
      </w:rPr>
    </w:lvl>
    <w:lvl w:ilvl="4" w:tplc="EE1433DE">
      <w:start w:val="1"/>
      <w:numFmt w:val="bullet"/>
      <w:lvlText w:val="o"/>
      <w:lvlJc w:val="left"/>
      <w:pPr>
        <w:ind w:left="3600" w:hanging="360"/>
      </w:pPr>
      <w:rPr>
        <w:rFonts w:ascii="Courier New" w:hAnsi="Courier New" w:cs="Courier New" w:hint="default"/>
      </w:rPr>
    </w:lvl>
    <w:lvl w:ilvl="5" w:tplc="411A0CC4">
      <w:start w:val="1"/>
      <w:numFmt w:val="bullet"/>
      <w:lvlText w:val=""/>
      <w:lvlJc w:val="left"/>
      <w:pPr>
        <w:ind w:left="4320" w:hanging="360"/>
      </w:pPr>
      <w:rPr>
        <w:rFonts w:ascii="Wingdings" w:hAnsi="Wingdings" w:cs="Wingdings" w:hint="default"/>
      </w:rPr>
    </w:lvl>
    <w:lvl w:ilvl="6" w:tplc="210AFA6A">
      <w:start w:val="1"/>
      <w:numFmt w:val="bullet"/>
      <w:lvlText w:val=""/>
      <w:lvlJc w:val="left"/>
      <w:pPr>
        <w:ind w:left="5040" w:hanging="360"/>
      </w:pPr>
      <w:rPr>
        <w:rFonts w:ascii="Symbol" w:hAnsi="Symbol" w:cs="Symbol" w:hint="default"/>
      </w:rPr>
    </w:lvl>
    <w:lvl w:ilvl="7" w:tplc="7DD24ABA">
      <w:start w:val="1"/>
      <w:numFmt w:val="bullet"/>
      <w:lvlText w:val="o"/>
      <w:lvlJc w:val="left"/>
      <w:pPr>
        <w:ind w:left="5760" w:hanging="360"/>
      </w:pPr>
      <w:rPr>
        <w:rFonts w:ascii="Courier New" w:hAnsi="Courier New" w:cs="Courier New" w:hint="default"/>
      </w:rPr>
    </w:lvl>
    <w:lvl w:ilvl="8" w:tplc="4694EA9C">
      <w:start w:val="1"/>
      <w:numFmt w:val="bullet"/>
      <w:lvlText w:val=""/>
      <w:lvlJc w:val="left"/>
      <w:pPr>
        <w:ind w:left="6480" w:hanging="360"/>
      </w:pPr>
      <w:rPr>
        <w:rFonts w:ascii="Wingdings" w:hAnsi="Wingdings" w:cs="Wingdings" w:hint="default"/>
      </w:rPr>
    </w:lvl>
  </w:abstractNum>
  <w:abstractNum w:abstractNumId="2" w15:restartNumberingAfterBreak="0">
    <w:nsid w:val="09372554"/>
    <w:multiLevelType w:val="hybridMultilevel"/>
    <w:tmpl w:val="34C26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B329D5"/>
    <w:multiLevelType w:val="hybridMultilevel"/>
    <w:tmpl w:val="0178B848"/>
    <w:lvl w:ilvl="0" w:tplc="52EA37E4">
      <w:start w:val="1"/>
      <w:numFmt w:val="bullet"/>
      <w:lvlText w:val=""/>
      <w:lvlJc w:val="left"/>
      <w:pPr>
        <w:ind w:left="720" w:hanging="360"/>
      </w:pPr>
      <w:rPr>
        <w:rFonts w:ascii="Symbol" w:hAnsi="Symbol" w:cs="Symbol" w:hint="default"/>
        <w:sz w:val="18"/>
        <w:szCs w:val="18"/>
      </w:rPr>
    </w:lvl>
    <w:lvl w:ilvl="1" w:tplc="A1A48FDA">
      <w:start w:val="1"/>
      <w:numFmt w:val="bullet"/>
      <w:lvlText w:val="o"/>
      <w:lvlJc w:val="left"/>
      <w:pPr>
        <w:ind w:left="1440" w:hanging="360"/>
      </w:pPr>
      <w:rPr>
        <w:rFonts w:ascii="Courier New" w:hAnsi="Courier New" w:cs="Courier New" w:hint="default"/>
      </w:rPr>
    </w:lvl>
    <w:lvl w:ilvl="2" w:tplc="36EC42E0">
      <w:start w:val="1"/>
      <w:numFmt w:val="bullet"/>
      <w:lvlText w:val=""/>
      <w:lvlJc w:val="left"/>
      <w:pPr>
        <w:ind w:left="2160" w:hanging="360"/>
      </w:pPr>
      <w:rPr>
        <w:rFonts w:ascii="Wingdings" w:hAnsi="Wingdings" w:cs="Wingdings" w:hint="default"/>
      </w:rPr>
    </w:lvl>
    <w:lvl w:ilvl="3" w:tplc="DF5C8C34">
      <w:start w:val="1"/>
      <w:numFmt w:val="bullet"/>
      <w:lvlText w:val=""/>
      <w:lvlJc w:val="left"/>
      <w:pPr>
        <w:ind w:left="2880" w:hanging="360"/>
      </w:pPr>
      <w:rPr>
        <w:rFonts w:ascii="Symbol" w:hAnsi="Symbol" w:cs="Symbol" w:hint="default"/>
      </w:rPr>
    </w:lvl>
    <w:lvl w:ilvl="4" w:tplc="4CE2F3C0">
      <w:start w:val="1"/>
      <w:numFmt w:val="bullet"/>
      <w:lvlText w:val="o"/>
      <w:lvlJc w:val="left"/>
      <w:pPr>
        <w:ind w:left="3600" w:hanging="360"/>
      </w:pPr>
      <w:rPr>
        <w:rFonts w:ascii="Courier New" w:hAnsi="Courier New" w:cs="Courier New" w:hint="default"/>
      </w:rPr>
    </w:lvl>
    <w:lvl w:ilvl="5" w:tplc="D3B6981A">
      <w:start w:val="1"/>
      <w:numFmt w:val="bullet"/>
      <w:lvlText w:val=""/>
      <w:lvlJc w:val="left"/>
      <w:pPr>
        <w:ind w:left="4320" w:hanging="360"/>
      </w:pPr>
      <w:rPr>
        <w:rFonts w:ascii="Wingdings" w:hAnsi="Wingdings" w:cs="Wingdings" w:hint="default"/>
      </w:rPr>
    </w:lvl>
    <w:lvl w:ilvl="6" w:tplc="931C344E">
      <w:start w:val="1"/>
      <w:numFmt w:val="bullet"/>
      <w:lvlText w:val=""/>
      <w:lvlJc w:val="left"/>
      <w:pPr>
        <w:ind w:left="5040" w:hanging="360"/>
      </w:pPr>
      <w:rPr>
        <w:rFonts w:ascii="Symbol" w:hAnsi="Symbol" w:cs="Symbol" w:hint="default"/>
      </w:rPr>
    </w:lvl>
    <w:lvl w:ilvl="7" w:tplc="187825FE">
      <w:start w:val="1"/>
      <w:numFmt w:val="bullet"/>
      <w:lvlText w:val="o"/>
      <w:lvlJc w:val="left"/>
      <w:pPr>
        <w:ind w:left="5760" w:hanging="360"/>
      </w:pPr>
      <w:rPr>
        <w:rFonts w:ascii="Courier New" w:hAnsi="Courier New" w:cs="Courier New" w:hint="default"/>
      </w:rPr>
    </w:lvl>
    <w:lvl w:ilvl="8" w:tplc="0ED8DD74">
      <w:start w:val="1"/>
      <w:numFmt w:val="bullet"/>
      <w:lvlText w:val=""/>
      <w:lvlJc w:val="left"/>
      <w:pPr>
        <w:ind w:left="6480" w:hanging="360"/>
      </w:pPr>
      <w:rPr>
        <w:rFonts w:ascii="Wingdings" w:hAnsi="Wingdings" w:cs="Wingdings" w:hint="default"/>
      </w:rPr>
    </w:lvl>
  </w:abstractNum>
  <w:abstractNum w:abstractNumId="4" w15:restartNumberingAfterBreak="0">
    <w:nsid w:val="10C33B3A"/>
    <w:multiLevelType w:val="hybridMultilevel"/>
    <w:tmpl w:val="CDD277B0"/>
    <w:lvl w:ilvl="0" w:tplc="251CE6E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B0566"/>
    <w:multiLevelType w:val="hybridMultilevel"/>
    <w:tmpl w:val="872E7380"/>
    <w:lvl w:ilvl="0" w:tplc="51EC5D26">
      <w:start w:val="1"/>
      <w:numFmt w:val="bullet"/>
      <w:lvlText w:val=""/>
      <w:lvlJc w:val="left"/>
      <w:pPr>
        <w:ind w:left="720" w:hanging="360"/>
      </w:pPr>
      <w:rPr>
        <w:rFonts w:ascii="Symbol" w:hAnsi="Symbol" w:cs="Symbol" w:hint="default"/>
        <w:sz w:val="18"/>
        <w:szCs w:val="18"/>
      </w:rPr>
    </w:lvl>
    <w:lvl w:ilvl="1" w:tplc="F644203E">
      <w:start w:val="1"/>
      <w:numFmt w:val="bullet"/>
      <w:lvlText w:val="o"/>
      <w:lvlJc w:val="left"/>
      <w:pPr>
        <w:ind w:left="1440" w:hanging="360"/>
      </w:pPr>
      <w:rPr>
        <w:rFonts w:ascii="Courier New" w:hAnsi="Courier New" w:cs="Courier New" w:hint="default"/>
      </w:rPr>
    </w:lvl>
    <w:lvl w:ilvl="2" w:tplc="3738ACE4">
      <w:start w:val="1"/>
      <w:numFmt w:val="bullet"/>
      <w:lvlText w:val=""/>
      <w:lvlJc w:val="left"/>
      <w:pPr>
        <w:ind w:left="2160" w:hanging="360"/>
      </w:pPr>
      <w:rPr>
        <w:rFonts w:ascii="Wingdings" w:hAnsi="Wingdings" w:cs="Wingdings" w:hint="default"/>
      </w:rPr>
    </w:lvl>
    <w:lvl w:ilvl="3" w:tplc="3D5A30B4">
      <w:start w:val="1"/>
      <w:numFmt w:val="bullet"/>
      <w:lvlText w:val=""/>
      <w:lvlJc w:val="left"/>
      <w:pPr>
        <w:ind w:left="2880" w:hanging="360"/>
      </w:pPr>
      <w:rPr>
        <w:rFonts w:ascii="Symbol" w:hAnsi="Symbol" w:cs="Symbol" w:hint="default"/>
      </w:rPr>
    </w:lvl>
    <w:lvl w:ilvl="4" w:tplc="E9CCB606">
      <w:start w:val="1"/>
      <w:numFmt w:val="bullet"/>
      <w:lvlText w:val="o"/>
      <w:lvlJc w:val="left"/>
      <w:pPr>
        <w:ind w:left="3600" w:hanging="360"/>
      </w:pPr>
      <w:rPr>
        <w:rFonts w:ascii="Courier New" w:hAnsi="Courier New" w:cs="Courier New" w:hint="default"/>
      </w:rPr>
    </w:lvl>
    <w:lvl w:ilvl="5" w:tplc="9CBC5ADC">
      <w:start w:val="1"/>
      <w:numFmt w:val="bullet"/>
      <w:lvlText w:val=""/>
      <w:lvlJc w:val="left"/>
      <w:pPr>
        <w:ind w:left="4320" w:hanging="360"/>
      </w:pPr>
      <w:rPr>
        <w:rFonts w:ascii="Wingdings" w:hAnsi="Wingdings" w:cs="Wingdings" w:hint="default"/>
      </w:rPr>
    </w:lvl>
    <w:lvl w:ilvl="6" w:tplc="250EDC78">
      <w:start w:val="1"/>
      <w:numFmt w:val="bullet"/>
      <w:lvlText w:val=""/>
      <w:lvlJc w:val="left"/>
      <w:pPr>
        <w:ind w:left="5040" w:hanging="360"/>
      </w:pPr>
      <w:rPr>
        <w:rFonts w:ascii="Symbol" w:hAnsi="Symbol" w:cs="Symbol" w:hint="default"/>
      </w:rPr>
    </w:lvl>
    <w:lvl w:ilvl="7" w:tplc="AA3C2D62">
      <w:start w:val="1"/>
      <w:numFmt w:val="bullet"/>
      <w:lvlText w:val="o"/>
      <w:lvlJc w:val="left"/>
      <w:pPr>
        <w:ind w:left="5760" w:hanging="360"/>
      </w:pPr>
      <w:rPr>
        <w:rFonts w:ascii="Courier New" w:hAnsi="Courier New" w:cs="Courier New" w:hint="default"/>
      </w:rPr>
    </w:lvl>
    <w:lvl w:ilvl="8" w:tplc="867244B6">
      <w:start w:val="1"/>
      <w:numFmt w:val="bullet"/>
      <w:lvlText w:val=""/>
      <w:lvlJc w:val="left"/>
      <w:pPr>
        <w:ind w:left="6480" w:hanging="360"/>
      </w:pPr>
      <w:rPr>
        <w:rFonts w:ascii="Wingdings" w:hAnsi="Wingdings" w:cs="Wingdings" w:hint="default"/>
      </w:rPr>
    </w:lvl>
  </w:abstractNum>
  <w:abstractNum w:abstractNumId="6" w15:restartNumberingAfterBreak="0">
    <w:nsid w:val="11843972"/>
    <w:multiLevelType w:val="hybridMultilevel"/>
    <w:tmpl w:val="B71AE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16A79"/>
    <w:multiLevelType w:val="hybridMultilevel"/>
    <w:tmpl w:val="FE1E6F84"/>
    <w:lvl w:ilvl="0" w:tplc="A52C1394">
      <w:start w:val="1"/>
      <w:numFmt w:val="bullet"/>
      <w:lvlText w:val=""/>
      <w:lvlJc w:val="left"/>
      <w:pPr>
        <w:ind w:left="720" w:hanging="360"/>
      </w:pPr>
      <w:rPr>
        <w:rFonts w:ascii="Symbol" w:hAnsi="Symbol" w:cs="Symbol" w:hint="default"/>
        <w:sz w:val="18"/>
        <w:szCs w:val="18"/>
      </w:rPr>
    </w:lvl>
    <w:lvl w:ilvl="1" w:tplc="917CC59E">
      <w:start w:val="1"/>
      <w:numFmt w:val="bullet"/>
      <w:lvlText w:val="o"/>
      <w:lvlJc w:val="left"/>
      <w:pPr>
        <w:ind w:left="1440" w:hanging="360"/>
      </w:pPr>
      <w:rPr>
        <w:rFonts w:ascii="Courier New" w:hAnsi="Courier New" w:cs="Courier New" w:hint="default"/>
      </w:rPr>
    </w:lvl>
    <w:lvl w:ilvl="2" w:tplc="DBF03E0A">
      <w:start w:val="1"/>
      <w:numFmt w:val="bullet"/>
      <w:lvlText w:val=""/>
      <w:lvlJc w:val="left"/>
      <w:pPr>
        <w:ind w:left="2160" w:hanging="360"/>
      </w:pPr>
      <w:rPr>
        <w:rFonts w:ascii="Wingdings" w:hAnsi="Wingdings" w:cs="Wingdings" w:hint="default"/>
      </w:rPr>
    </w:lvl>
    <w:lvl w:ilvl="3" w:tplc="89AE408A">
      <w:start w:val="1"/>
      <w:numFmt w:val="bullet"/>
      <w:lvlText w:val=""/>
      <w:lvlJc w:val="left"/>
      <w:pPr>
        <w:ind w:left="2880" w:hanging="360"/>
      </w:pPr>
      <w:rPr>
        <w:rFonts w:ascii="Symbol" w:hAnsi="Symbol" w:cs="Symbol" w:hint="default"/>
      </w:rPr>
    </w:lvl>
    <w:lvl w:ilvl="4" w:tplc="826A87F2">
      <w:start w:val="1"/>
      <w:numFmt w:val="bullet"/>
      <w:lvlText w:val="o"/>
      <w:lvlJc w:val="left"/>
      <w:pPr>
        <w:ind w:left="3600" w:hanging="360"/>
      </w:pPr>
      <w:rPr>
        <w:rFonts w:ascii="Courier New" w:hAnsi="Courier New" w:cs="Courier New" w:hint="default"/>
      </w:rPr>
    </w:lvl>
    <w:lvl w:ilvl="5" w:tplc="E7EE3666">
      <w:start w:val="1"/>
      <w:numFmt w:val="bullet"/>
      <w:lvlText w:val=""/>
      <w:lvlJc w:val="left"/>
      <w:pPr>
        <w:ind w:left="4320" w:hanging="360"/>
      </w:pPr>
      <w:rPr>
        <w:rFonts w:ascii="Wingdings" w:hAnsi="Wingdings" w:cs="Wingdings" w:hint="default"/>
      </w:rPr>
    </w:lvl>
    <w:lvl w:ilvl="6" w:tplc="60E005C4">
      <w:start w:val="1"/>
      <w:numFmt w:val="bullet"/>
      <w:lvlText w:val=""/>
      <w:lvlJc w:val="left"/>
      <w:pPr>
        <w:ind w:left="5040" w:hanging="360"/>
      </w:pPr>
      <w:rPr>
        <w:rFonts w:ascii="Symbol" w:hAnsi="Symbol" w:cs="Symbol" w:hint="default"/>
      </w:rPr>
    </w:lvl>
    <w:lvl w:ilvl="7" w:tplc="9198086A">
      <w:start w:val="1"/>
      <w:numFmt w:val="bullet"/>
      <w:lvlText w:val="o"/>
      <w:lvlJc w:val="left"/>
      <w:pPr>
        <w:ind w:left="5760" w:hanging="360"/>
      </w:pPr>
      <w:rPr>
        <w:rFonts w:ascii="Courier New" w:hAnsi="Courier New" w:cs="Courier New" w:hint="default"/>
      </w:rPr>
    </w:lvl>
    <w:lvl w:ilvl="8" w:tplc="27704214">
      <w:start w:val="1"/>
      <w:numFmt w:val="bullet"/>
      <w:lvlText w:val=""/>
      <w:lvlJc w:val="left"/>
      <w:pPr>
        <w:ind w:left="6480" w:hanging="360"/>
      </w:pPr>
      <w:rPr>
        <w:rFonts w:ascii="Wingdings" w:hAnsi="Wingdings" w:cs="Wingdings" w:hint="default"/>
      </w:rPr>
    </w:lvl>
  </w:abstractNum>
  <w:abstractNum w:abstractNumId="8" w15:restartNumberingAfterBreak="0">
    <w:nsid w:val="13B714B1"/>
    <w:multiLevelType w:val="hybridMultilevel"/>
    <w:tmpl w:val="DAC44DCE"/>
    <w:lvl w:ilvl="0" w:tplc="262A8F3E">
      <w:start w:val="1"/>
      <w:numFmt w:val="bullet"/>
      <w:lvlText w:val=""/>
      <w:lvlJc w:val="left"/>
      <w:pPr>
        <w:ind w:left="720" w:hanging="360"/>
      </w:pPr>
      <w:rPr>
        <w:rFonts w:ascii="Symbol" w:hAnsi="Symbol" w:cs="Symbol" w:hint="default"/>
        <w:sz w:val="18"/>
        <w:szCs w:val="18"/>
      </w:rPr>
    </w:lvl>
    <w:lvl w:ilvl="1" w:tplc="B5ECB73C">
      <w:start w:val="1"/>
      <w:numFmt w:val="bullet"/>
      <w:lvlText w:val="o"/>
      <w:lvlJc w:val="left"/>
      <w:pPr>
        <w:ind w:left="1440" w:hanging="360"/>
      </w:pPr>
      <w:rPr>
        <w:rFonts w:ascii="Courier New" w:hAnsi="Courier New" w:cs="Courier New" w:hint="default"/>
      </w:rPr>
    </w:lvl>
    <w:lvl w:ilvl="2" w:tplc="16B219AE">
      <w:start w:val="1"/>
      <w:numFmt w:val="bullet"/>
      <w:lvlText w:val=""/>
      <w:lvlJc w:val="left"/>
      <w:pPr>
        <w:ind w:left="2160" w:hanging="360"/>
      </w:pPr>
      <w:rPr>
        <w:rFonts w:ascii="Wingdings" w:hAnsi="Wingdings" w:cs="Wingdings" w:hint="default"/>
      </w:rPr>
    </w:lvl>
    <w:lvl w:ilvl="3" w:tplc="72280B3A">
      <w:start w:val="1"/>
      <w:numFmt w:val="bullet"/>
      <w:lvlText w:val=""/>
      <w:lvlJc w:val="left"/>
      <w:pPr>
        <w:ind w:left="2880" w:hanging="360"/>
      </w:pPr>
      <w:rPr>
        <w:rFonts w:ascii="Symbol" w:hAnsi="Symbol" w:cs="Symbol" w:hint="default"/>
      </w:rPr>
    </w:lvl>
    <w:lvl w:ilvl="4" w:tplc="043CCC76">
      <w:start w:val="1"/>
      <w:numFmt w:val="bullet"/>
      <w:lvlText w:val="o"/>
      <w:lvlJc w:val="left"/>
      <w:pPr>
        <w:ind w:left="3600" w:hanging="360"/>
      </w:pPr>
      <w:rPr>
        <w:rFonts w:ascii="Courier New" w:hAnsi="Courier New" w:cs="Courier New" w:hint="default"/>
      </w:rPr>
    </w:lvl>
    <w:lvl w:ilvl="5" w:tplc="59FC7AEE">
      <w:start w:val="1"/>
      <w:numFmt w:val="bullet"/>
      <w:lvlText w:val=""/>
      <w:lvlJc w:val="left"/>
      <w:pPr>
        <w:ind w:left="4320" w:hanging="360"/>
      </w:pPr>
      <w:rPr>
        <w:rFonts w:ascii="Wingdings" w:hAnsi="Wingdings" w:cs="Wingdings" w:hint="default"/>
      </w:rPr>
    </w:lvl>
    <w:lvl w:ilvl="6" w:tplc="A3045E22">
      <w:start w:val="1"/>
      <w:numFmt w:val="bullet"/>
      <w:lvlText w:val=""/>
      <w:lvlJc w:val="left"/>
      <w:pPr>
        <w:ind w:left="5040" w:hanging="360"/>
      </w:pPr>
      <w:rPr>
        <w:rFonts w:ascii="Symbol" w:hAnsi="Symbol" w:cs="Symbol" w:hint="default"/>
      </w:rPr>
    </w:lvl>
    <w:lvl w:ilvl="7" w:tplc="D77EB762">
      <w:start w:val="1"/>
      <w:numFmt w:val="bullet"/>
      <w:lvlText w:val="o"/>
      <w:lvlJc w:val="left"/>
      <w:pPr>
        <w:ind w:left="5760" w:hanging="360"/>
      </w:pPr>
      <w:rPr>
        <w:rFonts w:ascii="Courier New" w:hAnsi="Courier New" w:cs="Courier New" w:hint="default"/>
      </w:rPr>
    </w:lvl>
    <w:lvl w:ilvl="8" w:tplc="D8B43220">
      <w:start w:val="1"/>
      <w:numFmt w:val="bullet"/>
      <w:lvlText w:val=""/>
      <w:lvlJc w:val="left"/>
      <w:pPr>
        <w:ind w:left="6480" w:hanging="360"/>
      </w:pPr>
      <w:rPr>
        <w:rFonts w:ascii="Wingdings" w:hAnsi="Wingdings" w:cs="Wingdings" w:hint="default"/>
      </w:rPr>
    </w:lvl>
  </w:abstractNum>
  <w:abstractNum w:abstractNumId="9" w15:restartNumberingAfterBreak="0">
    <w:nsid w:val="1617270B"/>
    <w:multiLevelType w:val="hybridMultilevel"/>
    <w:tmpl w:val="3300E572"/>
    <w:lvl w:ilvl="0" w:tplc="F168AADA">
      <w:start w:val="1"/>
      <w:numFmt w:val="bullet"/>
      <w:lvlText w:val=""/>
      <w:lvlJc w:val="left"/>
      <w:pPr>
        <w:ind w:left="720" w:hanging="360"/>
      </w:pPr>
      <w:rPr>
        <w:rFonts w:ascii="Symbol" w:hAnsi="Symbol" w:cs="Symbol" w:hint="default"/>
        <w:sz w:val="18"/>
        <w:szCs w:val="18"/>
      </w:rPr>
    </w:lvl>
    <w:lvl w:ilvl="1" w:tplc="D7403904">
      <w:start w:val="1"/>
      <w:numFmt w:val="bullet"/>
      <w:lvlText w:val="o"/>
      <w:lvlJc w:val="left"/>
      <w:pPr>
        <w:ind w:left="1440" w:hanging="360"/>
      </w:pPr>
      <w:rPr>
        <w:rFonts w:ascii="Courier New" w:hAnsi="Courier New" w:cs="Courier New" w:hint="default"/>
      </w:rPr>
    </w:lvl>
    <w:lvl w:ilvl="2" w:tplc="DF069644">
      <w:start w:val="1"/>
      <w:numFmt w:val="bullet"/>
      <w:lvlText w:val=""/>
      <w:lvlJc w:val="left"/>
      <w:pPr>
        <w:ind w:left="2160" w:hanging="360"/>
      </w:pPr>
      <w:rPr>
        <w:rFonts w:ascii="Wingdings" w:hAnsi="Wingdings" w:cs="Wingdings" w:hint="default"/>
      </w:rPr>
    </w:lvl>
    <w:lvl w:ilvl="3" w:tplc="2AA69298">
      <w:start w:val="1"/>
      <w:numFmt w:val="bullet"/>
      <w:lvlText w:val=""/>
      <w:lvlJc w:val="left"/>
      <w:pPr>
        <w:ind w:left="2880" w:hanging="360"/>
      </w:pPr>
      <w:rPr>
        <w:rFonts w:ascii="Symbol" w:hAnsi="Symbol" w:cs="Symbol" w:hint="default"/>
      </w:rPr>
    </w:lvl>
    <w:lvl w:ilvl="4" w:tplc="73284FEE">
      <w:start w:val="1"/>
      <w:numFmt w:val="bullet"/>
      <w:lvlText w:val="o"/>
      <w:lvlJc w:val="left"/>
      <w:pPr>
        <w:ind w:left="3600" w:hanging="360"/>
      </w:pPr>
      <w:rPr>
        <w:rFonts w:ascii="Courier New" w:hAnsi="Courier New" w:cs="Courier New" w:hint="default"/>
      </w:rPr>
    </w:lvl>
    <w:lvl w:ilvl="5" w:tplc="E45AE164">
      <w:start w:val="1"/>
      <w:numFmt w:val="bullet"/>
      <w:lvlText w:val=""/>
      <w:lvlJc w:val="left"/>
      <w:pPr>
        <w:ind w:left="4320" w:hanging="360"/>
      </w:pPr>
      <w:rPr>
        <w:rFonts w:ascii="Wingdings" w:hAnsi="Wingdings" w:cs="Wingdings" w:hint="default"/>
      </w:rPr>
    </w:lvl>
    <w:lvl w:ilvl="6" w:tplc="408A5F78">
      <w:start w:val="1"/>
      <w:numFmt w:val="bullet"/>
      <w:lvlText w:val=""/>
      <w:lvlJc w:val="left"/>
      <w:pPr>
        <w:ind w:left="5040" w:hanging="360"/>
      </w:pPr>
      <w:rPr>
        <w:rFonts w:ascii="Symbol" w:hAnsi="Symbol" w:cs="Symbol" w:hint="default"/>
      </w:rPr>
    </w:lvl>
    <w:lvl w:ilvl="7" w:tplc="DAD6DA5E">
      <w:start w:val="1"/>
      <w:numFmt w:val="bullet"/>
      <w:lvlText w:val="o"/>
      <w:lvlJc w:val="left"/>
      <w:pPr>
        <w:ind w:left="5760" w:hanging="360"/>
      </w:pPr>
      <w:rPr>
        <w:rFonts w:ascii="Courier New" w:hAnsi="Courier New" w:cs="Courier New" w:hint="default"/>
      </w:rPr>
    </w:lvl>
    <w:lvl w:ilvl="8" w:tplc="05109F6A">
      <w:start w:val="1"/>
      <w:numFmt w:val="bullet"/>
      <w:lvlText w:val=""/>
      <w:lvlJc w:val="left"/>
      <w:pPr>
        <w:ind w:left="6480" w:hanging="360"/>
      </w:pPr>
      <w:rPr>
        <w:rFonts w:ascii="Wingdings" w:hAnsi="Wingdings" w:cs="Wingdings" w:hint="default"/>
      </w:rPr>
    </w:lvl>
  </w:abstractNum>
  <w:abstractNum w:abstractNumId="10" w15:restartNumberingAfterBreak="0">
    <w:nsid w:val="185534AE"/>
    <w:multiLevelType w:val="hybridMultilevel"/>
    <w:tmpl w:val="585C46C0"/>
    <w:lvl w:ilvl="0" w:tplc="C7F245B6">
      <w:start w:val="1"/>
      <w:numFmt w:val="lowerLetter"/>
      <w:lvlText w:val="%1."/>
      <w:lvlJc w:val="left"/>
      <w:pPr>
        <w:ind w:left="720" w:hanging="360"/>
      </w:pPr>
      <w:rPr>
        <w:rFonts w:ascii="Arial" w:hAnsi="Arial" w:cs="Arial" w:hint="default"/>
        <w:sz w:val="18"/>
        <w:szCs w:val="18"/>
      </w:rPr>
    </w:lvl>
    <w:lvl w:ilvl="1" w:tplc="D67E1A6E">
      <w:start w:val="1"/>
      <w:numFmt w:val="lowerLetter"/>
      <w:lvlText w:val="%2."/>
      <w:lvlJc w:val="left"/>
      <w:pPr>
        <w:ind w:left="1440" w:hanging="360"/>
      </w:pPr>
    </w:lvl>
    <w:lvl w:ilvl="2" w:tplc="642A007E">
      <w:start w:val="1"/>
      <w:numFmt w:val="lowerLetter"/>
      <w:lvlText w:val="%3."/>
      <w:lvlJc w:val="left"/>
      <w:pPr>
        <w:ind w:left="2160" w:hanging="360"/>
      </w:pPr>
    </w:lvl>
    <w:lvl w:ilvl="3" w:tplc="32CC382E">
      <w:start w:val="1"/>
      <w:numFmt w:val="lowerLetter"/>
      <w:lvlText w:val="%4."/>
      <w:lvlJc w:val="left"/>
      <w:pPr>
        <w:ind w:left="2880" w:hanging="360"/>
      </w:pPr>
    </w:lvl>
    <w:lvl w:ilvl="4" w:tplc="99DCF500">
      <w:start w:val="1"/>
      <w:numFmt w:val="lowerLetter"/>
      <w:lvlText w:val="%5."/>
      <w:lvlJc w:val="left"/>
      <w:pPr>
        <w:ind w:left="3600" w:hanging="360"/>
      </w:pPr>
    </w:lvl>
    <w:lvl w:ilvl="5" w:tplc="96A23628">
      <w:start w:val="1"/>
      <w:numFmt w:val="lowerLetter"/>
      <w:lvlText w:val="%6."/>
      <w:lvlJc w:val="left"/>
      <w:pPr>
        <w:ind w:left="4320" w:hanging="360"/>
      </w:pPr>
    </w:lvl>
    <w:lvl w:ilvl="6" w:tplc="1A6E4326">
      <w:start w:val="1"/>
      <w:numFmt w:val="lowerLetter"/>
      <w:lvlText w:val="%7."/>
      <w:lvlJc w:val="left"/>
      <w:pPr>
        <w:ind w:left="5040" w:hanging="360"/>
      </w:pPr>
    </w:lvl>
    <w:lvl w:ilvl="7" w:tplc="7020D9A2">
      <w:start w:val="1"/>
      <w:numFmt w:val="lowerLetter"/>
      <w:lvlText w:val="%8."/>
      <w:lvlJc w:val="left"/>
      <w:pPr>
        <w:ind w:left="5760" w:hanging="360"/>
      </w:pPr>
    </w:lvl>
    <w:lvl w:ilvl="8" w:tplc="B72E052C">
      <w:start w:val="1"/>
      <w:numFmt w:val="lowerLetter"/>
      <w:lvlText w:val="%9."/>
      <w:lvlJc w:val="left"/>
      <w:pPr>
        <w:ind w:left="6480" w:hanging="360"/>
      </w:pPr>
    </w:lvl>
  </w:abstractNum>
  <w:abstractNum w:abstractNumId="11" w15:restartNumberingAfterBreak="0">
    <w:nsid w:val="19D23A56"/>
    <w:multiLevelType w:val="hybridMultilevel"/>
    <w:tmpl w:val="713EC828"/>
    <w:lvl w:ilvl="0" w:tplc="1F6A74D2">
      <w:start w:val="3"/>
      <w:numFmt w:val="lowerLetter"/>
      <w:lvlText w:val="%1."/>
      <w:lvlJc w:val="left"/>
      <w:pPr>
        <w:ind w:left="720" w:hanging="360"/>
      </w:pPr>
      <w:rPr>
        <w:rFonts w:ascii="Arial" w:hAnsi="Arial" w:cs="Arial" w:hint="default"/>
        <w:sz w:val="18"/>
        <w:szCs w:val="18"/>
      </w:rPr>
    </w:lvl>
    <w:lvl w:ilvl="1" w:tplc="0AFCCFA4">
      <w:start w:val="1"/>
      <w:numFmt w:val="lowerLetter"/>
      <w:lvlText w:val="%2."/>
      <w:lvlJc w:val="left"/>
      <w:pPr>
        <w:ind w:left="1440" w:hanging="360"/>
      </w:pPr>
    </w:lvl>
    <w:lvl w:ilvl="2" w:tplc="76204028">
      <w:start w:val="1"/>
      <w:numFmt w:val="lowerLetter"/>
      <w:lvlText w:val="%3."/>
      <w:lvlJc w:val="left"/>
      <w:pPr>
        <w:ind w:left="2160" w:hanging="360"/>
      </w:pPr>
    </w:lvl>
    <w:lvl w:ilvl="3" w:tplc="B590CA16">
      <w:start w:val="1"/>
      <w:numFmt w:val="lowerLetter"/>
      <w:lvlText w:val="%4."/>
      <w:lvlJc w:val="left"/>
      <w:pPr>
        <w:ind w:left="2880" w:hanging="360"/>
      </w:pPr>
    </w:lvl>
    <w:lvl w:ilvl="4" w:tplc="409AD4A4">
      <w:start w:val="1"/>
      <w:numFmt w:val="lowerLetter"/>
      <w:lvlText w:val="%5."/>
      <w:lvlJc w:val="left"/>
      <w:pPr>
        <w:ind w:left="3600" w:hanging="360"/>
      </w:pPr>
    </w:lvl>
    <w:lvl w:ilvl="5" w:tplc="14960EA4">
      <w:start w:val="1"/>
      <w:numFmt w:val="lowerLetter"/>
      <w:lvlText w:val="%6."/>
      <w:lvlJc w:val="left"/>
      <w:pPr>
        <w:ind w:left="4320" w:hanging="360"/>
      </w:pPr>
    </w:lvl>
    <w:lvl w:ilvl="6" w:tplc="EAAC8688">
      <w:start w:val="1"/>
      <w:numFmt w:val="lowerLetter"/>
      <w:lvlText w:val="%7."/>
      <w:lvlJc w:val="left"/>
      <w:pPr>
        <w:ind w:left="5040" w:hanging="360"/>
      </w:pPr>
    </w:lvl>
    <w:lvl w:ilvl="7" w:tplc="984C37DC">
      <w:start w:val="1"/>
      <w:numFmt w:val="lowerLetter"/>
      <w:lvlText w:val="%8."/>
      <w:lvlJc w:val="left"/>
      <w:pPr>
        <w:ind w:left="5760" w:hanging="360"/>
      </w:pPr>
    </w:lvl>
    <w:lvl w:ilvl="8" w:tplc="4AFABBD0">
      <w:start w:val="1"/>
      <w:numFmt w:val="lowerLetter"/>
      <w:lvlText w:val="%9."/>
      <w:lvlJc w:val="left"/>
      <w:pPr>
        <w:ind w:left="6480" w:hanging="360"/>
      </w:pPr>
    </w:lvl>
  </w:abstractNum>
  <w:abstractNum w:abstractNumId="12" w15:restartNumberingAfterBreak="0">
    <w:nsid w:val="1ACD5152"/>
    <w:multiLevelType w:val="hybridMultilevel"/>
    <w:tmpl w:val="0FDEFB08"/>
    <w:lvl w:ilvl="0" w:tplc="2662D79A">
      <w:start w:val="5"/>
      <w:numFmt w:val="lowerLetter"/>
      <w:lvlText w:val="%1."/>
      <w:lvlJc w:val="left"/>
      <w:pPr>
        <w:ind w:left="720" w:hanging="360"/>
      </w:pPr>
      <w:rPr>
        <w:rFonts w:ascii="Arial" w:hAnsi="Arial" w:cs="Arial" w:hint="default"/>
        <w:sz w:val="18"/>
        <w:szCs w:val="18"/>
      </w:rPr>
    </w:lvl>
    <w:lvl w:ilvl="1" w:tplc="BC9EB17A">
      <w:start w:val="1"/>
      <w:numFmt w:val="lowerLetter"/>
      <w:lvlText w:val="%2."/>
      <w:lvlJc w:val="left"/>
      <w:pPr>
        <w:ind w:left="1440" w:hanging="360"/>
      </w:pPr>
    </w:lvl>
    <w:lvl w:ilvl="2" w:tplc="48B250A0">
      <w:start w:val="1"/>
      <w:numFmt w:val="lowerLetter"/>
      <w:lvlText w:val="%3."/>
      <w:lvlJc w:val="left"/>
      <w:pPr>
        <w:ind w:left="2160" w:hanging="360"/>
      </w:pPr>
    </w:lvl>
    <w:lvl w:ilvl="3" w:tplc="80022F2A">
      <w:start w:val="1"/>
      <w:numFmt w:val="lowerLetter"/>
      <w:lvlText w:val="%4."/>
      <w:lvlJc w:val="left"/>
      <w:pPr>
        <w:ind w:left="2880" w:hanging="360"/>
      </w:pPr>
    </w:lvl>
    <w:lvl w:ilvl="4" w:tplc="B802973C">
      <w:start w:val="1"/>
      <w:numFmt w:val="lowerLetter"/>
      <w:lvlText w:val="%5."/>
      <w:lvlJc w:val="left"/>
      <w:pPr>
        <w:ind w:left="3600" w:hanging="360"/>
      </w:pPr>
    </w:lvl>
    <w:lvl w:ilvl="5" w:tplc="6810ADA6">
      <w:start w:val="1"/>
      <w:numFmt w:val="lowerLetter"/>
      <w:lvlText w:val="%6."/>
      <w:lvlJc w:val="left"/>
      <w:pPr>
        <w:ind w:left="4320" w:hanging="360"/>
      </w:pPr>
    </w:lvl>
    <w:lvl w:ilvl="6" w:tplc="65E68548">
      <w:start w:val="1"/>
      <w:numFmt w:val="lowerLetter"/>
      <w:lvlText w:val="%7."/>
      <w:lvlJc w:val="left"/>
      <w:pPr>
        <w:ind w:left="5040" w:hanging="360"/>
      </w:pPr>
    </w:lvl>
    <w:lvl w:ilvl="7" w:tplc="86CCDCD2">
      <w:start w:val="1"/>
      <w:numFmt w:val="lowerLetter"/>
      <w:lvlText w:val="%8."/>
      <w:lvlJc w:val="left"/>
      <w:pPr>
        <w:ind w:left="5760" w:hanging="360"/>
      </w:pPr>
    </w:lvl>
    <w:lvl w:ilvl="8" w:tplc="E2022552">
      <w:start w:val="1"/>
      <w:numFmt w:val="lowerLetter"/>
      <w:lvlText w:val="%9."/>
      <w:lvlJc w:val="left"/>
      <w:pPr>
        <w:ind w:left="6480" w:hanging="360"/>
      </w:pPr>
    </w:lvl>
  </w:abstractNum>
  <w:abstractNum w:abstractNumId="13" w15:restartNumberingAfterBreak="0">
    <w:nsid w:val="1B611278"/>
    <w:multiLevelType w:val="hybridMultilevel"/>
    <w:tmpl w:val="81C6F052"/>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9C1ADA"/>
    <w:multiLevelType w:val="hybridMultilevel"/>
    <w:tmpl w:val="96AEF682"/>
    <w:lvl w:ilvl="0" w:tplc="8CD44494">
      <w:start w:val="1"/>
      <w:numFmt w:val="bullet"/>
      <w:lvlText w:val=""/>
      <w:lvlJc w:val="left"/>
      <w:pPr>
        <w:ind w:left="720" w:hanging="360"/>
      </w:pPr>
      <w:rPr>
        <w:rFonts w:ascii="Symbol" w:hAnsi="Symbol" w:cs="Symbol" w:hint="default"/>
        <w:sz w:val="18"/>
        <w:szCs w:val="18"/>
      </w:rPr>
    </w:lvl>
    <w:lvl w:ilvl="1" w:tplc="78AE08CA">
      <w:start w:val="1"/>
      <w:numFmt w:val="bullet"/>
      <w:lvlText w:val="o"/>
      <w:lvlJc w:val="left"/>
      <w:pPr>
        <w:ind w:left="1440" w:hanging="360"/>
      </w:pPr>
      <w:rPr>
        <w:rFonts w:ascii="Courier New" w:hAnsi="Courier New" w:cs="Courier New" w:hint="default"/>
      </w:rPr>
    </w:lvl>
    <w:lvl w:ilvl="2" w:tplc="A210E90A">
      <w:start w:val="1"/>
      <w:numFmt w:val="bullet"/>
      <w:lvlText w:val=""/>
      <w:lvlJc w:val="left"/>
      <w:pPr>
        <w:ind w:left="2160" w:hanging="360"/>
      </w:pPr>
      <w:rPr>
        <w:rFonts w:ascii="Wingdings" w:hAnsi="Wingdings" w:cs="Wingdings" w:hint="default"/>
      </w:rPr>
    </w:lvl>
    <w:lvl w:ilvl="3" w:tplc="B4EAE9CC">
      <w:start w:val="1"/>
      <w:numFmt w:val="bullet"/>
      <w:lvlText w:val=""/>
      <w:lvlJc w:val="left"/>
      <w:pPr>
        <w:ind w:left="2880" w:hanging="360"/>
      </w:pPr>
      <w:rPr>
        <w:rFonts w:ascii="Symbol" w:hAnsi="Symbol" w:cs="Symbol" w:hint="default"/>
      </w:rPr>
    </w:lvl>
    <w:lvl w:ilvl="4" w:tplc="C6869628">
      <w:start w:val="1"/>
      <w:numFmt w:val="bullet"/>
      <w:lvlText w:val="o"/>
      <w:lvlJc w:val="left"/>
      <w:pPr>
        <w:ind w:left="3600" w:hanging="360"/>
      </w:pPr>
      <w:rPr>
        <w:rFonts w:ascii="Courier New" w:hAnsi="Courier New" w:cs="Courier New" w:hint="default"/>
      </w:rPr>
    </w:lvl>
    <w:lvl w:ilvl="5" w:tplc="2A44C1C8">
      <w:start w:val="1"/>
      <w:numFmt w:val="bullet"/>
      <w:lvlText w:val=""/>
      <w:lvlJc w:val="left"/>
      <w:pPr>
        <w:ind w:left="4320" w:hanging="360"/>
      </w:pPr>
      <w:rPr>
        <w:rFonts w:ascii="Wingdings" w:hAnsi="Wingdings" w:cs="Wingdings" w:hint="default"/>
      </w:rPr>
    </w:lvl>
    <w:lvl w:ilvl="6" w:tplc="99363822">
      <w:start w:val="1"/>
      <w:numFmt w:val="bullet"/>
      <w:lvlText w:val=""/>
      <w:lvlJc w:val="left"/>
      <w:pPr>
        <w:ind w:left="5040" w:hanging="360"/>
      </w:pPr>
      <w:rPr>
        <w:rFonts w:ascii="Symbol" w:hAnsi="Symbol" w:cs="Symbol" w:hint="default"/>
      </w:rPr>
    </w:lvl>
    <w:lvl w:ilvl="7" w:tplc="F6E8CB28">
      <w:start w:val="1"/>
      <w:numFmt w:val="bullet"/>
      <w:lvlText w:val="o"/>
      <w:lvlJc w:val="left"/>
      <w:pPr>
        <w:ind w:left="5760" w:hanging="360"/>
      </w:pPr>
      <w:rPr>
        <w:rFonts w:ascii="Courier New" w:hAnsi="Courier New" w:cs="Courier New" w:hint="default"/>
      </w:rPr>
    </w:lvl>
    <w:lvl w:ilvl="8" w:tplc="5BAC2C3A">
      <w:start w:val="1"/>
      <w:numFmt w:val="bullet"/>
      <w:lvlText w:val=""/>
      <w:lvlJc w:val="left"/>
      <w:pPr>
        <w:ind w:left="6480" w:hanging="360"/>
      </w:pPr>
      <w:rPr>
        <w:rFonts w:ascii="Wingdings" w:hAnsi="Wingdings" w:cs="Wingdings" w:hint="default"/>
      </w:rPr>
    </w:lvl>
  </w:abstractNum>
  <w:abstractNum w:abstractNumId="15" w15:restartNumberingAfterBreak="0">
    <w:nsid w:val="1DC553A6"/>
    <w:multiLevelType w:val="hybridMultilevel"/>
    <w:tmpl w:val="82A43466"/>
    <w:lvl w:ilvl="0" w:tplc="A0AEA674">
      <w:start w:val="1"/>
      <w:numFmt w:val="bullet"/>
      <w:lvlText w:val=""/>
      <w:lvlJc w:val="left"/>
      <w:pPr>
        <w:ind w:left="720" w:hanging="360"/>
      </w:pPr>
      <w:rPr>
        <w:rFonts w:ascii="Symbol" w:hAnsi="Symbol" w:cs="Symbol" w:hint="default"/>
        <w:sz w:val="18"/>
        <w:szCs w:val="18"/>
      </w:rPr>
    </w:lvl>
    <w:lvl w:ilvl="1" w:tplc="34D2D220">
      <w:start w:val="1"/>
      <w:numFmt w:val="bullet"/>
      <w:lvlText w:val="o"/>
      <w:lvlJc w:val="left"/>
      <w:pPr>
        <w:ind w:left="1440" w:hanging="360"/>
      </w:pPr>
      <w:rPr>
        <w:rFonts w:ascii="Courier New" w:hAnsi="Courier New" w:cs="Courier New" w:hint="default"/>
      </w:rPr>
    </w:lvl>
    <w:lvl w:ilvl="2" w:tplc="8E54A180">
      <w:start w:val="1"/>
      <w:numFmt w:val="bullet"/>
      <w:lvlText w:val=""/>
      <w:lvlJc w:val="left"/>
      <w:pPr>
        <w:ind w:left="2160" w:hanging="360"/>
      </w:pPr>
      <w:rPr>
        <w:rFonts w:ascii="Wingdings" w:hAnsi="Wingdings" w:cs="Wingdings" w:hint="default"/>
      </w:rPr>
    </w:lvl>
    <w:lvl w:ilvl="3" w:tplc="5B703122">
      <w:start w:val="1"/>
      <w:numFmt w:val="bullet"/>
      <w:lvlText w:val=""/>
      <w:lvlJc w:val="left"/>
      <w:pPr>
        <w:ind w:left="2880" w:hanging="360"/>
      </w:pPr>
      <w:rPr>
        <w:rFonts w:ascii="Symbol" w:hAnsi="Symbol" w:cs="Symbol" w:hint="default"/>
      </w:rPr>
    </w:lvl>
    <w:lvl w:ilvl="4" w:tplc="7544397A">
      <w:start w:val="1"/>
      <w:numFmt w:val="bullet"/>
      <w:lvlText w:val="o"/>
      <w:lvlJc w:val="left"/>
      <w:pPr>
        <w:ind w:left="3600" w:hanging="360"/>
      </w:pPr>
      <w:rPr>
        <w:rFonts w:ascii="Courier New" w:hAnsi="Courier New" w:cs="Courier New" w:hint="default"/>
      </w:rPr>
    </w:lvl>
    <w:lvl w:ilvl="5" w:tplc="6BAE9508">
      <w:start w:val="1"/>
      <w:numFmt w:val="bullet"/>
      <w:lvlText w:val=""/>
      <w:lvlJc w:val="left"/>
      <w:pPr>
        <w:ind w:left="4320" w:hanging="360"/>
      </w:pPr>
      <w:rPr>
        <w:rFonts w:ascii="Wingdings" w:hAnsi="Wingdings" w:cs="Wingdings" w:hint="default"/>
      </w:rPr>
    </w:lvl>
    <w:lvl w:ilvl="6" w:tplc="D8A0098A">
      <w:start w:val="1"/>
      <w:numFmt w:val="bullet"/>
      <w:lvlText w:val=""/>
      <w:lvlJc w:val="left"/>
      <w:pPr>
        <w:ind w:left="5040" w:hanging="360"/>
      </w:pPr>
      <w:rPr>
        <w:rFonts w:ascii="Symbol" w:hAnsi="Symbol" w:cs="Symbol" w:hint="default"/>
      </w:rPr>
    </w:lvl>
    <w:lvl w:ilvl="7" w:tplc="3B1AA48A">
      <w:start w:val="1"/>
      <w:numFmt w:val="bullet"/>
      <w:lvlText w:val="o"/>
      <w:lvlJc w:val="left"/>
      <w:pPr>
        <w:ind w:left="5760" w:hanging="360"/>
      </w:pPr>
      <w:rPr>
        <w:rFonts w:ascii="Courier New" w:hAnsi="Courier New" w:cs="Courier New" w:hint="default"/>
      </w:rPr>
    </w:lvl>
    <w:lvl w:ilvl="8" w:tplc="AC28E50E">
      <w:start w:val="1"/>
      <w:numFmt w:val="bullet"/>
      <w:lvlText w:val=""/>
      <w:lvlJc w:val="left"/>
      <w:pPr>
        <w:ind w:left="6480" w:hanging="360"/>
      </w:pPr>
      <w:rPr>
        <w:rFonts w:ascii="Wingdings" w:hAnsi="Wingdings" w:cs="Wingdings" w:hint="default"/>
      </w:rPr>
    </w:lvl>
  </w:abstractNum>
  <w:abstractNum w:abstractNumId="16" w15:restartNumberingAfterBreak="0">
    <w:nsid w:val="1ECF32DE"/>
    <w:multiLevelType w:val="hybridMultilevel"/>
    <w:tmpl w:val="60DC56AA"/>
    <w:lvl w:ilvl="0" w:tplc="E72E6E5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9430EB"/>
    <w:multiLevelType w:val="hybridMultilevel"/>
    <w:tmpl w:val="B4F4665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2636D4"/>
    <w:multiLevelType w:val="hybridMultilevel"/>
    <w:tmpl w:val="3C0A9B14"/>
    <w:lvl w:ilvl="0" w:tplc="BFE44220">
      <w:start w:val="1"/>
      <w:numFmt w:val="bullet"/>
      <w:lvlText w:val=""/>
      <w:lvlJc w:val="left"/>
      <w:pPr>
        <w:ind w:left="720" w:hanging="360"/>
      </w:pPr>
      <w:rPr>
        <w:rFonts w:ascii="Symbol" w:hAnsi="Symbol" w:cs="Symbol" w:hint="default"/>
        <w:sz w:val="18"/>
        <w:szCs w:val="18"/>
      </w:rPr>
    </w:lvl>
    <w:lvl w:ilvl="1" w:tplc="2534B922">
      <w:start w:val="1"/>
      <w:numFmt w:val="bullet"/>
      <w:lvlText w:val="o"/>
      <w:lvlJc w:val="left"/>
      <w:pPr>
        <w:ind w:left="1440" w:hanging="360"/>
      </w:pPr>
      <w:rPr>
        <w:rFonts w:ascii="Courier New" w:hAnsi="Courier New" w:cs="Courier New" w:hint="default"/>
      </w:rPr>
    </w:lvl>
    <w:lvl w:ilvl="2" w:tplc="FC866E5C">
      <w:start w:val="1"/>
      <w:numFmt w:val="bullet"/>
      <w:lvlText w:val=""/>
      <w:lvlJc w:val="left"/>
      <w:pPr>
        <w:ind w:left="2160" w:hanging="360"/>
      </w:pPr>
      <w:rPr>
        <w:rFonts w:ascii="Wingdings" w:hAnsi="Wingdings" w:cs="Wingdings" w:hint="default"/>
      </w:rPr>
    </w:lvl>
    <w:lvl w:ilvl="3" w:tplc="4844C79E">
      <w:start w:val="1"/>
      <w:numFmt w:val="bullet"/>
      <w:lvlText w:val=""/>
      <w:lvlJc w:val="left"/>
      <w:pPr>
        <w:ind w:left="2880" w:hanging="360"/>
      </w:pPr>
      <w:rPr>
        <w:rFonts w:ascii="Symbol" w:hAnsi="Symbol" w:cs="Symbol" w:hint="default"/>
      </w:rPr>
    </w:lvl>
    <w:lvl w:ilvl="4" w:tplc="A6D016B8">
      <w:start w:val="1"/>
      <w:numFmt w:val="bullet"/>
      <w:lvlText w:val="o"/>
      <w:lvlJc w:val="left"/>
      <w:pPr>
        <w:ind w:left="3600" w:hanging="360"/>
      </w:pPr>
      <w:rPr>
        <w:rFonts w:ascii="Courier New" w:hAnsi="Courier New" w:cs="Courier New" w:hint="default"/>
      </w:rPr>
    </w:lvl>
    <w:lvl w:ilvl="5" w:tplc="111A929A">
      <w:start w:val="1"/>
      <w:numFmt w:val="bullet"/>
      <w:lvlText w:val=""/>
      <w:lvlJc w:val="left"/>
      <w:pPr>
        <w:ind w:left="4320" w:hanging="360"/>
      </w:pPr>
      <w:rPr>
        <w:rFonts w:ascii="Wingdings" w:hAnsi="Wingdings" w:cs="Wingdings" w:hint="default"/>
      </w:rPr>
    </w:lvl>
    <w:lvl w:ilvl="6" w:tplc="CAE68AC0">
      <w:start w:val="1"/>
      <w:numFmt w:val="bullet"/>
      <w:lvlText w:val=""/>
      <w:lvlJc w:val="left"/>
      <w:pPr>
        <w:ind w:left="5040" w:hanging="360"/>
      </w:pPr>
      <w:rPr>
        <w:rFonts w:ascii="Symbol" w:hAnsi="Symbol" w:cs="Symbol" w:hint="default"/>
      </w:rPr>
    </w:lvl>
    <w:lvl w:ilvl="7" w:tplc="59766920">
      <w:start w:val="1"/>
      <w:numFmt w:val="bullet"/>
      <w:lvlText w:val="o"/>
      <w:lvlJc w:val="left"/>
      <w:pPr>
        <w:ind w:left="5760" w:hanging="360"/>
      </w:pPr>
      <w:rPr>
        <w:rFonts w:ascii="Courier New" w:hAnsi="Courier New" w:cs="Courier New" w:hint="default"/>
      </w:rPr>
    </w:lvl>
    <w:lvl w:ilvl="8" w:tplc="49D846D6">
      <w:start w:val="1"/>
      <w:numFmt w:val="bullet"/>
      <w:lvlText w:val=""/>
      <w:lvlJc w:val="left"/>
      <w:pPr>
        <w:ind w:left="6480" w:hanging="360"/>
      </w:pPr>
      <w:rPr>
        <w:rFonts w:ascii="Wingdings" w:hAnsi="Wingdings" w:cs="Wingdings" w:hint="default"/>
      </w:rPr>
    </w:lvl>
  </w:abstractNum>
  <w:abstractNum w:abstractNumId="19" w15:restartNumberingAfterBreak="0">
    <w:nsid w:val="2F56264A"/>
    <w:multiLevelType w:val="hybridMultilevel"/>
    <w:tmpl w:val="B1848084"/>
    <w:lvl w:ilvl="0" w:tplc="C59A4F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9B3452"/>
    <w:multiLevelType w:val="hybridMultilevel"/>
    <w:tmpl w:val="2F2AD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283321"/>
    <w:multiLevelType w:val="hybridMultilevel"/>
    <w:tmpl w:val="6F9AC802"/>
    <w:lvl w:ilvl="0" w:tplc="8D580A5A">
      <w:start w:val="1"/>
      <w:numFmt w:val="bullet"/>
      <w:lvlText w:val=""/>
      <w:lvlJc w:val="left"/>
      <w:pPr>
        <w:ind w:left="720" w:hanging="360"/>
      </w:pPr>
      <w:rPr>
        <w:rFonts w:ascii="Symbol" w:hAnsi="Symbol" w:cs="Symbol" w:hint="default"/>
        <w:sz w:val="18"/>
        <w:szCs w:val="18"/>
      </w:rPr>
    </w:lvl>
    <w:lvl w:ilvl="1" w:tplc="69C88F10">
      <w:start w:val="1"/>
      <w:numFmt w:val="bullet"/>
      <w:lvlText w:val="o"/>
      <w:lvlJc w:val="left"/>
      <w:pPr>
        <w:ind w:left="1440" w:hanging="360"/>
      </w:pPr>
      <w:rPr>
        <w:rFonts w:ascii="Courier New" w:hAnsi="Courier New" w:cs="Courier New" w:hint="default"/>
      </w:rPr>
    </w:lvl>
    <w:lvl w:ilvl="2" w:tplc="D270D3E6">
      <w:start w:val="1"/>
      <w:numFmt w:val="bullet"/>
      <w:lvlText w:val=""/>
      <w:lvlJc w:val="left"/>
      <w:pPr>
        <w:ind w:left="2160" w:hanging="360"/>
      </w:pPr>
      <w:rPr>
        <w:rFonts w:ascii="Wingdings" w:hAnsi="Wingdings" w:cs="Wingdings" w:hint="default"/>
      </w:rPr>
    </w:lvl>
    <w:lvl w:ilvl="3" w:tplc="A79468FE">
      <w:start w:val="1"/>
      <w:numFmt w:val="bullet"/>
      <w:lvlText w:val=""/>
      <w:lvlJc w:val="left"/>
      <w:pPr>
        <w:ind w:left="2880" w:hanging="360"/>
      </w:pPr>
      <w:rPr>
        <w:rFonts w:ascii="Symbol" w:hAnsi="Symbol" w:cs="Symbol" w:hint="default"/>
      </w:rPr>
    </w:lvl>
    <w:lvl w:ilvl="4" w:tplc="5ACA7EF2">
      <w:start w:val="1"/>
      <w:numFmt w:val="bullet"/>
      <w:lvlText w:val="o"/>
      <w:lvlJc w:val="left"/>
      <w:pPr>
        <w:ind w:left="3600" w:hanging="360"/>
      </w:pPr>
      <w:rPr>
        <w:rFonts w:ascii="Courier New" w:hAnsi="Courier New" w:cs="Courier New" w:hint="default"/>
      </w:rPr>
    </w:lvl>
    <w:lvl w:ilvl="5" w:tplc="75580A5C">
      <w:start w:val="1"/>
      <w:numFmt w:val="bullet"/>
      <w:lvlText w:val=""/>
      <w:lvlJc w:val="left"/>
      <w:pPr>
        <w:ind w:left="4320" w:hanging="360"/>
      </w:pPr>
      <w:rPr>
        <w:rFonts w:ascii="Wingdings" w:hAnsi="Wingdings" w:cs="Wingdings" w:hint="default"/>
      </w:rPr>
    </w:lvl>
    <w:lvl w:ilvl="6" w:tplc="DEE239AC">
      <w:start w:val="1"/>
      <w:numFmt w:val="bullet"/>
      <w:lvlText w:val=""/>
      <w:lvlJc w:val="left"/>
      <w:pPr>
        <w:ind w:left="5040" w:hanging="360"/>
      </w:pPr>
      <w:rPr>
        <w:rFonts w:ascii="Symbol" w:hAnsi="Symbol" w:cs="Symbol" w:hint="default"/>
      </w:rPr>
    </w:lvl>
    <w:lvl w:ilvl="7" w:tplc="0A0CE090">
      <w:start w:val="1"/>
      <w:numFmt w:val="bullet"/>
      <w:lvlText w:val="o"/>
      <w:lvlJc w:val="left"/>
      <w:pPr>
        <w:ind w:left="5760" w:hanging="360"/>
      </w:pPr>
      <w:rPr>
        <w:rFonts w:ascii="Courier New" w:hAnsi="Courier New" w:cs="Courier New" w:hint="default"/>
      </w:rPr>
    </w:lvl>
    <w:lvl w:ilvl="8" w:tplc="B5B68BA4">
      <w:start w:val="1"/>
      <w:numFmt w:val="bullet"/>
      <w:lvlText w:val=""/>
      <w:lvlJc w:val="left"/>
      <w:pPr>
        <w:ind w:left="6480" w:hanging="360"/>
      </w:pPr>
      <w:rPr>
        <w:rFonts w:ascii="Wingdings" w:hAnsi="Wingdings" w:cs="Wingdings" w:hint="default"/>
      </w:rPr>
    </w:lvl>
  </w:abstractNum>
  <w:abstractNum w:abstractNumId="22" w15:restartNumberingAfterBreak="0">
    <w:nsid w:val="3AE63D97"/>
    <w:multiLevelType w:val="hybridMultilevel"/>
    <w:tmpl w:val="30A22CEA"/>
    <w:lvl w:ilvl="0" w:tplc="8DE049EA">
      <w:start w:val="1"/>
      <w:numFmt w:val="bullet"/>
      <w:lvlText w:val=""/>
      <w:lvlJc w:val="left"/>
      <w:pPr>
        <w:ind w:left="720" w:hanging="360"/>
      </w:pPr>
      <w:rPr>
        <w:rFonts w:ascii="Symbol" w:hAnsi="Symbol" w:cs="Symbol" w:hint="default"/>
        <w:sz w:val="18"/>
        <w:szCs w:val="18"/>
      </w:rPr>
    </w:lvl>
    <w:lvl w:ilvl="1" w:tplc="F71CAC8E">
      <w:start w:val="1"/>
      <w:numFmt w:val="bullet"/>
      <w:lvlText w:val="o"/>
      <w:lvlJc w:val="left"/>
      <w:pPr>
        <w:ind w:left="1440" w:hanging="360"/>
      </w:pPr>
      <w:rPr>
        <w:rFonts w:ascii="Courier New" w:hAnsi="Courier New" w:cs="Courier New" w:hint="default"/>
      </w:rPr>
    </w:lvl>
    <w:lvl w:ilvl="2" w:tplc="34DE78FE">
      <w:start w:val="1"/>
      <w:numFmt w:val="bullet"/>
      <w:lvlText w:val=""/>
      <w:lvlJc w:val="left"/>
      <w:pPr>
        <w:ind w:left="2160" w:hanging="360"/>
      </w:pPr>
      <w:rPr>
        <w:rFonts w:ascii="Wingdings" w:hAnsi="Wingdings" w:cs="Wingdings" w:hint="default"/>
      </w:rPr>
    </w:lvl>
    <w:lvl w:ilvl="3" w:tplc="468CEDAC">
      <w:start w:val="1"/>
      <w:numFmt w:val="bullet"/>
      <w:lvlText w:val=""/>
      <w:lvlJc w:val="left"/>
      <w:pPr>
        <w:ind w:left="2880" w:hanging="360"/>
      </w:pPr>
      <w:rPr>
        <w:rFonts w:ascii="Symbol" w:hAnsi="Symbol" w:cs="Symbol" w:hint="default"/>
      </w:rPr>
    </w:lvl>
    <w:lvl w:ilvl="4" w:tplc="A8ECEA20">
      <w:start w:val="1"/>
      <w:numFmt w:val="bullet"/>
      <w:lvlText w:val="o"/>
      <w:lvlJc w:val="left"/>
      <w:pPr>
        <w:ind w:left="3600" w:hanging="360"/>
      </w:pPr>
      <w:rPr>
        <w:rFonts w:ascii="Courier New" w:hAnsi="Courier New" w:cs="Courier New" w:hint="default"/>
      </w:rPr>
    </w:lvl>
    <w:lvl w:ilvl="5" w:tplc="7B1C88AA">
      <w:start w:val="1"/>
      <w:numFmt w:val="bullet"/>
      <w:lvlText w:val=""/>
      <w:lvlJc w:val="left"/>
      <w:pPr>
        <w:ind w:left="4320" w:hanging="360"/>
      </w:pPr>
      <w:rPr>
        <w:rFonts w:ascii="Wingdings" w:hAnsi="Wingdings" w:cs="Wingdings" w:hint="default"/>
      </w:rPr>
    </w:lvl>
    <w:lvl w:ilvl="6" w:tplc="8B20EDF4">
      <w:start w:val="1"/>
      <w:numFmt w:val="bullet"/>
      <w:lvlText w:val=""/>
      <w:lvlJc w:val="left"/>
      <w:pPr>
        <w:ind w:left="5040" w:hanging="360"/>
      </w:pPr>
      <w:rPr>
        <w:rFonts w:ascii="Symbol" w:hAnsi="Symbol" w:cs="Symbol" w:hint="default"/>
      </w:rPr>
    </w:lvl>
    <w:lvl w:ilvl="7" w:tplc="284C7556">
      <w:start w:val="1"/>
      <w:numFmt w:val="bullet"/>
      <w:lvlText w:val="o"/>
      <w:lvlJc w:val="left"/>
      <w:pPr>
        <w:ind w:left="5760" w:hanging="360"/>
      </w:pPr>
      <w:rPr>
        <w:rFonts w:ascii="Courier New" w:hAnsi="Courier New" w:cs="Courier New" w:hint="default"/>
      </w:rPr>
    </w:lvl>
    <w:lvl w:ilvl="8" w:tplc="FD288422">
      <w:start w:val="1"/>
      <w:numFmt w:val="bullet"/>
      <w:lvlText w:val=""/>
      <w:lvlJc w:val="left"/>
      <w:pPr>
        <w:ind w:left="6480" w:hanging="360"/>
      </w:pPr>
      <w:rPr>
        <w:rFonts w:ascii="Wingdings" w:hAnsi="Wingdings" w:cs="Wingdings" w:hint="default"/>
      </w:rPr>
    </w:lvl>
  </w:abstractNum>
  <w:abstractNum w:abstractNumId="23" w15:restartNumberingAfterBreak="0">
    <w:nsid w:val="3C473D9E"/>
    <w:multiLevelType w:val="hybridMultilevel"/>
    <w:tmpl w:val="A25C4F8C"/>
    <w:lvl w:ilvl="0" w:tplc="75F84F8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D67D2D"/>
    <w:multiLevelType w:val="hybridMultilevel"/>
    <w:tmpl w:val="18109274"/>
    <w:lvl w:ilvl="0" w:tplc="E1226044">
      <w:start w:val="1"/>
      <w:numFmt w:val="bullet"/>
      <w:lvlText w:val=""/>
      <w:lvlJc w:val="left"/>
      <w:pPr>
        <w:ind w:left="720" w:hanging="360"/>
      </w:pPr>
      <w:rPr>
        <w:rFonts w:ascii="Symbol" w:hAnsi="Symbol" w:cs="Symbol" w:hint="default"/>
        <w:sz w:val="18"/>
        <w:szCs w:val="18"/>
      </w:rPr>
    </w:lvl>
    <w:lvl w:ilvl="1" w:tplc="725A417E">
      <w:start w:val="1"/>
      <w:numFmt w:val="bullet"/>
      <w:lvlText w:val="o"/>
      <w:lvlJc w:val="left"/>
      <w:pPr>
        <w:ind w:left="1440" w:hanging="360"/>
      </w:pPr>
      <w:rPr>
        <w:rFonts w:ascii="Courier New" w:hAnsi="Courier New" w:cs="Courier New" w:hint="default"/>
      </w:rPr>
    </w:lvl>
    <w:lvl w:ilvl="2" w:tplc="F544DDE2">
      <w:start w:val="1"/>
      <w:numFmt w:val="bullet"/>
      <w:lvlText w:val=""/>
      <w:lvlJc w:val="left"/>
      <w:pPr>
        <w:ind w:left="2160" w:hanging="360"/>
      </w:pPr>
      <w:rPr>
        <w:rFonts w:ascii="Wingdings" w:hAnsi="Wingdings" w:cs="Wingdings" w:hint="default"/>
      </w:rPr>
    </w:lvl>
    <w:lvl w:ilvl="3" w:tplc="E788CA1C">
      <w:start w:val="1"/>
      <w:numFmt w:val="bullet"/>
      <w:lvlText w:val=""/>
      <w:lvlJc w:val="left"/>
      <w:pPr>
        <w:ind w:left="2880" w:hanging="360"/>
      </w:pPr>
      <w:rPr>
        <w:rFonts w:ascii="Symbol" w:hAnsi="Symbol" w:cs="Symbol" w:hint="default"/>
      </w:rPr>
    </w:lvl>
    <w:lvl w:ilvl="4" w:tplc="3F981814">
      <w:start w:val="1"/>
      <w:numFmt w:val="bullet"/>
      <w:lvlText w:val="o"/>
      <w:lvlJc w:val="left"/>
      <w:pPr>
        <w:ind w:left="3600" w:hanging="360"/>
      </w:pPr>
      <w:rPr>
        <w:rFonts w:ascii="Courier New" w:hAnsi="Courier New" w:cs="Courier New" w:hint="default"/>
      </w:rPr>
    </w:lvl>
    <w:lvl w:ilvl="5" w:tplc="40BE36C0">
      <w:start w:val="1"/>
      <w:numFmt w:val="bullet"/>
      <w:lvlText w:val=""/>
      <w:lvlJc w:val="left"/>
      <w:pPr>
        <w:ind w:left="4320" w:hanging="360"/>
      </w:pPr>
      <w:rPr>
        <w:rFonts w:ascii="Wingdings" w:hAnsi="Wingdings" w:cs="Wingdings" w:hint="default"/>
      </w:rPr>
    </w:lvl>
    <w:lvl w:ilvl="6" w:tplc="E128618A">
      <w:start w:val="1"/>
      <w:numFmt w:val="bullet"/>
      <w:lvlText w:val=""/>
      <w:lvlJc w:val="left"/>
      <w:pPr>
        <w:ind w:left="5040" w:hanging="360"/>
      </w:pPr>
      <w:rPr>
        <w:rFonts w:ascii="Symbol" w:hAnsi="Symbol" w:cs="Symbol" w:hint="default"/>
      </w:rPr>
    </w:lvl>
    <w:lvl w:ilvl="7" w:tplc="42B21C58">
      <w:start w:val="1"/>
      <w:numFmt w:val="bullet"/>
      <w:lvlText w:val="o"/>
      <w:lvlJc w:val="left"/>
      <w:pPr>
        <w:ind w:left="5760" w:hanging="360"/>
      </w:pPr>
      <w:rPr>
        <w:rFonts w:ascii="Courier New" w:hAnsi="Courier New" w:cs="Courier New" w:hint="default"/>
      </w:rPr>
    </w:lvl>
    <w:lvl w:ilvl="8" w:tplc="CB32B0DA">
      <w:start w:val="1"/>
      <w:numFmt w:val="bullet"/>
      <w:lvlText w:val=""/>
      <w:lvlJc w:val="left"/>
      <w:pPr>
        <w:ind w:left="6480" w:hanging="360"/>
      </w:pPr>
      <w:rPr>
        <w:rFonts w:ascii="Wingdings" w:hAnsi="Wingdings" w:cs="Wingdings" w:hint="default"/>
      </w:rPr>
    </w:lvl>
  </w:abstractNum>
  <w:abstractNum w:abstractNumId="25" w15:restartNumberingAfterBreak="0">
    <w:nsid w:val="459D5794"/>
    <w:multiLevelType w:val="hybridMultilevel"/>
    <w:tmpl w:val="FEEEA9C2"/>
    <w:lvl w:ilvl="0" w:tplc="7B90B35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90D3E91"/>
    <w:multiLevelType w:val="hybridMultilevel"/>
    <w:tmpl w:val="E91EE8D8"/>
    <w:lvl w:ilvl="0" w:tplc="45D8C3FE">
      <w:start w:val="1"/>
      <w:numFmt w:val="bullet"/>
      <w:lvlText w:val=""/>
      <w:lvlJc w:val="left"/>
      <w:pPr>
        <w:ind w:left="720" w:hanging="360"/>
      </w:pPr>
      <w:rPr>
        <w:rFonts w:ascii="Symbol" w:hAnsi="Symbol" w:cs="Symbol" w:hint="default"/>
        <w:sz w:val="18"/>
        <w:szCs w:val="18"/>
      </w:rPr>
    </w:lvl>
    <w:lvl w:ilvl="1" w:tplc="61CA1C10">
      <w:start w:val="1"/>
      <w:numFmt w:val="bullet"/>
      <w:lvlText w:val="o"/>
      <w:lvlJc w:val="left"/>
      <w:pPr>
        <w:ind w:left="1440" w:hanging="360"/>
      </w:pPr>
      <w:rPr>
        <w:rFonts w:ascii="Courier New" w:hAnsi="Courier New" w:cs="Courier New" w:hint="default"/>
      </w:rPr>
    </w:lvl>
    <w:lvl w:ilvl="2" w:tplc="FE20D62E">
      <w:start w:val="1"/>
      <w:numFmt w:val="bullet"/>
      <w:lvlText w:val=""/>
      <w:lvlJc w:val="left"/>
      <w:pPr>
        <w:ind w:left="2160" w:hanging="360"/>
      </w:pPr>
      <w:rPr>
        <w:rFonts w:ascii="Wingdings" w:hAnsi="Wingdings" w:cs="Wingdings" w:hint="default"/>
      </w:rPr>
    </w:lvl>
    <w:lvl w:ilvl="3" w:tplc="40824FD4">
      <w:start w:val="1"/>
      <w:numFmt w:val="bullet"/>
      <w:lvlText w:val=""/>
      <w:lvlJc w:val="left"/>
      <w:pPr>
        <w:ind w:left="2880" w:hanging="360"/>
      </w:pPr>
      <w:rPr>
        <w:rFonts w:ascii="Symbol" w:hAnsi="Symbol" w:cs="Symbol" w:hint="default"/>
      </w:rPr>
    </w:lvl>
    <w:lvl w:ilvl="4" w:tplc="DC403AAA">
      <w:start w:val="1"/>
      <w:numFmt w:val="bullet"/>
      <w:lvlText w:val="o"/>
      <w:lvlJc w:val="left"/>
      <w:pPr>
        <w:ind w:left="3600" w:hanging="360"/>
      </w:pPr>
      <w:rPr>
        <w:rFonts w:ascii="Courier New" w:hAnsi="Courier New" w:cs="Courier New" w:hint="default"/>
      </w:rPr>
    </w:lvl>
    <w:lvl w:ilvl="5" w:tplc="1472BC12">
      <w:start w:val="1"/>
      <w:numFmt w:val="bullet"/>
      <w:lvlText w:val=""/>
      <w:lvlJc w:val="left"/>
      <w:pPr>
        <w:ind w:left="4320" w:hanging="360"/>
      </w:pPr>
      <w:rPr>
        <w:rFonts w:ascii="Wingdings" w:hAnsi="Wingdings" w:cs="Wingdings" w:hint="default"/>
      </w:rPr>
    </w:lvl>
    <w:lvl w:ilvl="6" w:tplc="8A1A8780">
      <w:start w:val="1"/>
      <w:numFmt w:val="bullet"/>
      <w:lvlText w:val=""/>
      <w:lvlJc w:val="left"/>
      <w:pPr>
        <w:ind w:left="5040" w:hanging="360"/>
      </w:pPr>
      <w:rPr>
        <w:rFonts w:ascii="Symbol" w:hAnsi="Symbol" w:cs="Symbol" w:hint="default"/>
      </w:rPr>
    </w:lvl>
    <w:lvl w:ilvl="7" w:tplc="BF1C126E">
      <w:start w:val="1"/>
      <w:numFmt w:val="bullet"/>
      <w:lvlText w:val="o"/>
      <w:lvlJc w:val="left"/>
      <w:pPr>
        <w:ind w:left="5760" w:hanging="360"/>
      </w:pPr>
      <w:rPr>
        <w:rFonts w:ascii="Courier New" w:hAnsi="Courier New" w:cs="Courier New" w:hint="default"/>
      </w:rPr>
    </w:lvl>
    <w:lvl w:ilvl="8" w:tplc="8D34B0AE">
      <w:start w:val="1"/>
      <w:numFmt w:val="bullet"/>
      <w:lvlText w:val=""/>
      <w:lvlJc w:val="left"/>
      <w:pPr>
        <w:ind w:left="6480" w:hanging="360"/>
      </w:pPr>
      <w:rPr>
        <w:rFonts w:ascii="Wingdings" w:hAnsi="Wingdings" w:cs="Wingdings" w:hint="default"/>
      </w:rPr>
    </w:lvl>
  </w:abstractNum>
  <w:abstractNum w:abstractNumId="27" w15:restartNumberingAfterBreak="0">
    <w:nsid w:val="4A3D433E"/>
    <w:multiLevelType w:val="hybridMultilevel"/>
    <w:tmpl w:val="E8605CD4"/>
    <w:lvl w:ilvl="0" w:tplc="CD40A540">
      <w:start w:val="1"/>
      <w:numFmt w:val="bullet"/>
      <w:lvlText w:val=""/>
      <w:lvlJc w:val="left"/>
      <w:pPr>
        <w:ind w:left="720" w:hanging="360"/>
      </w:pPr>
      <w:rPr>
        <w:rFonts w:ascii="Symbol" w:hAnsi="Symbol" w:cs="Symbol" w:hint="default"/>
        <w:sz w:val="18"/>
        <w:szCs w:val="18"/>
      </w:rPr>
    </w:lvl>
    <w:lvl w:ilvl="1" w:tplc="3496DAA0">
      <w:start w:val="1"/>
      <w:numFmt w:val="bullet"/>
      <w:lvlText w:val="o"/>
      <w:lvlJc w:val="left"/>
      <w:pPr>
        <w:ind w:left="1440" w:hanging="360"/>
      </w:pPr>
      <w:rPr>
        <w:rFonts w:ascii="Courier New" w:hAnsi="Courier New" w:cs="Courier New" w:hint="default"/>
      </w:rPr>
    </w:lvl>
    <w:lvl w:ilvl="2" w:tplc="DAFEE78A">
      <w:start w:val="1"/>
      <w:numFmt w:val="bullet"/>
      <w:lvlText w:val=""/>
      <w:lvlJc w:val="left"/>
      <w:pPr>
        <w:ind w:left="2160" w:hanging="360"/>
      </w:pPr>
      <w:rPr>
        <w:rFonts w:ascii="Wingdings" w:hAnsi="Wingdings" w:cs="Wingdings" w:hint="default"/>
      </w:rPr>
    </w:lvl>
    <w:lvl w:ilvl="3" w:tplc="29840158">
      <w:start w:val="1"/>
      <w:numFmt w:val="bullet"/>
      <w:lvlText w:val=""/>
      <w:lvlJc w:val="left"/>
      <w:pPr>
        <w:ind w:left="2880" w:hanging="360"/>
      </w:pPr>
      <w:rPr>
        <w:rFonts w:ascii="Symbol" w:hAnsi="Symbol" w:cs="Symbol" w:hint="default"/>
      </w:rPr>
    </w:lvl>
    <w:lvl w:ilvl="4" w:tplc="02BC4282">
      <w:start w:val="1"/>
      <w:numFmt w:val="bullet"/>
      <w:lvlText w:val="o"/>
      <w:lvlJc w:val="left"/>
      <w:pPr>
        <w:ind w:left="3600" w:hanging="360"/>
      </w:pPr>
      <w:rPr>
        <w:rFonts w:ascii="Courier New" w:hAnsi="Courier New" w:cs="Courier New" w:hint="default"/>
      </w:rPr>
    </w:lvl>
    <w:lvl w:ilvl="5" w:tplc="0AD0453A">
      <w:start w:val="1"/>
      <w:numFmt w:val="bullet"/>
      <w:lvlText w:val=""/>
      <w:lvlJc w:val="left"/>
      <w:pPr>
        <w:ind w:left="4320" w:hanging="360"/>
      </w:pPr>
      <w:rPr>
        <w:rFonts w:ascii="Wingdings" w:hAnsi="Wingdings" w:cs="Wingdings" w:hint="default"/>
      </w:rPr>
    </w:lvl>
    <w:lvl w:ilvl="6" w:tplc="27CC3A44">
      <w:start w:val="1"/>
      <w:numFmt w:val="bullet"/>
      <w:lvlText w:val=""/>
      <w:lvlJc w:val="left"/>
      <w:pPr>
        <w:ind w:left="5040" w:hanging="360"/>
      </w:pPr>
      <w:rPr>
        <w:rFonts w:ascii="Symbol" w:hAnsi="Symbol" w:cs="Symbol" w:hint="default"/>
      </w:rPr>
    </w:lvl>
    <w:lvl w:ilvl="7" w:tplc="D1C02BC0">
      <w:start w:val="1"/>
      <w:numFmt w:val="bullet"/>
      <w:lvlText w:val="o"/>
      <w:lvlJc w:val="left"/>
      <w:pPr>
        <w:ind w:left="5760" w:hanging="360"/>
      </w:pPr>
      <w:rPr>
        <w:rFonts w:ascii="Courier New" w:hAnsi="Courier New" w:cs="Courier New" w:hint="default"/>
      </w:rPr>
    </w:lvl>
    <w:lvl w:ilvl="8" w:tplc="D19A8D04">
      <w:start w:val="1"/>
      <w:numFmt w:val="bullet"/>
      <w:lvlText w:val=""/>
      <w:lvlJc w:val="left"/>
      <w:pPr>
        <w:ind w:left="6480" w:hanging="360"/>
      </w:pPr>
      <w:rPr>
        <w:rFonts w:ascii="Wingdings" w:hAnsi="Wingdings" w:cs="Wingdings" w:hint="default"/>
      </w:rPr>
    </w:lvl>
  </w:abstractNum>
  <w:abstractNum w:abstractNumId="28" w15:restartNumberingAfterBreak="0">
    <w:nsid w:val="4EA0219E"/>
    <w:multiLevelType w:val="hybridMultilevel"/>
    <w:tmpl w:val="E2488984"/>
    <w:lvl w:ilvl="0" w:tplc="34645C90">
      <w:start w:val="1"/>
      <w:numFmt w:val="bullet"/>
      <w:lvlText w:val=""/>
      <w:lvlJc w:val="left"/>
      <w:pPr>
        <w:ind w:left="720" w:hanging="360"/>
      </w:pPr>
      <w:rPr>
        <w:rFonts w:ascii="Symbol" w:hAnsi="Symbol" w:cs="Symbol" w:hint="default"/>
        <w:sz w:val="18"/>
        <w:szCs w:val="18"/>
      </w:rPr>
    </w:lvl>
    <w:lvl w:ilvl="1" w:tplc="97ECBE2E">
      <w:start w:val="1"/>
      <w:numFmt w:val="bullet"/>
      <w:lvlText w:val="o"/>
      <w:lvlJc w:val="left"/>
      <w:pPr>
        <w:ind w:left="1440" w:hanging="360"/>
      </w:pPr>
      <w:rPr>
        <w:rFonts w:ascii="Courier New" w:hAnsi="Courier New" w:cs="Courier New" w:hint="default"/>
      </w:rPr>
    </w:lvl>
    <w:lvl w:ilvl="2" w:tplc="A1B89C98">
      <w:start w:val="1"/>
      <w:numFmt w:val="bullet"/>
      <w:lvlText w:val=""/>
      <w:lvlJc w:val="left"/>
      <w:pPr>
        <w:ind w:left="2160" w:hanging="360"/>
      </w:pPr>
      <w:rPr>
        <w:rFonts w:ascii="Wingdings" w:hAnsi="Wingdings" w:cs="Wingdings" w:hint="default"/>
      </w:rPr>
    </w:lvl>
    <w:lvl w:ilvl="3" w:tplc="1BB2D084">
      <w:start w:val="1"/>
      <w:numFmt w:val="bullet"/>
      <w:lvlText w:val=""/>
      <w:lvlJc w:val="left"/>
      <w:pPr>
        <w:ind w:left="2880" w:hanging="360"/>
      </w:pPr>
      <w:rPr>
        <w:rFonts w:ascii="Symbol" w:hAnsi="Symbol" w:cs="Symbol" w:hint="default"/>
      </w:rPr>
    </w:lvl>
    <w:lvl w:ilvl="4" w:tplc="CF3AA0BC">
      <w:start w:val="1"/>
      <w:numFmt w:val="bullet"/>
      <w:lvlText w:val="o"/>
      <w:lvlJc w:val="left"/>
      <w:pPr>
        <w:ind w:left="3600" w:hanging="360"/>
      </w:pPr>
      <w:rPr>
        <w:rFonts w:ascii="Courier New" w:hAnsi="Courier New" w:cs="Courier New" w:hint="default"/>
      </w:rPr>
    </w:lvl>
    <w:lvl w:ilvl="5" w:tplc="FBD23A72">
      <w:start w:val="1"/>
      <w:numFmt w:val="bullet"/>
      <w:lvlText w:val=""/>
      <w:lvlJc w:val="left"/>
      <w:pPr>
        <w:ind w:left="4320" w:hanging="360"/>
      </w:pPr>
      <w:rPr>
        <w:rFonts w:ascii="Wingdings" w:hAnsi="Wingdings" w:cs="Wingdings" w:hint="default"/>
      </w:rPr>
    </w:lvl>
    <w:lvl w:ilvl="6" w:tplc="B1EC2E46">
      <w:start w:val="1"/>
      <w:numFmt w:val="bullet"/>
      <w:lvlText w:val=""/>
      <w:lvlJc w:val="left"/>
      <w:pPr>
        <w:ind w:left="5040" w:hanging="360"/>
      </w:pPr>
      <w:rPr>
        <w:rFonts w:ascii="Symbol" w:hAnsi="Symbol" w:cs="Symbol" w:hint="default"/>
      </w:rPr>
    </w:lvl>
    <w:lvl w:ilvl="7" w:tplc="A0905872">
      <w:start w:val="1"/>
      <w:numFmt w:val="bullet"/>
      <w:lvlText w:val="o"/>
      <w:lvlJc w:val="left"/>
      <w:pPr>
        <w:ind w:left="5760" w:hanging="360"/>
      </w:pPr>
      <w:rPr>
        <w:rFonts w:ascii="Courier New" w:hAnsi="Courier New" w:cs="Courier New" w:hint="default"/>
      </w:rPr>
    </w:lvl>
    <w:lvl w:ilvl="8" w:tplc="681436B2">
      <w:start w:val="1"/>
      <w:numFmt w:val="bullet"/>
      <w:lvlText w:val=""/>
      <w:lvlJc w:val="left"/>
      <w:pPr>
        <w:ind w:left="6480" w:hanging="360"/>
      </w:pPr>
      <w:rPr>
        <w:rFonts w:ascii="Wingdings" w:hAnsi="Wingdings" w:cs="Wingdings" w:hint="default"/>
      </w:rPr>
    </w:lvl>
  </w:abstractNum>
  <w:abstractNum w:abstractNumId="29" w15:restartNumberingAfterBreak="0">
    <w:nsid w:val="53510CC2"/>
    <w:multiLevelType w:val="hybridMultilevel"/>
    <w:tmpl w:val="63A2D8EC"/>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0" w15:restartNumberingAfterBreak="0">
    <w:nsid w:val="55E86FFA"/>
    <w:multiLevelType w:val="hybridMultilevel"/>
    <w:tmpl w:val="2494C302"/>
    <w:lvl w:ilvl="0" w:tplc="BBA88EAC">
      <w:start w:val="1"/>
      <w:numFmt w:val="decimal"/>
      <w:lvlText w:val="%1."/>
      <w:lvlJc w:val="left"/>
      <w:pPr>
        <w:ind w:left="720" w:hanging="360"/>
      </w:pPr>
      <w:rPr>
        <w:rFonts w:ascii="Arial" w:hAnsi="Arial" w:cs="Arial" w:hint="default"/>
        <w:sz w:val="18"/>
        <w:szCs w:val="18"/>
      </w:rPr>
    </w:lvl>
    <w:lvl w:ilvl="1" w:tplc="DC6EE802">
      <w:start w:val="1"/>
      <w:numFmt w:val="decimal"/>
      <w:lvlText w:val="%2."/>
      <w:lvlJc w:val="left"/>
      <w:pPr>
        <w:ind w:left="1440" w:hanging="360"/>
      </w:pPr>
    </w:lvl>
    <w:lvl w:ilvl="2" w:tplc="282A2D40">
      <w:start w:val="1"/>
      <w:numFmt w:val="decimal"/>
      <w:lvlText w:val="%3."/>
      <w:lvlJc w:val="left"/>
      <w:pPr>
        <w:ind w:left="2160" w:hanging="360"/>
      </w:pPr>
    </w:lvl>
    <w:lvl w:ilvl="3" w:tplc="406A6FEE">
      <w:start w:val="1"/>
      <w:numFmt w:val="decimal"/>
      <w:lvlText w:val="%4."/>
      <w:lvlJc w:val="left"/>
      <w:pPr>
        <w:ind w:left="2880" w:hanging="360"/>
      </w:pPr>
    </w:lvl>
    <w:lvl w:ilvl="4" w:tplc="96BC5638">
      <w:start w:val="1"/>
      <w:numFmt w:val="decimal"/>
      <w:lvlText w:val="%5."/>
      <w:lvlJc w:val="left"/>
      <w:pPr>
        <w:ind w:left="3600" w:hanging="360"/>
      </w:pPr>
    </w:lvl>
    <w:lvl w:ilvl="5" w:tplc="29368414">
      <w:start w:val="1"/>
      <w:numFmt w:val="decimal"/>
      <w:lvlText w:val="%6."/>
      <w:lvlJc w:val="left"/>
      <w:pPr>
        <w:ind w:left="4320" w:hanging="360"/>
      </w:pPr>
    </w:lvl>
    <w:lvl w:ilvl="6" w:tplc="7B4C95C6">
      <w:start w:val="1"/>
      <w:numFmt w:val="decimal"/>
      <w:lvlText w:val="%7."/>
      <w:lvlJc w:val="left"/>
      <w:pPr>
        <w:ind w:left="5040" w:hanging="360"/>
      </w:pPr>
    </w:lvl>
    <w:lvl w:ilvl="7" w:tplc="3BE8989A">
      <w:start w:val="1"/>
      <w:numFmt w:val="decimal"/>
      <w:lvlText w:val="%8."/>
      <w:lvlJc w:val="left"/>
      <w:pPr>
        <w:ind w:left="5760" w:hanging="360"/>
      </w:pPr>
    </w:lvl>
    <w:lvl w:ilvl="8" w:tplc="EFB80D7C">
      <w:start w:val="1"/>
      <w:numFmt w:val="decimal"/>
      <w:lvlText w:val="%9."/>
      <w:lvlJc w:val="left"/>
      <w:pPr>
        <w:ind w:left="6480" w:hanging="360"/>
      </w:pPr>
    </w:lvl>
  </w:abstractNum>
  <w:abstractNum w:abstractNumId="31" w15:restartNumberingAfterBreak="0">
    <w:nsid w:val="58CB2278"/>
    <w:multiLevelType w:val="hybridMultilevel"/>
    <w:tmpl w:val="10166F58"/>
    <w:lvl w:ilvl="0" w:tplc="04240015">
      <w:start w:val="1"/>
      <w:numFmt w:val="upperLetter"/>
      <w:lvlText w:val="%1."/>
      <w:lvlJc w:val="left"/>
      <w:pPr>
        <w:tabs>
          <w:tab w:val="num" w:pos="720"/>
        </w:tabs>
        <w:ind w:left="720" w:hanging="360"/>
      </w:pPr>
      <w:rPr>
        <w:rFonts w:hint="default"/>
      </w:rPr>
    </w:lvl>
    <w:lvl w:ilvl="1" w:tplc="2A0A0922">
      <w:start w:val="1"/>
      <w:numFmt w:val="decimal"/>
      <w:lvlText w:val="%2."/>
      <w:lvlJc w:val="left"/>
      <w:pPr>
        <w:tabs>
          <w:tab w:val="num" w:pos="1440"/>
        </w:tabs>
        <w:ind w:left="1440" w:hanging="360"/>
      </w:pPr>
      <w:rPr>
        <w:rFonts w:hint="default"/>
      </w:rPr>
    </w:lvl>
    <w:lvl w:ilvl="2" w:tplc="AF642C14">
      <w:start w:val="2"/>
      <w:numFmt w:val="bullet"/>
      <w:lvlText w:val="-"/>
      <w:lvlJc w:val="left"/>
      <w:pPr>
        <w:tabs>
          <w:tab w:val="num" w:pos="1800"/>
        </w:tabs>
        <w:ind w:left="1800" w:hanging="360"/>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9B13472"/>
    <w:multiLevelType w:val="hybridMultilevel"/>
    <w:tmpl w:val="7C0C60A8"/>
    <w:lvl w:ilvl="0" w:tplc="A4EA1212">
      <w:start w:val="1"/>
      <w:numFmt w:val="bullet"/>
      <w:lvlText w:val=""/>
      <w:lvlJc w:val="left"/>
      <w:pPr>
        <w:ind w:left="720" w:hanging="360"/>
      </w:pPr>
      <w:rPr>
        <w:rFonts w:ascii="Symbol" w:hAnsi="Symbol" w:cs="Symbol" w:hint="default"/>
        <w:sz w:val="18"/>
        <w:szCs w:val="18"/>
      </w:rPr>
    </w:lvl>
    <w:lvl w:ilvl="1" w:tplc="BB10CCA0">
      <w:start w:val="1"/>
      <w:numFmt w:val="bullet"/>
      <w:lvlText w:val="o"/>
      <w:lvlJc w:val="left"/>
      <w:pPr>
        <w:ind w:left="1440" w:hanging="360"/>
      </w:pPr>
      <w:rPr>
        <w:rFonts w:ascii="Courier New" w:hAnsi="Courier New" w:cs="Courier New" w:hint="default"/>
      </w:rPr>
    </w:lvl>
    <w:lvl w:ilvl="2" w:tplc="9B78F280">
      <w:start w:val="1"/>
      <w:numFmt w:val="bullet"/>
      <w:lvlText w:val=""/>
      <w:lvlJc w:val="left"/>
      <w:pPr>
        <w:ind w:left="2160" w:hanging="360"/>
      </w:pPr>
      <w:rPr>
        <w:rFonts w:ascii="Wingdings" w:hAnsi="Wingdings" w:cs="Wingdings" w:hint="default"/>
      </w:rPr>
    </w:lvl>
    <w:lvl w:ilvl="3" w:tplc="E0E8CD48">
      <w:start w:val="1"/>
      <w:numFmt w:val="bullet"/>
      <w:lvlText w:val=""/>
      <w:lvlJc w:val="left"/>
      <w:pPr>
        <w:ind w:left="2880" w:hanging="360"/>
      </w:pPr>
      <w:rPr>
        <w:rFonts w:ascii="Symbol" w:hAnsi="Symbol" w:cs="Symbol" w:hint="default"/>
      </w:rPr>
    </w:lvl>
    <w:lvl w:ilvl="4" w:tplc="FAD07F46">
      <w:start w:val="1"/>
      <w:numFmt w:val="bullet"/>
      <w:lvlText w:val="o"/>
      <w:lvlJc w:val="left"/>
      <w:pPr>
        <w:ind w:left="3600" w:hanging="360"/>
      </w:pPr>
      <w:rPr>
        <w:rFonts w:ascii="Courier New" w:hAnsi="Courier New" w:cs="Courier New" w:hint="default"/>
      </w:rPr>
    </w:lvl>
    <w:lvl w:ilvl="5" w:tplc="0EA8B5FA">
      <w:start w:val="1"/>
      <w:numFmt w:val="bullet"/>
      <w:lvlText w:val=""/>
      <w:lvlJc w:val="left"/>
      <w:pPr>
        <w:ind w:left="4320" w:hanging="360"/>
      </w:pPr>
      <w:rPr>
        <w:rFonts w:ascii="Wingdings" w:hAnsi="Wingdings" w:cs="Wingdings" w:hint="default"/>
      </w:rPr>
    </w:lvl>
    <w:lvl w:ilvl="6" w:tplc="C97E99A4">
      <w:start w:val="1"/>
      <w:numFmt w:val="bullet"/>
      <w:lvlText w:val=""/>
      <w:lvlJc w:val="left"/>
      <w:pPr>
        <w:ind w:left="5040" w:hanging="360"/>
      </w:pPr>
      <w:rPr>
        <w:rFonts w:ascii="Symbol" w:hAnsi="Symbol" w:cs="Symbol" w:hint="default"/>
      </w:rPr>
    </w:lvl>
    <w:lvl w:ilvl="7" w:tplc="91B2EB6E">
      <w:start w:val="1"/>
      <w:numFmt w:val="bullet"/>
      <w:lvlText w:val="o"/>
      <w:lvlJc w:val="left"/>
      <w:pPr>
        <w:ind w:left="5760" w:hanging="360"/>
      </w:pPr>
      <w:rPr>
        <w:rFonts w:ascii="Courier New" w:hAnsi="Courier New" w:cs="Courier New" w:hint="default"/>
      </w:rPr>
    </w:lvl>
    <w:lvl w:ilvl="8" w:tplc="9B406B12">
      <w:start w:val="1"/>
      <w:numFmt w:val="bullet"/>
      <w:lvlText w:val=""/>
      <w:lvlJc w:val="left"/>
      <w:pPr>
        <w:ind w:left="6480" w:hanging="360"/>
      </w:pPr>
      <w:rPr>
        <w:rFonts w:ascii="Wingdings" w:hAnsi="Wingdings" w:cs="Wingdings" w:hint="default"/>
      </w:rPr>
    </w:lvl>
  </w:abstractNum>
  <w:abstractNum w:abstractNumId="33" w15:restartNumberingAfterBreak="0">
    <w:nsid w:val="62936C70"/>
    <w:multiLevelType w:val="hybridMultilevel"/>
    <w:tmpl w:val="8E00201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2E2C28"/>
    <w:multiLevelType w:val="hybridMultilevel"/>
    <w:tmpl w:val="8B9AFB28"/>
    <w:lvl w:ilvl="0" w:tplc="EDAA4382">
      <w:start w:val="1"/>
      <w:numFmt w:val="bullet"/>
      <w:lvlText w:val=""/>
      <w:lvlJc w:val="left"/>
      <w:pPr>
        <w:ind w:left="720" w:hanging="360"/>
      </w:pPr>
      <w:rPr>
        <w:rFonts w:ascii="Symbol" w:hAnsi="Symbol" w:cs="Symbol" w:hint="default"/>
        <w:sz w:val="18"/>
        <w:szCs w:val="18"/>
      </w:rPr>
    </w:lvl>
    <w:lvl w:ilvl="1" w:tplc="3F787274">
      <w:start w:val="1"/>
      <w:numFmt w:val="bullet"/>
      <w:lvlText w:val="o"/>
      <w:lvlJc w:val="left"/>
      <w:pPr>
        <w:ind w:left="1440" w:hanging="360"/>
      </w:pPr>
      <w:rPr>
        <w:rFonts w:ascii="Courier New" w:hAnsi="Courier New" w:cs="Courier New" w:hint="default"/>
      </w:rPr>
    </w:lvl>
    <w:lvl w:ilvl="2" w:tplc="5CAA7E5A">
      <w:start w:val="1"/>
      <w:numFmt w:val="bullet"/>
      <w:lvlText w:val=""/>
      <w:lvlJc w:val="left"/>
      <w:pPr>
        <w:ind w:left="2160" w:hanging="360"/>
      </w:pPr>
      <w:rPr>
        <w:rFonts w:ascii="Wingdings" w:hAnsi="Wingdings" w:cs="Wingdings" w:hint="default"/>
      </w:rPr>
    </w:lvl>
    <w:lvl w:ilvl="3" w:tplc="D6F4D134">
      <w:start w:val="1"/>
      <w:numFmt w:val="bullet"/>
      <w:lvlText w:val=""/>
      <w:lvlJc w:val="left"/>
      <w:pPr>
        <w:ind w:left="2880" w:hanging="360"/>
      </w:pPr>
      <w:rPr>
        <w:rFonts w:ascii="Symbol" w:hAnsi="Symbol" w:cs="Symbol" w:hint="default"/>
      </w:rPr>
    </w:lvl>
    <w:lvl w:ilvl="4" w:tplc="5D04CC44">
      <w:start w:val="1"/>
      <w:numFmt w:val="bullet"/>
      <w:lvlText w:val="o"/>
      <w:lvlJc w:val="left"/>
      <w:pPr>
        <w:ind w:left="3600" w:hanging="360"/>
      </w:pPr>
      <w:rPr>
        <w:rFonts w:ascii="Courier New" w:hAnsi="Courier New" w:cs="Courier New" w:hint="default"/>
      </w:rPr>
    </w:lvl>
    <w:lvl w:ilvl="5" w:tplc="E8D60906">
      <w:start w:val="1"/>
      <w:numFmt w:val="bullet"/>
      <w:lvlText w:val=""/>
      <w:lvlJc w:val="left"/>
      <w:pPr>
        <w:ind w:left="4320" w:hanging="360"/>
      </w:pPr>
      <w:rPr>
        <w:rFonts w:ascii="Wingdings" w:hAnsi="Wingdings" w:cs="Wingdings" w:hint="default"/>
      </w:rPr>
    </w:lvl>
    <w:lvl w:ilvl="6" w:tplc="6BDE99E8">
      <w:start w:val="1"/>
      <w:numFmt w:val="bullet"/>
      <w:lvlText w:val=""/>
      <w:lvlJc w:val="left"/>
      <w:pPr>
        <w:ind w:left="5040" w:hanging="360"/>
      </w:pPr>
      <w:rPr>
        <w:rFonts w:ascii="Symbol" w:hAnsi="Symbol" w:cs="Symbol" w:hint="default"/>
      </w:rPr>
    </w:lvl>
    <w:lvl w:ilvl="7" w:tplc="D7F2F384">
      <w:start w:val="1"/>
      <w:numFmt w:val="bullet"/>
      <w:lvlText w:val="o"/>
      <w:lvlJc w:val="left"/>
      <w:pPr>
        <w:ind w:left="5760" w:hanging="360"/>
      </w:pPr>
      <w:rPr>
        <w:rFonts w:ascii="Courier New" w:hAnsi="Courier New" w:cs="Courier New" w:hint="default"/>
      </w:rPr>
    </w:lvl>
    <w:lvl w:ilvl="8" w:tplc="C6E4961A">
      <w:start w:val="1"/>
      <w:numFmt w:val="bullet"/>
      <w:lvlText w:val=""/>
      <w:lvlJc w:val="left"/>
      <w:pPr>
        <w:ind w:left="6480" w:hanging="360"/>
      </w:pPr>
      <w:rPr>
        <w:rFonts w:ascii="Wingdings" w:hAnsi="Wingdings" w:cs="Wingdings" w:hint="default"/>
      </w:rPr>
    </w:lvl>
  </w:abstractNum>
  <w:abstractNum w:abstractNumId="35" w15:restartNumberingAfterBreak="0">
    <w:nsid w:val="650F48BF"/>
    <w:multiLevelType w:val="hybridMultilevel"/>
    <w:tmpl w:val="C4BCDD48"/>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6" w15:restartNumberingAfterBreak="0">
    <w:nsid w:val="67770545"/>
    <w:multiLevelType w:val="hybridMultilevel"/>
    <w:tmpl w:val="8FA6508C"/>
    <w:lvl w:ilvl="0" w:tplc="92844A66">
      <w:start w:val="1"/>
      <w:numFmt w:val="bullet"/>
      <w:lvlText w:val=""/>
      <w:lvlJc w:val="left"/>
      <w:pPr>
        <w:ind w:left="720" w:hanging="360"/>
      </w:pPr>
      <w:rPr>
        <w:rFonts w:ascii="Symbol" w:hAnsi="Symbol" w:cs="Symbol" w:hint="default"/>
        <w:sz w:val="18"/>
        <w:szCs w:val="18"/>
      </w:rPr>
    </w:lvl>
    <w:lvl w:ilvl="1" w:tplc="B406E792">
      <w:start w:val="1"/>
      <w:numFmt w:val="bullet"/>
      <w:lvlText w:val="o"/>
      <w:lvlJc w:val="left"/>
      <w:pPr>
        <w:ind w:left="1440" w:hanging="360"/>
      </w:pPr>
      <w:rPr>
        <w:rFonts w:ascii="Courier New" w:hAnsi="Courier New" w:cs="Courier New" w:hint="default"/>
      </w:rPr>
    </w:lvl>
    <w:lvl w:ilvl="2" w:tplc="514E9C26">
      <w:start w:val="1"/>
      <w:numFmt w:val="bullet"/>
      <w:lvlText w:val=""/>
      <w:lvlJc w:val="left"/>
      <w:pPr>
        <w:ind w:left="2160" w:hanging="360"/>
      </w:pPr>
      <w:rPr>
        <w:rFonts w:ascii="Wingdings" w:hAnsi="Wingdings" w:cs="Wingdings" w:hint="default"/>
      </w:rPr>
    </w:lvl>
    <w:lvl w:ilvl="3" w:tplc="0E0C673A">
      <w:start w:val="1"/>
      <w:numFmt w:val="bullet"/>
      <w:lvlText w:val=""/>
      <w:lvlJc w:val="left"/>
      <w:pPr>
        <w:ind w:left="2880" w:hanging="360"/>
      </w:pPr>
      <w:rPr>
        <w:rFonts w:ascii="Symbol" w:hAnsi="Symbol" w:cs="Symbol" w:hint="default"/>
      </w:rPr>
    </w:lvl>
    <w:lvl w:ilvl="4" w:tplc="B276C596">
      <w:start w:val="1"/>
      <w:numFmt w:val="bullet"/>
      <w:lvlText w:val="o"/>
      <w:lvlJc w:val="left"/>
      <w:pPr>
        <w:ind w:left="3600" w:hanging="360"/>
      </w:pPr>
      <w:rPr>
        <w:rFonts w:ascii="Courier New" w:hAnsi="Courier New" w:cs="Courier New" w:hint="default"/>
      </w:rPr>
    </w:lvl>
    <w:lvl w:ilvl="5" w:tplc="84181D9E">
      <w:start w:val="1"/>
      <w:numFmt w:val="bullet"/>
      <w:lvlText w:val=""/>
      <w:lvlJc w:val="left"/>
      <w:pPr>
        <w:ind w:left="4320" w:hanging="360"/>
      </w:pPr>
      <w:rPr>
        <w:rFonts w:ascii="Wingdings" w:hAnsi="Wingdings" w:cs="Wingdings" w:hint="default"/>
      </w:rPr>
    </w:lvl>
    <w:lvl w:ilvl="6" w:tplc="BAFC04D6">
      <w:start w:val="1"/>
      <w:numFmt w:val="bullet"/>
      <w:lvlText w:val=""/>
      <w:lvlJc w:val="left"/>
      <w:pPr>
        <w:ind w:left="5040" w:hanging="360"/>
      </w:pPr>
      <w:rPr>
        <w:rFonts w:ascii="Symbol" w:hAnsi="Symbol" w:cs="Symbol" w:hint="default"/>
      </w:rPr>
    </w:lvl>
    <w:lvl w:ilvl="7" w:tplc="DB80545C">
      <w:start w:val="1"/>
      <w:numFmt w:val="bullet"/>
      <w:lvlText w:val="o"/>
      <w:lvlJc w:val="left"/>
      <w:pPr>
        <w:ind w:left="5760" w:hanging="360"/>
      </w:pPr>
      <w:rPr>
        <w:rFonts w:ascii="Courier New" w:hAnsi="Courier New" w:cs="Courier New" w:hint="default"/>
      </w:rPr>
    </w:lvl>
    <w:lvl w:ilvl="8" w:tplc="E968F3F8">
      <w:start w:val="1"/>
      <w:numFmt w:val="bullet"/>
      <w:lvlText w:val=""/>
      <w:lvlJc w:val="left"/>
      <w:pPr>
        <w:ind w:left="6480" w:hanging="360"/>
      </w:pPr>
      <w:rPr>
        <w:rFonts w:ascii="Wingdings" w:hAnsi="Wingdings" w:cs="Wingdings" w:hint="default"/>
      </w:rPr>
    </w:lvl>
  </w:abstractNum>
  <w:abstractNum w:abstractNumId="37" w15:restartNumberingAfterBreak="0">
    <w:nsid w:val="67B9690F"/>
    <w:multiLevelType w:val="hybridMultilevel"/>
    <w:tmpl w:val="532C229C"/>
    <w:lvl w:ilvl="0" w:tplc="4468C19A">
      <w:start w:val="1"/>
      <w:numFmt w:val="decimal"/>
      <w:lvlText w:val="%1."/>
      <w:lvlJc w:val="left"/>
      <w:pPr>
        <w:ind w:left="720" w:hanging="360"/>
      </w:pPr>
      <w:rPr>
        <w:rFonts w:ascii="Arial" w:hAnsi="Arial" w:cs="Arial" w:hint="default"/>
        <w:sz w:val="18"/>
        <w:szCs w:val="18"/>
      </w:rPr>
    </w:lvl>
    <w:lvl w:ilvl="1" w:tplc="D88C07DC">
      <w:start w:val="1"/>
      <w:numFmt w:val="decimal"/>
      <w:lvlText w:val="%2."/>
      <w:lvlJc w:val="left"/>
      <w:pPr>
        <w:ind w:left="1440" w:hanging="360"/>
      </w:pPr>
    </w:lvl>
    <w:lvl w:ilvl="2" w:tplc="C02A7DC2">
      <w:start w:val="1"/>
      <w:numFmt w:val="decimal"/>
      <w:lvlText w:val="%3."/>
      <w:lvlJc w:val="left"/>
      <w:pPr>
        <w:ind w:left="2160" w:hanging="360"/>
      </w:pPr>
    </w:lvl>
    <w:lvl w:ilvl="3" w:tplc="0D34073C">
      <w:start w:val="1"/>
      <w:numFmt w:val="decimal"/>
      <w:lvlText w:val="%4."/>
      <w:lvlJc w:val="left"/>
      <w:pPr>
        <w:ind w:left="2880" w:hanging="360"/>
      </w:pPr>
    </w:lvl>
    <w:lvl w:ilvl="4" w:tplc="F0EC32D4">
      <w:start w:val="1"/>
      <w:numFmt w:val="decimal"/>
      <w:lvlText w:val="%5."/>
      <w:lvlJc w:val="left"/>
      <w:pPr>
        <w:ind w:left="3600" w:hanging="360"/>
      </w:pPr>
    </w:lvl>
    <w:lvl w:ilvl="5" w:tplc="50B0F608">
      <w:start w:val="1"/>
      <w:numFmt w:val="decimal"/>
      <w:lvlText w:val="%6."/>
      <w:lvlJc w:val="left"/>
      <w:pPr>
        <w:ind w:left="4320" w:hanging="360"/>
      </w:pPr>
    </w:lvl>
    <w:lvl w:ilvl="6" w:tplc="35487DF2">
      <w:start w:val="1"/>
      <w:numFmt w:val="decimal"/>
      <w:lvlText w:val="%7."/>
      <w:lvlJc w:val="left"/>
      <w:pPr>
        <w:ind w:left="5040" w:hanging="360"/>
      </w:pPr>
    </w:lvl>
    <w:lvl w:ilvl="7" w:tplc="356857E4">
      <w:start w:val="1"/>
      <w:numFmt w:val="decimal"/>
      <w:lvlText w:val="%8."/>
      <w:lvlJc w:val="left"/>
      <w:pPr>
        <w:ind w:left="5760" w:hanging="360"/>
      </w:pPr>
    </w:lvl>
    <w:lvl w:ilvl="8" w:tplc="451A8782">
      <w:start w:val="1"/>
      <w:numFmt w:val="decimal"/>
      <w:lvlText w:val="%9."/>
      <w:lvlJc w:val="left"/>
      <w:pPr>
        <w:ind w:left="6480" w:hanging="360"/>
      </w:pPr>
    </w:lvl>
  </w:abstractNum>
  <w:abstractNum w:abstractNumId="38" w15:restartNumberingAfterBreak="0">
    <w:nsid w:val="68AB2A75"/>
    <w:multiLevelType w:val="hybridMultilevel"/>
    <w:tmpl w:val="0100C814"/>
    <w:lvl w:ilvl="0" w:tplc="3DAC6692">
      <w:start w:val="1"/>
      <w:numFmt w:val="bullet"/>
      <w:lvlText w:val=""/>
      <w:lvlJc w:val="left"/>
      <w:pPr>
        <w:ind w:left="720" w:hanging="360"/>
      </w:pPr>
      <w:rPr>
        <w:rFonts w:ascii="Symbol" w:hAnsi="Symbol" w:cs="Symbol" w:hint="default"/>
        <w:sz w:val="18"/>
        <w:szCs w:val="18"/>
      </w:rPr>
    </w:lvl>
    <w:lvl w:ilvl="1" w:tplc="8CD0AD06">
      <w:start w:val="1"/>
      <w:numFmt w:val="bullet"/>
      <w:lvlText w:val="o"/>
      <w:lvlJc w:val="left"/>
      <w:pPr>
        <w:ind w:left="1440" w:hanging="360"/>
      </w:pPr>
      <w:rPr>
        <w:rFonts w:ascii="Courier New" w:hAnsi="Courier New" w:cs="Courier New" w:hint="default"/>
      </w:rPr>
    </w:lvl>
    <w:lvl w:ilvl="2" w:tplc="30BABA78">
      <w:start w:val="1"/>
      <w:numFmt w:val="bullet"/>
      <w:lvlText w:val=""/>
      <w:lvlJc w:val="left"/>
      <w:pPr>
        <w:ind w:left="2160" w:hanging="360"/>
      </w:pPr>
      <w:rPr>
        <w:rFonts w:ascii="Wingdings" w:hAnsi="Wingdings" w:cs="Wingdings" w:hint="default"/>
      </w:rPr>
    </w:lvl>
    <w:lvl w:ilvl="3" w:tplc="463E33A6">
      <w:start w:val="1"/>
      <w:numFmt w:val="bullet"/>
      <w:lvlText w:val=""/>
      <w:lvlJc w:val="left"/>
      <w:pPr>
        <w:ind w:left="2880" w:hanging="360"/>
      </w:pPr>
      <w:rPr>
        <w:rFonts w:ascii="Symbol" w:hAnsi="Symbol" w:cs="Symbol" w:hint="default"/>
      </w:rPr>
    </w:lvl>
    <w:lvl w:ilvl="4" w:tplc="DB085C58">
      <w:start w:val="1"/>
      <w:numFmt w:val="bullet"/>
      <w:lvlText w:val="o"/>
      <w:lvlJc w:val="left"/>
      <w:pPr>
        <w:ind w:left="3600" w:hanging="360"/>
      </w:pPr>
      <w:rPr>
        <w:rFonts w:ascii="Courier New" w:hAnsi="Courier New" w:cs="Courier New" w:hint="default"/>
      </w:rPr>
    </w:lvl>
    <w:lvl w:ilvl="5" w:tplc="FE885C7A">
      <w:start w:val="1"/>
      <w:numFmt w:val="bullet"/>
      <w:lvlText w:val=""/>
      <w:lvlJc w:val="left"/>
      <w:pPr>
        <w:ind w:left="4320" w:hanging="360"/>
      </w:pPr>
      <w:rPr>
        <w:rFonts w:ascii="Wingdings" w:hAnsi="Wingdings" w:cs="Wingdings" w:hint="default"/>
      </w:rPr>
    </w:lvl>
    <w:lvl w:ilvl="6" w:tplc="19C63432">
      <w:start w:val="1"/>
      <w:numFmt w:val="bullet"/>
      <w:lvlText w:val=""/>
      <w:lvlJc w:val="left"/>
      <w:pPr>
        <w:ind w:left="5040" w:hanging="360"/>
      </w:pPr>
      <w:rPr>
        <w:rFonts w:ascii="Symbol" w:hAnsi="Symbol" w:cs="Symbol" w:hint="default"/>
      </w:rPr>
    </w:lvl>
    <w:lvl w:ilvl="7" w:tplc="E362E178">
      <w:start w:val="1"/>
      <w:numFmt w:val="bullet"/>
      <w:lvlText w:val="o"/>
      <w:lvlJc w:val="left"/>
      <w:pPr>
        <w:ind w:left="5760" w:hanging="360"/>
      </w:pPr>
      <w:rPr>
        <w:rFonts w:ascii="Courier New" w:hAnsi="Courier New" w:cs="Courier New" w:hint="default"/>
      </w:rPr>
    </w:lvl>
    <w:lvl w:ilvl="8" w:tplc="36222B16">
      <w:start w:val="1"/>
      <w:numFmt w:val="bullet"/>
      <w:lvlText w:val=""/>
      <w:lvlJc w:val="left"/>
      <w:pPr>
        <w:ind w:left="6480" w:hanging="360"/>
      </w:pPr>
      <w:rPr>
        <w:rFonts w:ascii="Wingdings" w:hAnsi="Wingdings" w:cs="Wingdings" w:hint="default"/>
      </w:rPr>
    </w:lvl>
  </w:abstractNum>
  <w:abstractNum w:abstractNumId="39" w15:restartNumberingAfterBreak="0">
    <w:nsid w:val="6A0F1403"/>
    <w:multiLevelType w:val="hybridMultilevel"/>
    <w:tmpl w:val="B044BE46"/>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632F44"/>
    <w:multiLevelType w:val="hybridMultilevel"/>
    <w:tmpl w:val="1744C8DA"/>
    <w:lvl w:ilvl="0" w:tplc="F252D57A">
      <w:start w:val="1"/>
      <w:numFmt w:val="bullet"/>
      <w:lvlText w:val=""/>
      <w:lvlJc w:val="left"/>
      <w:pPr>
        <w:ind w:left="720" w:hanging="360"/>
      </w:pPr>
      <w:rPr>
        <w:rFonts w:ascii="Symbol" w:hAnsi="Symbol" w:cs="Symbol" w:hint="default"/>
        <w:sz w:val="18"/>
        <w:szCs w:val="18"/>
      </w:rPr>
    </w:lvl>
    <w:lvl w:ilvl="1" w:tplc="404866D2">
      <w:start w:val="1"/>
      <w:numFmt w:val="bullet"/>
      <w:lvlText w:val="o"/>
      <w:lvlJc w:val="left"/>
      <w:pPr>
        <w:ind w:left="1440" w:hanging="360"/>
      </w:pPr>
      <w:rPr>
        <w:rFonts w:ascii="Courier New" w:hAnsi="Courier New" w:cs="Courier New" w:hint="default"/>
      </w:rPr>
    </w:lvl>
    <w:lvl w:ilvl="2" w:tplc="1132E66A">
      <w:start w:val="1"/>
      <w:numFmt w:val="bullet"/>
      <w:lvlText w:val=""/>
      <w:lvlJc w:val="left"/>
      <w:pPr>
        <w:ind w:left="2160" w:hanging="360"/>
      </w:pPr>
      <w:rPr>
        <w:rFonts w:ascii="Wingdings" w:hAnsi="Wingdings" w:cs="Wingdings" w:hint="default"/>
      </w:rPr>
    </w:lvl>
    <w:lvl w:ilvl="3" w:tplc="3210F94C">
      <w:start w:val="1"/>
      <w:numFmt w:val="bullet"/>
      <w:lvlText w:val=""/>
      <w:lvlJc w:val="left"/>
      <w:pPr>
        <w:ind w:left="2880" w:hanging="360"/>
      </w:pPr>
      <w:rPr>
        <w:rFonts w:ascii="Symbol" w:hAnsi="Symbol" w:cs="Symbol" w:hint="default"/>
      </w:rPr>
    </w:lvl>
    <w:lvl w:ilvl="4" w:tplc="6A1065C4">
      <w:start w:val="1"/>
      <w:numFmt w:val="bullet"/>
      <w:lvlText w:val="o"/>
      <w:lvlJc w:val="left"/>
      <w:pPr>
        <w:ind w:left="3600" w:hanging="360"/>
      </w:pPr>
      <w:rPr>
        <w:rFonts w:ascii="Courier New" w:hAnsi="Courier New" w:cs="Courier New" w:hint="default"/>
      </w:rPr>
    </w:lvl>
    <w:lvl w:ilvl="5" w:tplc="844E3980">
      <w:start w:val="1"/>
      <w:numFmt w:val="bullet"/>
      <w:lvlText w:val=""/>
      <w:lvlJc w:val="left"/>
      <w:pPr>
        <w:ind w:left="4320" w:hanging="360"/>
      </w:pPr>
      <w:rPr>
        <w:rFonts w:ascii="Wingdings" w:hAnsi="Wingdings" w:cs="Wingdings" w:hint="default"/>
      </w:rPr>
    </w:lvl>
    <w:lvl w:ilvl="6" w:tplc="47ACE774">
      <w:start w:val="1"/>
      <w:numFmt w:val="bullet"/>
      <w:lvlText w:val=""/>
      <w:lvlJc w:val="left"/>
      <w:pPr>
        <w:ind w:left="5040" w:hanging="360"/>
      </w:pPr>
      <w:rPr>
        <w:rFonts w:ascii="Symbol" w:hAnsi="Symbol" w:cs="Symbol" w:hint="default"/>
      </w:rPr>
    </w:lvl>
    <w:lvl w:ilvl="7" w:tplc="D5D4A2B4">
      <w:start w:val="1"/>
      <w:numFmt w:val="bullet"/>
      <w:lvlText w:val="o"/>
      <w:lvlJc w:val="left"/>
      <w:pPr>
        <w:ind w:left="5760" w:hanging="360"/>
      </w:pPr>
      <w:rPr>
        <w:rFonts w:ascii="Courier New" w:hAnsi="Courier New" w:cs="Courier New" w:hint="default"/>
      </w:rPr>
    </w:lvl>
    <w:lvl w:ilvl="8" w:tplc="3BAA7488">
      <w:start w:val="1"/>
      <w:numFmt w:val="bullet"/>
      <w:lvlText w:val=""/>
      <w:lvlJc w:val="left"/>
      <w:pPr>
        <w:ind w:left="6480" w:hanging="360"/>
      </w:pPr>
      <w:rPr>
        <w:rFonts w:ascii="Wingdings" w:hAnsi="Wingdings" w:cs="Wingdings" w:hint="default"/>
      </w:rPr>
    </w:lvl>
  </w:abstractNum>
  <w:abstractNum w:abstractNumId="41" w15:restartNumberingAfterBreak="0">
    <w:nsid w:val="6ED65AA6"/>
    <w:multiLevelType w:val="hybridMultilevel"/>
    <w:tmpl w:val="C1847E48"/>
    <w:lvl w:ilvl="0" w:tplc="ED40329E">
      <w:start w:val="1"/>
      <w:numFmt w:val="bullet"/>
      <w:lvlText w:val=""/>
      <w:lvlJc w:val="left"/>
      <w:pPr>
        <w:ind w:left="720" w:hanging="360"/>
      </w:pPr>
      <w:rPr>
        <w:rFonts w:ascii="Symbol" w:hAnsi="Symbol" w:cs="Symbol" w:hint="default"/>
        <w:sz w:val="18"/>
        <w:szCs w:val="18"/>
      </w:rPr>
    </w:lvl>
    <w:lvl w:ilvl="1" w:tplc="438CDCC8">
      <w:start w:val="1"/>
      <w:numFmt w:val="bullet"/>
      <w:lvlText w:val="o"/>
      <w:lvlJc w:val="left"/>
      <w:pPr>
        <w:ind w:left="1440" w:hanging="360"/>
      </w:pPr>
      <w:rPr>
        <w:rFonts w:ascii="Courier New" w:hAnsi="Courier New" w:cs="Courier New" w:hint="default"/>
      </w:rPr>
    </w:lvl>
    <w:lvl w:ilvl="2" w:tplc="7C1E0750">
      <w:start w:val="1"/>
      <w:numFmt w:val="bullet"/>
      <w:lvlText w:val=""/>
      <w:lvlJc w:val="left"/>
      <w:pPr>
        <w:ind w:left="2160" w:hanging="360"/>
      </w:pPr>
      <w:rPr>
        <w:rFonts w:ascii="Wingdings" w:hAnsi="Wingdings" w:cs="Wingdings" w:hint="default"/>
      </w:rPr>
    </w:lvl>
    <w:lvl w:ilvl="3" w:tplc="DEFAAC6E">
      <w:start w:val="1"/>
      <w:numFmt w:val="bullet"/>
      <w:lvlText w:val=""/>
      <w:lvlJc w:val="left"/>
      <w:pPr>
        <w:ind w:left="2880" w:hanging="360"/>
      </w:pPr>
      <w:rPr>
        <w:rFonts w:ascii="Symbol" w:hAnsi="Symbol" w:cs="Symbol" w:hint="default"/>
      </w:rPr>
    </w:lvl>
    <w:lvl w:ilvl="4" w:tplc="9154AB9C">
      <w:start w:val="1"/>
      <w:numFmt w:val="bullet"/>
      <w:lvlText w:val="o"/>
      <w:lvlJc w:val="left"/>
      <w:pPr>
        <w:ind w:left="3600" w:hanging="360"/>
      </w:pPr>
      <w:rPr>
        <w:rFonts w:ascii="Courier New" w:hAnsi="Courier New" w:cs="Courier New" w:hint="default"/>
      </w:rPr>
    </w:lvl>
    <w:lvl w:ilvl="5" w:tplc="2836FD90">
      <w:start w:val="1"/>
      <w:numFmt w:val="bullet"/>
      <w:lvlText w:val=""/>
      <w:lvlJc w:val="left"/>
      <w:pPr>
        <w:ind w:left="4320" w:hanging="360"/>
      </w:pPr>
      <w:rPr>
        <w:rFonts w:ascii="Wingdings" w:hAnsi="Wingdings" w:cs="Wingdings" w:hint="default"/>
      </w:rPr>
    </w:lvl>
    <w:lvl w:ilvl="6" w:tplc="2D2A3456">
      <w:start w:val="1"/>
      <w:numFmt w:val="bullet"/>
      <w:lvlText w:val=""/>
      <w:lvlJc w:val="left"/>
      <w:pPr>
        <w:ind w:left="5040" w:hanging="360"/>
      </w:pPr>
      <w:rPr>
        <w:rFonts w:ascii="Symbol" w:hAnsi="Symbol" w:cs="Symbol" w:hint="default"/>
      </w:rPr>
    </w:lvl>
    <w:lvl w:ilvl="7" w:tplc="315CFEBC">
      <w:start w:val="1"/>
      <w:numFmt w:val="bullet"/>
      <w:lvlText w:val="o"/>
      <w:lvlJc w:val="left"/>
      <w:pPr>
        <w:ind w:left="5760" w:hanging="360"/>
      </w:pPr>
      <w:rPr>
        <w:rFonts w:ascii="Courier New" w:hAnsi="Courier New" w:cs="Courier New" w:hint="default"/>
      </w:rPr>
    </w:lvl>
    <w:lvl w:ilvl="8" w:tplc="3C920DEE">
      <w:start w:val="1"/>
      <w:numFmt w:val="bullet"/>
      <w:lvlText w:val=""/>
      <w:lvlJc w:val="left"/>
      <w:pPr>
        <w:ind w:left="6480" w:hanging="360"/>
      </w:pPr>
      <w:rPr>
        <w:rFonts w:ascii="Wingdings" w:hAnsi="Wingdings" w:cs="Wingdings" w:hint="default"/>
      </w:rPr>
    </w:lvl>
  </w:abstractNum>
  <w:abstractNum w:abstractNumId="42" w15:restartNumberingAfterBreak="0">
    <w:nsid w:val="6FCE0219"/>
    <w:multiLevelType w:val="hybridMultilevel"/>
    <w:tmpl w:val="8EF4B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EC6871"/>
    <w:multiLevelType w:val="hybridMultilevel"/>
    <w:tmpl w:val="0D42FEEE"/>
    <w:lvl w:ilvl="0" w:tplc="C15A539A">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43467"/>
    <w:multiLevelType w:val="hybridMultilevel"/>
    <w:tmpl w:val="097C2960"/>
    <w:lvl w:ilvl="0" w:tplc="9E327C02">
      <w:start w:val="1"/>
      <w:numFmt w:val="bullet"/>
      <w:lvlText w:val=""/>
      <w:lvlJc w:val="left"/>
      <w:pPr>
        <w:ind w:left="720" w:hanging="360"/>
      </w:pPr>
      <w:rPr>
        <w:rFonts w:ascii="Symbol" w:hAnsi="Symbol" w:cs="Symbol" w:hint="default"/>
        <w:sz w:val="18"/>
        <w:szCs w:val="18"/>
      </w:rPr>
    </w:lvl>
    <w:lvl w:ilvl="1" w:tplc="E7C4D198">
      <w:start w:val="1"/>
      <w:numFmt w:val="bullet"/>
      <w:lvlText w:val="o"/>
      <w:lvlJc w:val="left"/>
      <w:pPr>
        <w:ind w:left="1440" w:hanging="360"/>
      </w:pPr>
      <w:rPr>
        <w:rFonts w:ascii="Courier New" w:hAnsi="Courier New" w:cs="Courier New" w:hint="default"/>
      </w:rPr>
    </w:lvl>
    <w:lvl w:ilvl="2" w:tplc="617EA770">
      <w:start w:val="1"/>
      <w:numFmt w:val="bullet"/>
      <w:lvlText w:val=""/>
      <w:lvlJc w:val="left"/>
      <w:pPr>
        <w:ind w:left="2160" w:hanging="360"/>
      </w:pPr>
      <w:rPr>
        <w:rFonts w:ascii="Wingdings" w:hAnsi="Wingdings" w:cs="Wingdings" w:hint="default"/>
      </w:rPr>
    </w:lvl>
    <w:lvl w:ilvl="3" w:tplc="16F4E84E">
      <w:start w:val="1"/>
      <w:numFmt w:val="bullet"/>
      <w:lvlText w:val=""/>
      <w:lvlJc w:val="left"/>
      <w:pPr>
        <w:ind w:left="2880" w:hanging="360"/>
      </w:pPr>
      <w:rPr>
        <w:rFonts w:ascii="Symbol" w:hAnsi="Symbol" w:cs="Symbol" w:hint="default"/>
      </w:rPr>
    </w:lvl>
    <w:lvl w:ilvl="4" w:tplc="8CD094AA">
      <w:start w:val="1"/>
      <w:numFmt w:val="bullet"/>
      <w:lvlText w:val="o"/>
      <w:lvlJc w:val="left"/>
      <w:pPr>
        <w:ind w:left="3600" w:hanging="360"/>
      </w:pPr>
      <w:rPr>
        <w:rFonts w:ascii="Courier New" w:hAnsi="Courier New" w:cs="Courier New" w:hint="default"/>
      </w:rPr>
    </w:lvl>
    <w:lvl w:ilvl="5" w:tplc="CABE5BE2">
      <w:start w:val="1"/>
      <w:numFmt w:val="bullet"/>
      <w:lvlText w:val=""/>
      <w:lvlJc w:val="left"/>
      <w:pPr>
        <w:ind w:left="4320" w:hanging="360"/>
      </w:pPr>
      <w:rPr>
        <w:rFonts w:ascii="Wingdings" w:hAnsi="Wingdings" w:cs="Wingdings" w:hint="default"/>
      </w:rPr>
    </w:lvl>
    <w:lvl w:ilvl="6" w:tplc="5DAC122C">
      <w:start w:val="1"/>
      <w:numFmt w:val="bullet"/>
      <w:lvlText w:val=""/>
      <w:lvlJc w:val="left"/>
      <w:pPr>
        <w:ind w:left="5040" w:hanging="360"/>
      </w:pPr>
      <w:rPr>
        <w:rFonts w:ascii="Symbol" w:hAnsi="Symbol" w:cs="Symbol" w:hint="default"/>
      </w:rPr>
    </w:lvl>
    <w:lvl w:ilvl="7" w:tplc="9E5A938A">
      <w:start w:val="1"/>
      <w:numFmt w:val="bullet"/>
      <w:lvlText w:val="o"/>
      <w:lvlJc w:val="left"/>
      <w:pPr>
        <w:ind w:left="5760" w:hanging="360"/>
      </w:pPr>
      <w:rPr>
        <w:rFonts w:ascii="Courier New" w:hAnsi="Courier New" w:cs="Courier New" w:hint="default"/>
      </w:rPr>
    </w:lvl>
    <w:lvl w:ilvl="8" w:tplc="B4B2B07A">
      <w:start w:val="1"/>
      <w:numFmt w:val="bullet"/>
      <w:lvlText w:val=""/>
      <w:lvlJc w:val="left"/>
      <w:pPr>
        <w:ind w:left="6480" w:hanging="360"/>
      </w:pPr>
      <w:rPr>
        <w:rFonts w:ascii="Wingdings" w:hAnsi="Wingdings" w:cs="Wingdings" w:hint="default"/>
      </w:rPr>
    </w:lvl>
  </w:abstractNum>
  <w:abstractNum w:abstractNumId="45" w15:restartNumberingAfterBreak="0">
    <w:nsid w:val="7827395D"/>
    <w:multiLevelType w:val="hybridMultilevel"/>
    <w:tmpl w:val="C27ECF64"/>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620D27"/>
    <w:multiLevelType w:val="hybridMultilevel"/>
    <w:tmpl w:val="7F08D244"/>
    <w:lvl w:ilvl="0" w:tplc="06600EDC">
      <w:start w:val="1"/>
      <w:numFmt w:val="bullet"/>
      <w:lvlText w:val=""/>
      <w:lvlJc w:val="left"/>
      <w:pPr>
        <w:ind w:left="720" w:hanging="360"/>
      </w:pPr>
      <w:rPr>
        <w:rFonts w:ascii="Symbol" w:hAnsi="Symbol" w:cs="Symbol" w:hint="default"/>
        <w:sz w:val="18"/>
        <w:szCs w:val="18"/>
      </w:rPr>
    </w:lvl>
    <w:lvl w:ilvl="1" w:tplc="642C65BA">
      <w:start w:val="1"/>
      <w:numFmt w:val="bullet"/>
      <w:lvlText w:val="o"/>
      <w:lvlJc w:val="left"/>
      <w:pPr>
        <w:ind w:left="1440" w:hanging="360"/>
      </w:pPr>
      <w:rPr>
        <w:rFonts w:ascii="Courier New" w:hAnsi="Courier New" w:cs="Courier New" w:hint="default"/>
      </w:rPr>
    </w:lvl>
    <w:lvl w:ilvl="2" w:tplc="FD28992A">
      <w:start w:val="1"/>
      <w:numFmt w:val="bullet"/>
      <w:lvlText w:val=""/>
      <w:lvlJc w:val="left"/>
      <w:pPr>
        <w:ind w:left="2160" w:hanging="360"/>
      </w:pPr>
      <w:rPr>
        <w:rFonts w:ascii="Wingdings" w:hAnsi="Wingdings" w:cs="Wingdings" w:hint="default"/>
      </w:rPr>
    </w:lvl>
    <w:lvl w:ilvl="3" w:tplc="8DA8D036">
      <w:start w:val="1"/>
      <w:numFmt w:val="bullet"/>
      <w:lvlText w:val=""/>
      <w:lvlJc w:val="left"/>
      <w:pPr>
        <w:ind w:left="2880" w:hanging="360"/>
      </w:pPr>
      <w:rPr>
        <w:rFonts w:ascii="Symbol" w:hAnsi="Symbol" w:cs="Symbol" w:hint="default"/>
      </w:rPr>
    </w:lvl>
    <w:lvl w:ilvl="4" w:tplc="29E2229C">
      <w:start w:val="1"/>
      <w:numFmt w:val="bullet"/>
      <w:lvlText w:val="o"/>
      <w:lvlJc w:val="left"/>
      <w:pPr>
        <w:ind w:left="3600" w:hanging="360"/>
      </w:pPr>
      <w:rPr>
        <w:rFonts w:ascii="Courier New" w:hAnsi="Courier New" w:cs="Courier New" w:hint="default"/>
      </w:rPr>
    </w:lvl>
    <w:lvl w:ilvl="5" w:tplc="005ACE94">
      <w:start w:val="1"/>
      <w:numFmt w:val="bullet"/>
      <w:lvlText w:val=""/>
      <w:lvlJc w:val="left"/>
      <w:pPr>
        <w:ind w:left="4320" w:hanging="360"/>
      </w:pPr>
      <w:rPr>
        <w:rFonts w:ascii="Wingdings" w:hAnsi="Wingdings" w:cs="Wingdings" w:hint="default"/>
      </w:rPr>
    </w:lvl>
    <w:lvl w:ilvl="6" w:tplc="A1ACDA80">
      <w:start w:val="1"/>
      <w:numFmt w:val="bullet"/>
      <w:lvlText w:val=""/>
      <w:lvlJc w:val="left"/>
      <w:pPr>
        <w:ind w:left="5040" w:hanging="360"/>
      </w:pPr>
      <w:rPr>
        <w:rFonts w:ascii="Symbol" w:hAnsi="Symbol" w:cs="Symbol" w:hint="default"/>
      </w:rPr>
    </w:lvl>
    <w:lvl w:ilvl="7" w:tplc="DEA4DAB8">
      <w:start w:val="1"/>
      <w:numFmt w:val="bullet"/>
      <w:lvlText w:val="o"/>
      <w:lvlJc w:val="left"/>
      <w:pPr>
        <w:ind w:left="5760" w:hanging="360"/>
      </w:pPr>
      <w:rPr>
        <w:rFonts w:ascii="Courier New" w:hAnsi="Courier New" w:cs="Courier New" w:hint="default"/>
      </w:rPr>
    </w:lvl>
    <w:lvl w:ilvl="8" w:tplc="5EDC7AAA">
      <w:start w:val="1"/>
      <w:numFmt w:val="bullet"/>
      <w:lvlText w:val=""/>
      <w:lvlJc w:val="left"/>
      <w:pPr>
        <w:ind w:left="6480" w:hanging="360"/>
      </w:pPr>
      <w:rPr>
        <w:rFonts w:ascii="Wingdings" w:hAnsi="Wingdings" w:cs="Wingdings" w:hint="default"/>
      </w:rPr>
    </w:lvl>
  </w:abstractNum>
  <w:abstractNum w:abstractNumId="47" w15:restartNumberingAfterBreak="0">
    <w:nsid w:val="7E1D609B"/>
    <w:multiLevelType w:val="hybridMultilevel"/>
    <w:tmpl w:val="B486F0C6"/>
    <w:lvl w:ilvl="0" w:tplc="90A6ABFC">
      <w:start w:val="1"/>
      <w:numFmt w:val="bullet"/>
      <w:lvlText w:val=""/>
      <w:lvlJc w:val="left"/>
      <w:pPr>
        <w:ind w:left="720" w:hanging="360"/>
      </w:pPr>
      <w:rPr>
        <w:rFonts w:ascii="Symbol" w:hAnsi="Symbol" w:cs="Symbol" w:hint="default"/>
        <w:sz w:val="18"/>
        <w:szCs w:val="18"/>
      </w:rPr>
    </w:lvl>
    <w:lvl w:ilvl="1" w:tplc="92C2BE1A">
      <w:start w:val="1"/>
      <w:numFmt w:val="bullet"/>
      <w:lvlText w:val="o"/>
      <w:lvlJc w:val="left"/>
      <w:pPr>
        <w:ind w:left="1440" w:hanging="360"/>
      </w:pPr>
      <w:rPr>
        <w:rFonts w:ascii="Courier New" w:hAnsi="Courier New" w:cs="Courier New" w:hint="default"/>
      </w:rPr>
    </w:lvl>
    <w:lvl w:ilvl="2" w:tplc="5C06A8CA">
      <w:start w:val="1"/>
      <w:numFmt w:val="bullet"/>
      <w:lvlText w:val=""/>
      <w:lvlJc w:val="left"/>
      <w:pPr>
        <w:ind w:left="2160" w:hanging="360"/>
      </w:pPr>
      <w:rPr>
        <w:rFonts w:ascii="Wingdings" w:hAnsi="Wingdings" w:cs="Wingdings" w:hint="default"/>
      </w:rPr>
    </w:lvl>
    <w:lvl w:ilvl="3" w:tplc="F14EC222">
      <w:start w:val="1"/>
      <w:numFmt w:val="bullet"/>
      <w:lvlText w:val=""/>
      <w:lvlJc w:val="left"/>
      <w:pPr>
        <w:ind w:left="2880" w:hanging="360"/>
      </w:pPr>
      <w:rPr>
        <w:rFonts w:ascii="Symbol" w:hAnsi="Symbol" w:cs="Symbol" w:hint="default"/>
      </w:rPr>
    </w:lvl>
    <w:lvl w:ilvl="4" w:tplc="0D9A3198">
      <w:start w:val="1"/>
      <w:numFmt w:val="bullet"/>
      <w:lvlText w:val="o"/>
      <w:lvlJc w:val="left"/>
      <w:pPr>
        <w:ind w:left="3600" w:hanging="360"/>
      </w:pPr>
      <w:rPr>
        <w:rFonts w:ascii="Courier New" w:hAnsi="Courier New" w:cs="Courier New" w:hint="default"/>
      </w:rPr>
    </w:lvl>
    <w:lvl w:ilvl="5" w:tplc="06401AC6">
      <w:start w:val="1"/>
      <w:numFmt w:val="bullet"/>
      <w:lvlText w:val=""/>
      <w:lvlJc w:val="left"/>
      <w:pPr>
        <w:ind w:left="4320" w:hanging="360"/>
      </w:pPr>
      <w:rPr>
        <w:rFonts w:ascii="Wingdings" w:hAnsi="Wingdings" w:cs="Wingdings" w:hint="default"/>
      </w:rPr>
    </w:lvl>
    <w:lvl w:ilvl="6" w:tplc="7DE8B734">
      <w:start w:val="1"/>
      <w:numFmt w:val="bullet"/>
      <w:lvlText w:val=""/>
      <w:lvlJc w:val="left"/>
      <w:pPr>
        <w:ind w:left="5040" w:hanging="360"/>
      </w:pPr>
      <w:rPr>
        <w:rFonts w:ascii="Symbol" w:hAnsi="Symbol" w:cs="Symbol" w:hint="default"/>
      </w:rPr>
    </w:lvl>
    <w:lvl w:ilvl="7" w:tplc="C756D4AA">
      <w:start w:val="1"/>
      <w:numFmt w:val="bullet"/>
      <w:lvlText w:val="o"/>
      <w:lvlJc w:val="left"/>
      <w:pPr>
        <w:ind w:left="5760" w:hanging="360"/>
      </w:pPr>
      <w:rPr>
        <w:rFonts w:ascii="Courier New" w:hAnsi="Courier New" w:cs="Courier New" w:hint="default"/>
      </w:rPr>
    </w:lvl>
    <w:lvl w:ilvl="8" w:tplc="FDAC7106">
      <w:start w:val="1"/>
      <w:numFmt w:val="bullet"/>
      <w:lvlText w:val=""/>
      <w:lvlJc w:val="left"/>
      <w:pPr>
        <w:ind w:left="6480" w:hanging="360"/>
      </w:pPr>
      <w:rPr>
        <w:rFonts w:ascii="Wingdings" w:hAnsi="Wingdings" w:cs="Wingdings" w:hint="default"/>
      </w:rPr>
    </w:lvl>
  </w:abstractNum>
  <w:num w:numId="1" w16cid:durableId="2092047866">
    <w:abstractNumId w:val="41"/>
  </w:num>
  <w:num w:numId="2" w16cid:durableId="1749424379">
    <w:abstractNumId w:val="15"/>
  </w:num>
  <w:num w:numId="3" w16cid:durableId="245577665">
    <w:abstractNumId w:val="8"/>
  </w:num>
  <w:num w:numId="4" w16cid:durableId="1158109289">
    <w:abstractNumId w:val="46"/>
  </w:num>
  <w:num w:numId="5" w16cid:durableId="2076126519">
    <w:abstractNumId w:val="36"/>
  </w:num>
  <w:num w:numId="6" w16cid:durableId="18162555">
    <w:abstractNumId w:val="34"/>
  </w:num>
  <w:num w:numId="7" w16cid:durableId="1798252832">
    <w:abstractNumId w:val="10"/>
  </w:num>
  <w:num w:numId="8" w16cid:durableId="1273783428">
    <w:abstractNumId w:val="38"/>
  </w:num>
  <w:num w:numId="9" w16cid:durableId="708143703">
    <w:abstractNumId w:val="11"/>
  </w:num>
  <w:num w:numId="10" w16cid:durableId="170686492">
    <w:abstractNumId w:val="14"/>
  </w:num>
  <w:num w:numId="11" w16cid:durableId="719982768">
    <w:abstractNumId w:val="12"/>
  </w:num>
  <w:num w:numId="12" w16cid:durableId="8410504">
    <w:abstractNumId w:val="3"/>
  </w:num>
  <w:num w:numId="13" w16cid:durableId="1388527182">
    <w:abstractNumId w:val="18"/>
  </w:num>
  <w:num w:numId="14" w16cid:durableId="957642542">
    <w:abstractNumId w:val="27"/>
  </w:num>
  <w:num w:numId="15" w16cid:durableId="1311397355">
    <w:abstractNumId w:val="47"/>
  </w:num>
  <w:num w:numId="16" w16cid:durableId="1015694072">
    <w:abstractNumId w:val="40"/>
  </w:num>
  <w:num w:numId="17" w16cid:durableId="2060203826">
    <w:abstractNumId w:val="30"/>
  </w:num>
  <w:num w:numId="18" w16cid:durableId="1336804901">
    <w:abstractNumId w:val="23"/>
  </w:num>
  <w:num w:numId="19" w16cid:durableId="992952786">
    <w:abstractNumId w:val="4"/>
  </w:num>
  <w:num w:numId="20" w16cid:durableId="38941794">
    <w:abstractNumId w:val="39"/>
  </w:num>
  <w:num w:numId="21" w16cid:durableId="1617830881">
    <w:abstractNumId w:val="45"/>
  </w:num>
  <w:num w:numId="22" w16cid:durableId="1070494562">
    <w:abstractNumId w:val="13"/>
  </w:num>
  <w:num w:numId="23" w16cid:durableId="2120953196">
    <w:abstractNumId w:val="22"/>
  </w:num>
  <w:num w:numId="24" w16cid:durableId="1461538082">
    <w:abstractNumId w:val="20"/>
  </w:num>
  <w:num w:numId="25" w16cid:durableId="1899630713">
    <w:abstractNumId w:val="42"/>
  </w:num>
  <w:num w:numId="26" w16cid:durableId="72436226">
    <w:abstractNumId w:val="1"/>
  </w:num>
  <w:num w:numId="27" w16cid:durableId="1899971135">
    <w:abstractNumId w:val="6"/>
  </w:num>
  <w:num w:numId="28" w16cid:durableId="1961185572">
    <w:abstractNumId w:val="2"/>
  </w:num>
  <w:num w:numId="29" w16cid:durableId="2050563200">
    <w:abstractNumId w:val="19"/>
  </w:num>
  <w:num w:numId="30" w16cid:durableId="1233156094">
    <w:abstractNumId w:val="28"/>
  </w:num>
  <w:num w:numId="31" w16cid:durableId="82724183">
    <w:abstractNumId w:val="21"/>
  </w:num>
  <w:num w:numId="32" w16cid:durableId="1274360440">
    <w:abstractNumId w:val="5"/>
  </w:num>
  <w:num w:numId="33" w16cid:durableId="487794440">
    <w:abstractNumId w:val="32"/>
  </w:num>
  <w:num w:numId="34" w16cid:durableId="2072267059">
    <w:abstractNumId w:val="44"/>
  </w:num>
  <w:num w:numId="35" w16cid:durableId="1943027934">
    <w:abstractNumId w:val="16"/>
  </w:num>
  <w:num w:numId="36" w16cid:durableId="1580407671">
    <w:abstractNumId w:val="26"/>
  </w:num>
  <w:num w:numId="37" w16cid:durableId="380205053">
    <w:abstractNumId w:val="9"/>
  </w:num>
  <w:num w:numId="38" w16cid:durableId="1501770262">
    <w:abstractNumId w:val="0"/>
  </w:num>
  <w:num w:numId="39" w16cid:durableId="317464638">
    <w:abstractNumId w:val="24"/>
  </w:num>
  <w:num w:numId="40" w16cid:durableId="84427927">
    <w:abstractNumId w:val="7"/>
  </w:num>
  <w:num w:numId="41" w16cid:durableId="112722137">
    <w:abstractNumId w:val="37"/>
  </w:num>
  <w:num w:numId="42" w16cid:durableId="2129733034">
    <w:abstractNumId w:val="25"/>
  </w:num>
  <w:num w:numId="43" w16cid:durableId="107086018">
    <w:abstractNumId w:val="31"/>
  </w:num>
  <w:num w:numId="44" w16cid:durableId="1253975505">
    <w:abstractNumId w:val="29"/>
  </w:num>
  <w:num w:numId="45" w16cid:durableId="1103303441">
    <w:abstractNumId w:val="35"/>
  </w:num>
  <w:num w:numId="46" w16cid:durableId="1956055082">
    <w:abstractNumId w:val="33"/>
  </w:num>
  <w:num w:numId="47" w16cid:durableId="118182630">
    <w:abstractNumId w:val="17"/>
  </w:num>
  <w:num w:numId="48" w16cid:durableId="1109400203">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67"/>
    <w:rsid w:val="00004D3A"/>
    <w:rsid w:val="000103A2"/>
    <w:rsid w:val="00015DB6"/>
    <w:rsid w:val="00020670"/>
    <w:rsid w:val="00020D08"/>
    <w:rsid w:val="00021212"/>
    <w:rsid w:val="00024C43"/>
    <w:rsid w:val="0002508E"/>
    <w:rsid w:val="0002532B"/>
    <w:rsid w:val="00026757"/>
    <w:rsid w:val="00027F41"/>
    <w:rsid w:val="00031431"/>
    <w:rsid w:val="000350EB"/>
    <w:rsid w:val="00036E59"/>
    <w:rsid w:val="00037232"/>
    <w:rsid w:val="00037A49"/>
    <w:rsid w:val="00041B8F"/>
    <w:rsid w:val="00043DDE"/>
    <w:rsid w:val="00050B48"/>
    <w:rsid w:val="0005356F"/>
    <w:rsid w:val="000540E6"/>
    <w:rsid w:val="00054ECB"/>
    <w:rsid w:val="00061C67"/>
    <w:rsid w:val="00064CF0"/>
    <w:rsid w:val="00070854"/>
    <w:rsid w:val="000778F9"/>
    <w:rsid w:val="00080E22"/>
    <w:rsid w:val="0008300A"/>
    <w:rsid w:val="00083509"/>
    <w:rsid w:val="000858DF"/>
    <w:rsid w:val="00085EDB"/>
    <w:rsid w:val="000860D4"/>
    <w:rsid w:val="00086741"/>
    <w:rsid w:val="00094FCF"/>
    <w:rsid w:val="00096ED2"/>
    <w:rsid w:val="00097B9D"/>
    <w:rsid w:val="00097F4A"/>
    <w:rsid w:val="000A2EC0"/>
    <w:rsid w:val="000A4EDE"/>
    <w:rsid w:val="000A4EF9"/>
    <w:rsid w:val="000A5FFB"/>
    <w:rsid w:val="000B315A"/>
    <w:rsid w:val="000C11EF"/>
    <w:rsid w:val="000C5527"/>
    <w:rsid w:val="000D042B"/>
    <w:rsid w:val="000D1428"/>
    <w:rsid w:val="000D2A85"/>
    <w:rsid w:val="000D2DC2"/>
    <w:rsid w:val="000D3317"/>
    <w:rsid w:val="000E03D5"/>
    <w:rsid w:val="000E0C1D"/>
    <w:rsid w:val="000E76C6"/>
    <w:rsid w:val="000F18B2"/>
    <w:rsid w:val="000F1D9E"/>
    <w:rsid w:val="000F43EA"/>
    <w:rsid w:val="000F4D60"/>
    <w:rsid w:val="000F7867"/>
    <w:rsid w:val="00103105"/>
    <w:rsid w:val="0010392D"/>
    <w:rsid w:val="0010467A"/>
    <w:rsid w:val="001056C9"/>
    <w:rsid w:val="00105A66"/>
    <w:rsid w:val="00111D1B"/>
    <w:rsid w:val="001140FF"/>
    <w:rsid w:val="00115B84"/>
    <w:rsid w:val="00117B5A"/>
    <w:rsid w:val="00122557"/>
    <w:rsid w:val="001234B8"/>
    <w:rsid w:val="00123F21"/>
    <w:rsid w:val="00127127"/>
    <w:rsid w:val="0012763E"/>
    <w:rsid w:val="0013041B"/>
    <w:rsid w:val="0013086D"/>
    <w:rsid w:val="00134892"/>
    <w:rsid w:val="00134935"/>
    <w:rsid w:val="001368B4"/>
    <w:rsid w:val="001400A9"/>
    <w:rsid w:val="001447E5"/>
    <w:rsid w:val="0014554D"/>
    <w:rsid w:val="00150092"/>
    <w:rsid w:val="001501FF"/>
    <w:rsid w:val="00154078"/>
    <w:rsid w:val="00156110"/>
    <w:rsid w:val="00156141"/>
    <w:rsid w:val="00156268"/>
    <w:rsid w:val="00162AD5"/>
    <w:rsid w:val="00163E4E"/>
    <w:rsid w:val="001649A3"/>
    <w:rsid w:val="00164EA9"/>
    <w:rsid w:val="00165589"/>
    <w:rsid w:val="00166AAB"/>
    <w:rsid w:val="00167C8B"/>
    <w:rsid w:val="0017386E"/>
    <w:rsid w:val="001760A4"/>
    <w:rsid w:val="001766DA"/>
    <w:rsid w:val="001839C4"/>
    <w:rsid w:val="00183B1D"/>
    <w:rsid w:val="00184EA0"/>
    <w:rsid w:val="00185875"/>
    <w:rsid w:val="001960A8"/>
    <w:rsid w:val="001974A0"/>
    <w:rsid w:val="001A04C6"/>
    <w:rsid w:val="001A174E"/>
    <w:rsid w:val="001A2912"/>
    <w:rsid w:val="001A3116"/>
    <w:rsid w:val="001B07A3"/>
    <w:rsid w:val="001B153F"/>
    <w:rsid w:val="001B1AAB"/>
    <w:rsid w:val="001B7359"/>
    <w:rsid w:val="001C092D"/>
    <w:rsid w:val="001C1CF2"/>
    <w:rsid w:val="001C2858"/>
    <w:rsid w:val="001C6B51"/>
    <w:rsid w:val="001D0230"/>
    <w:rsid w:val="001D19A9"/>
    <w:rsid w:val="001D3DE2"/>
    <w:rsid w:val="001D4CC8"/>
    <w:rsid w:val="001D58F7"/>
    <w:rsid w:val="001E0027"/>
    <w:rsid w:val="001E0DA9"/>
    <w:rsid w:val="001F4C1C"/>
    <w:rsid w:val="001F6531"/>
    <w:rsid w:val="001F6A6B"/>
    <w:rsid w:val="00204EDB"/>
    <w:rsid w:val="00205A67"/>
    <w:rsid w:val="002066FB"/>
    <w:rsid w:val="00213BDE"/>
    <w:rsid w:val="0021492D"/>
    <w:rsid w:val="00225B86"/>
    <w:rsid w:val="002271E5"/>
    <w:rsid w:val="00227811"/>
    <w:rsid w:val="00232A96"/>
    <w:rsid w:val="00235974"/>
    <w:rsid w:val="002432AF"/>
    <w:rsid w:val="002547FE"/>
    <w:rsid w:val="002613A1"/>
    <w:rsid w:val="00261B80"/>
    <w:rsid w:val="0026314A"/>
    <w:rsid w:val="002634AA"/>
    <w:rsid w:val="00263A4A"/>
    <w:rsid w:val="00266B70"/>
    <w:rsid w:val="002767FE"/>
    <w:rsid w:val="002816A4"/>
    <w:rsid w:val="00294143"/>
    <w:rsid w:val="002A3BD8"/>
    <w:rsid w:val="002A552A"/>
    <w:rsid w:val="002A7D3E"/>
    <w:rsid w:val="002B1EAC"/>
    <w:rsid w:val="002B2B30"/>
    <w:rsid w:val="002B422B"/>
    <w:rsid w:val="002C7C07"/>
    <w:rsid w:val="002D392A"/>
    <w:rsid w:val="002D3C5E"/>
    <w:rsid w:val="002D41A6"/>
    <w:rsid w:val="002D57B7"/>
    <w:rsid w:val="002D58B5"/>
    <w:rsid w:val="002D710F"/>
    <w:rsid w:val="002E2BAD"/>
    <w:rsid w:val="002E5997"/>
    <w:rsid w:val="002E697D"/>
    <w:rsid w:val="002E6BF3"/>
    <w:rsid w:val="002E7CA8"/>
    <w:rsid w:val="002F225B"/>
    <w:rsid w:val="002F2DE9"/>
    <w:rsid w:val="003043B2"/>
    <w:rsid w:val="003053F5"/>
    <w:rsid w:val="00310280"/>
    <w:rsid w:val="003108BA"/>
    <w:rsid w:val="00311AF9"/>
    <w:rsid w:val="0031404F"/>
    <w:rsid w:val="00322169"/>
    <w:rsid w:val="00324763"/>
    <w:rsid w:val="00326012"/>
    <w:rsid w:val="00326267"/>
    <w:rsid w:val="00330909"/>
    <w:rsid w:val="00331287"/>
    <w:rsid w:val="0033249E"/>
    <w:rsid w:val="00333BBB"/>
    <w:rsid w:val="00337E4D"/>
    <w:rsid w:val="00340F89"/>
    <w:rsid w:val="0034167C"/>
    <w:rsid w:val="00343395"/>
    <w:rsid w:val="0034532B"/>
    <w:rsid w:val="00346794"/>
    <w:rsid w:val="00347501"/>
    <w:rsid w:val="00351893"/>
    <w:rsid w:val="00352F48"/>
    <w:rsid w:val="0035448E"/>
    <w:rsid w:val="003576C3"/>
    <w:rsid w:val="00360E74"/>
    <w:rsid w:val="00361286"/>
    <w:rsid w:val="003631D5"/>
    <w:rsid w:val="00364DEA"/>
    <w:rsid w:val="00365866"/>
    <w:rsid w:val="00366418"/>
    <w:rsid w:val="00370CB0"/>
    <w:rsid w:val="00371A5E"/>
    <w:rsid w:val="00375050"/>
    <w:rsid w:val="00385B86"/>
    <w:rsid w:val="00394F10"/>
    <w:rsid w:val="00397614"/>
    <w:rsid w:val="003A1AA2"/>
    <w:rsid w:val="003A4329"/>
    <w:rsid w:val="003B152C"/>
    <w:rsid w:val="003B6C46"/>
    <w:rsid w:val="003C0855"/>
    <w:rsid w:val="003C2155"/>
    <w:rsid w:val="003C507E"/>
    <w:rsid w:val="003D0C6E"/>
    <w:rsid w:val="003D24C2"/>
    <w:rsid w:val="003D38A6"/>
    <w:rsid w:val="003D42FE"/>
    <w:rsid w:val="003D471A"/>
    <w:rsid w:val="003D5FCE"/>
    <w:rsid w:val="003D73A4"/>
    <w:rsid w:val="003E1CA0"/>
    <w:rsid w:val="003E2C3A"/>
    <w:rsid w:val="003E4891"/>
    <w:rsid w:val="003F285E"/>
    <w:rsid w:val="00404297"/>
    <w:rsid w:val="004048D5"/>
    <w:rsid w:val="00410025"/>
    <w:rsid w:val="00412CFB"/>
    <w:rsid w:val="00414EBA"/>
    <w:rsid w:val="00416BB4"/>
    <w:rsid w:val="00417934"/>
    <w:rsid w:val="00423CB1"/>
    <w:rsid w:val="00424080"/>
    <w:rsid w:val="00426D6E"/>
    <w:rsid w:val="00435504"/>
    <w:rsid w:val="00435851"/>
    <w:rsid w:val="00437A1F"/>
    <w:rsid w:val="00437C31"/>
    <w:rsid w:val="004429D3"/>
    <w:rsid w:val="00443E3E"/>
    <w:rsid w:val="00447341"/>
    <w:rsid w:val="004505E6"/>
    <w:rsid w:val="00453AD0"/>
    <w:rsid w:val="00453AFF"/>
    <w:rsid w:val="00454DC0"/>
    <w:rsid w:val="00456066"/>
    <w:rsid w:val="004565AF"/>
    <w:rsid w:val="00463432"/>
    <w:rsid w:val="0046511A"/>
    <w:rsid w:val="004702FB"/>
    <w:rsid w:val="00471360"/>
    <w:rsid w:val="00471401"/>
    <w:rsid w:val="00471503"/>
    <w:rsid w:val="00472AA8"/>
    <w:rsid w:val="00473DBE"/>
    <w:rsid w:val="00483284"/>
    <w:rsid w:val="00485142"/>
    <w:rsid w:val="00486425"/>
    <w:rsid w:val="0048701D"/>
    <w:rsid w:val="00490115"/>
    <w:rsid w:val="00490973"/>
    <w:rsid w:val="004943B9"/>
    <w:rsid w:val="0049479E"/>
    <w:rsid w:val="00494E45"/>
    <w:rsid w:val="00497975"/>
    <w:rsid w:val="004A0CEB"/>
    <w:rsid w:val="004A2326"/>
    <w:rsid w:val="004A4C94"/>
    <w:rsid w:val="004A6E67"/>
    <w:rsid w:val="004B238A"/>
    <w:rsid w:val="004B5F2F"/>
    <w:rsid w:val="004B5FFA"/>
    <w:rsid w:val="004C0115"/>
    <w:rsid w:val="004C01D2"/>
    <w:rsid w:val="004C2442"/>
    <w:rsid w:val="004C3E80"/>
    <w:rsid w:val="004C5CAD"/>
    <w:rsid w:val="004C68A6"/>
    <w:rsid w:val="004D0DC1"/>
    <w:rsid w:val="004D20E2"/>
    <w:rsid w:val="004D2E2E"/>
    <w:rsid w:val="004D2F9F"/>
    <w:rsid w:val="004D34B5"/>
    <w:rsid w:val="004D36F6"/>
    <w:rsid w:val="004E0A47"/>
    <w:rsid w:val="004E2A47"/>
    <w:rsid w:val="004E4315"/>
    <w:rsid w:val="004E4C3E"/>
    <w:rsid w:val="004F2927"/>
    <w:rsid w:val="004F366F"/>
    <w:rsid w:val="004F7401"/>
    <w:rsid w:val="00502DD8"/>
    <w:rsid w:val="00504A6D"/>
    <w:rsid w:val="00507544"/>
    <w:rsid w:val="005100F3"/>
    <w:rsid w:val="005130E8"/>
    <w:rsid w:val="00516C50"/>
    <w:rsid w:val="00517115"/>
    <w:rsid w:val="0052142A"/>
    <w:rsid w:val="00522CF7"/>
    <w:rsid w:val="005234FC"/>
    <w:rsid w:val="005266F3"/>
    <w:rsid w:val="00530328"/>
    <w:rsid w:val="00533949"/>
    <w:rsid w:val="005346B8"/>
    <w:rsid w:val="0053510E"/>
    <w:rsid w:val="005410FC"/>
    <w:rsid w:val="005423BF"/>
    <w:rsid w:val="00543743"/>
    <w:rsid w:val="005443B9"/>
    <w:rsid w:val="005465AC"/>
    <w:rsid w:val="00553E0E"/>
    <w:rsid w:val="00560D94"/>
    <w:rsid w:val="00564C60"/>
    <w:rsid w:val="00566702"/>
    <w:rsid w:val="00570C1A"/>
    <w:rsid w:val="00574FC2"/>
    <w:rsid w:val="00582CBE"/>
    <w:rsid w:val="00586FC0"/>
    <w:rsid w:val="00590E58"/>
    <w:rsid w:val="00593764"/>
    <w:rsid w:val="005938FD"/>
    <w:rsid w:val="005942DE"/>
    <w:rsid w:val="0059658C"/>
    <w:rsid w:val="005A4B6C"/>
    <w:rsid w:val="005A5BAA"/>
    <w:rsid w:val="005B35EC"/>
    <w:rsid w:val="005B6195"/>
    <w:rsid w:val="005B79B4"/>
    <w:rsid w:val="005B7CC1"/>
    <w:rsid w:val="005C1437"/>
    <w:rsid w:val="005C186F"/>
    <w:rsid w:val="005C3516"/>
    <w:rsid w:val="005C7EE2"/>
    <w:rsid w:val="005D2BDE"/>
    <w:rsid w:val="005D544E"/>
    <w:rsid w:val="005D59C0"/>
    <w:rsid w:val="005D5F12"/>
    <w:rsid w:val="005D707E"/>
    <w:rsid w:val="005E4537"/>
    <w:rsid w:val="005E45C9"/>
    <w:rsid w:val="005E6A08"/>
    <w:rsid w:val="005E7F8B"/>
    <w:rsid w:val="005F55D2"/>
    <w:rsid w:val="005F6E6C"/>
    <w:rsid w:val="0060016F"/>
    <w:rsid w:val="006043E3"/>
    <w:rsid w:val="00604C15"/>
    <w:rsid w:val="00605927"/>
    <w:rsid w:val="00612C0A"/>
    <w:rsid w:val="006178C6"/>
    <w:rsid w:val="00631412"/>
    <w:rsid w:val="00631DA0"/>
    <w:rsid w:val="00632043"/>
    <w:rsid w:val="006347C3"/>
    <w:rsid w:val="00643567"/>
    <w:rsid w:val="006460B7"/>
    <w:rsid w:val="00646C7E"/>
    <w:rsid w:val="00646DEA"/>
    <w:rsid w:val="00647A10"/>
    <w:rsid w:val="006506CC"/>
    <w:rsid w:val="00650F8B"/>
    <w:rsid w:val="00663ABE"/>
    <w:rsid w:val="00670A71"/>
    <w:rsid w:val="0067156A"/>
    <w:rsid w:val="0067260C"/>
    <w:rsid w:val="00672820"/>
    <w:rsid w:val="006737C7"/>
    <w:rsid w:val="00677170"/>
    <w:rsid w:val="00683F00"/>
    <w:rsid w:val="00690C1E"/>
    <w:rsid w:val="00693194"/>
    <w:rsid w:val="006949F4"/>
    <w:rsid w:val="00696D52"/>
    <w:rsid w:val="006975C6"/>
    <w:rsid w:val="006A03D7"/>
    <w:rsid w:val="006A16FD"/>
    <w:rsid w:val="006A31DD"/>
    <w:rsid w:val="006A3341"/>
    <w:rsid w:val="006A38CD"/>
    <w:rsid w:val="006A4E61"/>
    <w:rsid w:val="006A5918"/>
    <w:rsid w:val="006A66B8"/>
    <w:rsid w:val="006B02B8"/>
    <w:rsid w:val="006B2936"/>
    <w:rsid w:val="006B3F9B"/>
    <w:rsid w:val="006B4AE7"/>
    <w:rsid w:val="006B7287"/>
    <w:rsid w:val="006B79CF"/>
    <w:rsid w:val="006C369E"/>
    <w:rsid w:val="006D71E2"/>
    <w:rsid w:val="006E0B28"/>
    <w:rsid w:val="006E2DBB"/>
    <w:rsid w:val="006E49E8"/>
    <w:rsid w:val="006E567D"/>
    <w:rsid w:val="006E68AF"/>
    <w:rsid w:val="006E6F09"/>
    <w:rsid w:val="006E71DA"/>
    <w:rsid w:val="006E7756"/>
    <w:rsid w:val="006F104D"/>
    <w:rsid w:val="006F10AB"/>
    <w:rsid w:val="006F1DA5"/>
    <w:rsid w:val="006F3B37"/>
    <w:rsid w:val="006F75AD"/>
    <w:rsid w:val="007003D0"/>
    <w:rsid w:val="00703124"/>
    <w:rsid w:val="007032D0"/>
    <w:rsid w:val="0070449B"/>
    <w:rsid w:val="00707B85"/>
    <w:rsid w:val="00707CB8"/>
    <w:rsid w:val="007109D5"/>
    <w:rsid w:val="0071314E"/>
    <w:rsid w:val="00714A95"/>
    <w:rsid w:val="00716841"/>
    <w:rsid w:val="00716B33"/>
    <w:rsid w:val="0072476A"/>
    <w:rsid w:val="00725D7B"/>
    <w:rsid w:val="00730B11"/>
    <w:rsid w:val="007312E9"/>
    <w:rsid w:val="00733D34"/>
    <w:rsid w:val="007357D4"/>
    <w:rsid w:val="00742165"/>
    <w:rsid w:val="00742D3E"/>
    <w:rsid w:val="00746FF6"/>
    <w:rsid w:val="00747164"/>
    <w:rsid w:val="00753470"/>
    <w:rsid w:val="00754CD9"/>
    <w:rsid w:val="00755D35"/>
    <w:rsid w:val="00757E5B"/>
    <w:rsid w:val="007601D6"/>
    <w:rsid w:val="00764FCA"/>
    <w:rsid w:val="00780708"/>
    <w:rsid w:val="00781EF1"/>
    <w:rsid w:val="00782B03"/>
    <w:rsid w:val="00784A85"/>
    <w:rsid w:val="0078575B"/>
    <w:rsid w:val="00785F39"/>
    <w:rsid w:val="00787A25"/>
    <w:rsid w:val="007934AF"/>
    <w:rsid w:val="007A18BF"/>
    <w:rsid w:val="007A6514"/>
    <w:rsid w:val="007B0B0B"/>
    <w:rsid w:val="007B2651"/>
    <w:rsid w:val="007B461A"/>
    <w:rsid w:val="007C37D4"/>
    <w:rsid w:val="007C3EA0"/>
    <w:rsid w:val="007D2D79"/>
    <w:rsid w:val="007D2E80"/>
    <w:rsid w:val="007D6FB3"/>
    <w:rsid w:val="007E0E83"/>
    <w:rsid w:val="007E1312"/>
    <w:rsid w:val="007E1453"/>
    <w:rsid w:val="007E37F1"/>
    <w:rsid w:val="007E37F2"/>
    <w:rsid w:val="007E60AC"/>
    <w:rsid w:val="007E6681"/>
    <w:rsid w:val="007E6966"/>
    <w:rsid w:val="007F4C82"/>
    <w:rsid w:val="00800F0E"/>
    <w:rsid w:val="0080189A"/>
    <w:rsid w:val="0080233E"/>
    <w:rsid w:val="00803433"/>
    <w:rsid w:val="00807063"/>
    <w:rsid w:val="00807C51"/>
    <w:rsid w:val="00814634"/>
    <w:rsid w:val="00823C75"/>
    <w:rsid w:val="008278F5"/>
    <w:rsid w:val="00833325"/>
    <w:rsid w:val="00837561"/>
    <w:rsid w:val="008448D5"/>
    <w:rsid w:val="00850BAD"/>
    <w:rsid w:val="00856C50"/>
    <w:rsid w:val="00856C52"/>
    <w:rsid w:val="00862A27"/>
    <w:rsid w:val="008647CF"/>
    <w:rsid w:val="0086482E"/>
    <w:rsid w:val="00886E45"/>
    <w:rsid w:val="0088711F"/>
    <w:rsid w:val="0089122D"/>
    <w:rsid w:val="00891983"/>
    <w:rsid w:val="00892CE4"/>
    <w:rsid w:val="00894244"/>
    <w:rsid w:val="0089778D"/>
    <w:rsid w:val="008A10E5"/>
    <w:rsid w:val="008A1218"/>
    <w:rsid w:val="008A123F"/>
    <w:rsid w:val="008A4A29"/>
    <w:rsid w:val="008B0D8D"/>
    <w:rsid w:val="008B1AA3"/>
    <w:rsid w:val="008B30C9"/>
    <w:rsid w:val="008B4260"/>
    <w:rsid w:val="008B4744"/>
    <w:rsid w:val="008B6255"/>
    <w:rsid w:val="008B66B0"/>
    <w:rsid w:val="008B6DBD"/>
    <w:rsid w:val="008B72CE"/>
    <w:rsid w:val="008C0AF1"/>
    <w:rsid w:val="008C3210"/>
    <w:rsid w:val="008D4C32"/>
    <w:rsid w:val="008E4627"/>
    <w:rsid w:val="008E5A70"/>
    <w:rsid w:val="008E5AE2"/>
    <w:rsid w:val="008E732A"/>
    <w:rsid w:val="008F00D4"/>
    <w:rsid w:val="008F374C"/>
    <w:rsid w:val="008F41AE"/>
    <w:rsid w:val="008F5F8D"/>
    <w:rsid w:val="008F665B"/>
    <w:rsid w:val="008F69AD"/>
    <w:rsid w:val="00900DA2"/>
    <w:rsid w:val="00904008"/>
    <w:rsid w:val="00910268"/>
    <w:rsid w:val="00910C90"/>
    <w:rsid w:val="00914D31"/>
    <w:rsid w:val="00917270"/>
    <w:rsid w:val="00917716"/>
    <w:rsid w:val="00924D7B"/>
    <w:rsid w:val="00927A80"/>
    <w:rsid w:val="00930091"/>
    <w:rsid w:val="0093053F"/>
    <w:rsid w:val="0093077A"/>
    <w:rsid w:val="00930868"/>
    <w:rsid w:val="00931146"/>
    <w:rsid w:val="009314F3"/>
    <w:rsid w:val="00932040"/>
    <w:rsid w:val="00935D0D"/>
    <w:rsid w:val="00937009"/>
    <w:rsid w:val="00937CA4"/>
    <w:rsid w:val="00940CB2"/>
    <w:rsid w:val="00947ABD"/>
    <w:rsid w:val="00950DCF"/>
    <w:rsid w:val="00956FC0"/>
    <w:rsid w:val="00960022"/>
    <w:rsid w:val="00960F9C"/>
    <w:rsid w:val="00962D24"/>
    <w:rsid w:val="00971296"/>
    <w:rsid w:val="009731AC"/>
    <w:rsid w:val="009750A7"/>
    <w:rsid w:val="009754BA"/>
    <w:rsid w:val="00985107"/>
    <w:rsid w:val="00985626"/>
    <w:rsid w:val="009876F4"/>
    <w:rsid w:val="00991259"/>
    <w:rsid w:val="009A18E2"/>
    <w:rsid w:val="009A1F6F"/>
    <w:rsid w:val="009A225F"/>
    <w:rsid w:val="009A37E8"/>
    <w:rsid w:val="009A3C1A"/>
    <w:rsid w:val="009A73BE"/>
    <w:rsid w:val="009B2FA9"/>
    <w:rsid w:val="009B7146"/>
    <w:rsid w:val="009C1720"/>
    <w:rsid w:val="009C55BD"/>
    <w:rsid w:val="009D0929"/>
    <w:rsid w:val="009D2F58"/>
    <w:rsid w:val="009E1440"/>
    <w:rsid w:val="009E14CE"/>
    <w:rsid w:val="009E44DE"/>
    <w:rsid w:val="009E63F8"/>
    <w:rsid w:val="009E6C41"/>
    <w:rsid w:val="009F7257"/>
    <w:rsid w:val="00A028A2"/>
    <w:rsid w:val="00A02E69"/>
    <w:rsid w:val="00A07B64"/>
    <w:rsid w:val="00A12EF2"/>
    <w:rsid w:val="00A162EE"/>
    <w:rsid w:val="00A16506"/>
    <w:rsid w:val="00A20287"/>
    <w:rsid w:val="00A20CE6"/>
    <w:rsid w:val="00A30B21"/>
    <w:rsid w:val="00A32411"/>
    <w:rsid w:val="00A327B7"/>
    <w:rsid w:val="00A3477E"/>
    <w:rsid w:val="00A37712"/>
    <w:rsid w:val="00A37BC2"/>
    <w:rsid w:val="00A405C6"/>
    <w:rsid w:val="00A51E7A"/>
    <w:rsid w:val="00A52459"/>
    <w:rsid w:val="00A53470"/>
    <w:rsid w:val="00A57D53"/>
    <w:rsid w:val="00A61D33"/>
    <w:rsid w:val="00A6598A"/>
    <w:rsid w:val="00A66FBB"/>
    <w:rsid w:val="00A66FD6"/>
    <w:rsid w:val="00A67CF2"/>
    <w:rsid w:val="00A70B7E"/>
    <w:rsid w:val="00A70E4A"/>
    <w:rsid w:val="00A7696C"/>
    <w:rsid w:val="00A777D6"/>
    <w:rsid w:val="00A80244"/>
    <w:rsid w:val="00A817F2"/>
    <w:rsid w:val="00A81FEF"/>
    <w:rsid w:val="00A8698A"/>
    <w:rsid w:val="00A910EC"/>
    <w:rsid w:val="00AA08D1"/>
    <w:rsid w:val="00AA09F9"/>
    <w:rsid w:val="00AA226F"/>
    <w:rsid w:val="00AA3159"/>
    <w:rsid w:val="00AA6973"/>
    <w:rsid w:val="00AB2C5B"/>
    <w:rsid w:val="00AB2EDA"/>
    <w:rsid w:val="00AB3410"/>
    <w:rsid w:val="00AB38CA"/>
    <w:rsid w:val="00AB6906"/>
    <w:rsid w:val="00AC3057"/>
    <w:rsid w:val="00AC55AE"/>
    <w:rsid w:val="00AC5824"/>
    <w:rsid w:val="00AC5C11"/>
    <w:rsid w:val="00AC6779"/>
    <w:rsid w:val="00AD0CBB"/>
    <w:rsid w:val="00AD61A7"/>
    <w:rsid w:val="00AE3071"/>
    <w:rsid w:val="00AE4516"/>
    <w:rsid w:val="00AF56AE"/>
    <w:rsid w:val="00AF57AD"/>
    <w:rsid w:val="00AF7C76"/>
    <w:rsid w:val="00AF7E31"/>
    <w:rsid w:val="00AF7FB0"/>
    <w:rsid w:val="00B00295"/>
    <w:rsid w:val="00B0084E"/>
    <w:rsid w:val="00B0208E"/>
    <w:rsid w:val="00B05771"/>
    <w:rsid w:val="00B07639"/>
    <w:rsid w:val="00B12220"/>
    <w:rsid w:val="00B13D7C"/>
    <w:rsid w:val="00B1410E"/>
    <w:rsid w:val="00B169F3"/>
    <w:rsid w:val="00B21FA8"/>
    <w:rsid w:val="00B266ED"/>
    <w:rsid w:val="00B350B8"/>
    <w:rsid w:val="00B37704"/>
    <w:rsid w:val="00B41B4A"/>
    <w:rsid w:val="00B470B3"/>
    <w:rsid w:val="00B5286F"/>
    <w:rsid w:val="00B52D23"/>
    <w:rsid w:val="00B5681D"/>
    <w:rsid w:val="00B6129D"/>
    <w:rsid w:val="00B61494"/>
    <w:rsid w:val="00B72045"/>
    <w:rsid w:val="00B735B4"/>
    <w:rsid w:val="00B74584"/>
    <w:rsid w:val="00B757D1"/>
    <w:rsid w:val="00B75B77"/>
    <w:rsid w:val="00B765AE"/>
    <w:rsid w:val="00B77018"/>
    <w:rsid w:val="00B8035F"/>
    <w:rsid w:val="00B83DCF"/>
    <w:rsid w:val="00B8464A"/>
    <w:rsid w:val="00B84B06"/>
    <w:rsid w:val="00B87238"/>
    <w:rsid w:val="00B90B22"/>
    <w:rsid w:val="00B93434"/>
    <w:rsid w:val="00B9652A"/>
    <w:rsid w:val="00B97160"/>
    <w:rsid w:val="00BA0EF7"/>
    <w:rsid w:val="00BA562D"/>
    <w:rsid w:val="00BB2361"/>
    <w:rsid w:val="00BB5255"/>
    <w:rsid w:val="00BB5AE9"/>
    <w:rsid w:val="00BB6049"/>
    <w:rsid w:val="00BC115C"/>
    <w:rsid w:val="00BC2D61"/>
    <w:rsid w:val="00BC6401"/>
    <w:rsid w:val="00BD2A38"/>
    <w:rsid w:val="00BD437E"/>
    <w:rsid w:val="00BE0133"/>
    <w:rsid w:val="00BE79D9"/>
    <w:rsid w:val="00BF0CB1"/>
    <w:rsid w:val="00BF1276"/>
    <w:rsid w:val="00BF172A"/>
    <w:rsid w:val="00BF314B"/>
    <w:rsid w:val="00BF408F"/>
    <w:rsid w:val="00BF62CD"/>
    <w:rsid w:val="00BF7E79"/>
    <w:rsid w:val="00C014AF"/>
    <w:rsid w:val="00C01939"/>
    <w:rsid w:val="00C028FC"/>
    <w:rsid w:val="00C02CBC"/>
    <w:rsid w:val="00C02EC4"/>
    <w:rsid w:val="00C02EF0"/>
    <w:rsid w:val="00C0762A"/>
    <w:rsid w:val="00C0787C"/>
    <w:rsid w:val="00C125C6"/>
    <w:rsid w:val="00C14A01"/>
    <w:rsid w:val="00C150C2"/>
    <w:rsid w:val="00C15382"/>
    <w:rsid w:val="00C16E7F"/>
    <w:rsid w:val="00C21D71"/>
    <w:rsid w:val="00C24200"/>
    <w:rsid w:val="00C24613"/>
    <w:rsid w:val="00C24794"/>
    <w:rsid w:val="00C3126D"/>
    <w:rsid w:val="00C315C9"/>
    <w:rsid w:val="00C379C5"/>
    <w:rsid w:val="00C4029A"/>
    <w:rsid w:val="00C40618"/>
    <w:rsid w:val="00C41AE7"/>
    <w:rsid w:val="00C4438C"/>
    <w:rsid w:val="00C4526D"/>
    <w:rsid w:val="00C4793C"/>
    <w:rsid w:val="00C52EC5"/>
    <w:rsid w:val="00C53707"/>
    <w:rsid w:val="00C54BFE"/>
    <w:rsid w:val="00C556E4"/>
    <w:rsid w:val="00C57FA9"/>
    <w:rsid w:val="00C62B90"/>
    <w:rsid w:val="00C63A20"/>
    <w:rsid w:val="00C70106"/>
    <w:rsid w:val="00C7191C"/>
    <w:rsid w:val="00C75CF1"/>
    <w:rsid w:val="00C84ECA"/>
    <w:rsid w:val="00C93172"/>
    <w:rsid w:val="00C93806"/>
    <w:rsid w:val="00CA26B6"/>
    <w:rsid w:val="00CB355E"/>
    <w:rsid w:val="00CB7AE8"/>
    <w:rsid w:val="00CC161D"/>
    <w:rsid w:val="00CD0B2B"/>
    <w:rsid w:val="00CD1B2D"/>
    <w:rsid w:val="00CD5B6A"/>
    <w:rsid w:val="00CD6E25"/>
    <w:rsid w:val="00CD7408"/>
    <w:rsid w:val="00CD77F0"/>
    <w:rsid w:val="00CD7A8F"/>
    <w:rsid w:val="00CF5210"/>
    <w:rsid w:val="00D010B7"/>
    <w:rsid w:val="00D042FB"/>
    <w:rsid w:val="00D15146"/>
    <w:rsid w:val="00D154A1"/>
    <w:rsid w:val="00D17F8D"/>
    <w:rsid w:val="00D225E9"/>
    <w:rsid w:val="00D2265A"/>
    <w:rsid w:val="00D267A7"/>
    <w:rsid w:val="00D30918"/>
    <w:rsid w:val="00D33662"/>
    <w:rsid w:val="00D34CDB"/>
    <w:rsid w:val="00D379CF"/>
    <w:rsid w:val="00D37BA5"/>
    <w:rsid w:val="00D427B8"/>
    <w:rsid w:val="00D5109C"/>
    <w:rsid w:val="00D521EB"/>
    <w:rsid w:val="00D54EE2"/>
    <w:rsid w:val="00D55AC1"/>
    <w:rsid w:val="00D56CFA"/>
    <w:rsid w:val="00D57839"/>
    <w:rsid w:val="00D60239"/>
    <w:rsid w:val="00D60A0B"/>
    <w:rsid w:val="00D66412"/>
    <w:rsid w:val="00D6773E"/>
    <w:rsid w:val="00D677FC"/>
    <w:rsid w:val="00D73D26"/>
    <w:rsid w:val="00D7467F"/>
    <w:rsid w:val="00D772BA"/>
    <w:rsid w:val="00D772CD"/>
    <w:rsid w:val="00D80AEA"/>
    <w:rsid w:val="00D80FEE"/>
    <w:rsid w:val="00D913BB"/>
    <w:rsid w:val="00D9278F"/>
    <w:rsid w:val="00D931BF"/>
    <w:rsid w:val="00DA1015"/>
    <w:rsid w:val="00DA4103"/>
    <w:rsid w:val="00DB0251"/>
    <w:rsid w:val="00DB073D"/>
    <w:rsid w:val="00DB08DE"/>
    <w:rsid w:val="00DB3375"/>
    <w:rsid w:val="00DB502E"/>
    <w:rsid w:val="00DB741E"/>
    <w:rsid w:val="00DC05B2"/>
    <w:rsid w:val="00DC2616"/>
    <w:rsid w:val="00DC3BBB"/>
    <w:rsid w:val="00DC4B59"/>
    <w:rsid w:val="00DD05DA"/>
    <w:rsid w:val="00DD2FA1"/>
    <w:rsid w:val="00DD4BD0"/>
    <w:rsid w:val="00DD7B01"/>
    <w:rsid w:val="00DE40FE"/>
    <w:rsid w:val="00DF0757"/>
    <w:rsid w:val="00DF101C"/>
    <w:rsid w:val="00DF1050"/>
    <w:rsid w:val="00DF1E6F"/>
    <w:rsid w:val="00DF534E"/>
    <w:rsid w:val="00DF6E54"/>
    <w:rsid w:val="00DF786E"/>
    <w:rsid w:val="00DF788F"/>
    <w:rsid w:val="00E00C59"/>
    <w:rsid w:val="00E0391E"/>
    <w:rsid w:val="00E1229E"/>
    <w:rsid w:val="00E14720"/>
    <w:rsid w:val="00E16858"/>
    <w:rsid w:val="00E21976"/>
    <w:rsid w:val="00E22055"/>
    <w:rsid w:val="00E2234D"/>
    <w:rsid w:val="00E235A9"/>
    <w:rsid w:val="00E34BB4"/>
    <w:rsid w:val="00E36875"/>
    <w:rsid w:val="00E41B5F"/>
    <w:rsid w:val="00E46FAF"/>
    <w:rsid w:val="00E50FE0"/>
    <w:rsid w:val="00E55B9D"/>
    <w:rsid w:val="00E55C77"/>
    <w:rsid w:val="00E61DDE"/>
    <w:rsid w:val="00E62AEB"/>
    <w:rsid w:val="00E64A74"/>
    <w:rsid w:val="00E662C4"/>
    <w:rsid w:val="00E66813"/>
    <w:rsid w:val="00E67C50"/>
    <w:rsid w:val="00E7021D"/>
    <w:rsid w:val="00E7549F"/>
    <w:rsid w:val="00E80CD2"/>
    <w:rsid w:val="00E822B5"/>
    <w:rsid w:val="00E92F79"/>
    <w:rsid w:val="00E935C4"/>
    <w:rsid w:val="00E9445A"/>
    <w:rsid w:val="00E94AC8"/>
    <w:rsid w:val="00E95748"/>
    <w:rsid w:val="00EA0516"/>
    <w:rsid w:val="00EA1307"/>
    <w:rsid w:val="00EA3915"/>
    <w:rsid w:val="00EA49D4"/>
    <w:rsid w:val="00EB2724"/>
    <w:rsid w:val="00EB2D06"/>
    <w:rsid w:val="00EB679C"/>
    <w:rsid w:val="00EB6940"/>
    <w:rsid w:val="00EC1822"/>
    <w:rsid w:val="00EC43C2"/>
    <w:rsid w:val="00EC5058"/>
    <w:rsid w:val="00EC5232"/>
    <w:rsid w:val="00EC57CB"/>
    <w:rsid w:val="00EC7924"/>
    <w:rsid w:val="00EC7BEB"/>
    <w:rsid w:val="00ED26D0"/>
    <w:rsid w:val="00ED308F"/>
    <w:rsid w:val="00ED3E8F"/>
    <w:rsid w:val="00ED41BC"/>
    <w:rsid w:val="00ED56A7"/>
    <w:rsid w:val="00EE44F1"/>
    <w:rsid w:val="00EE60FF"/>
    <w:rsid w:val="00EE741B"/>
    <w:rsid w:val="00EF25C0"/>
    <w:rsid w:val="00EF260F"/>
    <w:rsid w:val="00EF28C5"/>
    <w:rsid w:val="00EF3AE5"/>
    <w:rsid w:val="00F02B44"/>
    <w:rsid w:val="00F105C0"/>
    <w:rsid w:val="00F200E8"/>
    <w:rsid w:val="00F20992"/>
    <w:rsid w:val="00F214B8"/>
    <w:rsid w:val="00F26F0F"/>
    <w:rsid w:val="00F27983"/>
    <w:rsid w:val="00F30C2C"/>
    <w:rsid w:val="00F31231"/>
    <w:rsid w:val="00F316EB"/>
    <w:rsid w:val="00F318C6"/>
    <w:rsid w:val="00F357DA"/>
    <w:rsid w:val="00F40195"/>
    <w:rsid w:val="00F454A8"/>
    <w:rsid w:val="00F522CA"/>
    <w:rsid w:val="00F54231"/>
    <w:rsid w:val="00F54E0D"/>
    <w:rsid w:val="00F556AB"/>
    <w:rsid w:val="00F57433"/>
    <w:rsid w:val="00F62A0B"/>
    <w:rsid w:val="00F6365E"/>
    <w:rsid w:val="00F64E1C"/>
    <w:rsid w:val="00F66115"/>
    <w:rsid w:val="00F6759E"/>
    <w:rsid w:val="00F7349D"/>
    <w:rsid w:val="00F73A4D"/>
    <w:rsid w:val="00F75705"/>
    <w:rsid w:val="00F851F3"/>
    <w:rsid w:val="00F8597B"/>
    <w:rsid w:val="00F9126C"/>
    <w:rsid w:val="00F92514"/>
    <w:rsid w:val="00F963F3"/>
    <w:rsid w:val="00F972AD"/>
    <w:rsid w:val="00F9761F"/>
    <w:rsid w:val="00F97D1C"/>
    <w:rsid w:val="00FA2194"/>
    <w:rsid w:val="00FA3F77"/>
    <w:rsid w:val="00FA4179"/>
    <w:rsid w:val="00FA44AD"/>
    <w:rsid w:val="00FA65C5"/>
    <w:rsid w:val="00FA6F7C"/>
    <w:rsid w:val="00FB1F89"/>
    <w:rsid w:val="00FB3258"/>
    <w:rsid w:val="00FB432F"/>
    <w:rsid w:val="00FB4711"/>
    <w:rsid w:val="00FB7566"/>
    <w:rsid w:val="00FC2646"/>
    <w:rsid w:val="00FC400C"/>
    <w:rsid w:val="00FC4617"/>
    <w:rsid w:val="00FD2770"/>
    <w:rsid w:val="00FD2EC7"/>
    <w:rsid w:val="00FE364D"/>
    <w:rsid w:val="00FE3C3A"/>
    <w:rsid w:val="00FE4FB3"/>
    <w:rsid w:val="00FE6931"/>
    <w:rsid w:val="00FF0A00"/>
    <w:rsid w:val="00FF2F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F9BC3"/>
  <w15:docId w15:val="{FBB64BE7-49D1-4490-BCE3-D8723B49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64A7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935D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Glava1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rsid w:val="00C14A01"/>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14A01"/>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uiPriority w:val="99"/>
    <w:semiHidden/>
    <w:unhideWhenUsed/>
    <w:rsid w:val="00BF7E79"/>
    <w:pPr>
      <w:spacing w:after="120"/>
      <w:ind w:left="283"/>
    </w:pPr>
  </w:style>
  <w:style w:type="character" w:customStyle="1" w:styleId="Telobesedila-zamikZnak">
    <w:name w:val="Telo besedila - zamik Znak"/>
    <w:basedOn w:val="Privzetapisavaodstavka"/>
    <w:link w:val="Telobesedila-zamik"/>
    <w:uiPriority w:val="99"/>
    <w:semiHidden/>
    <w:rsid w:val="00BF7E79"/>
    <w:rPr>
      <w:rFonts w:ascii="Helvetica" w:hAnsi="Helvetica"/>
    </w:rPr>
  </w:style>
  <w:style w:type="character" w:styleId="Hiperpovezava">
    <w:name w:val="Hyperlink"/>
    <w:basedOn w:val="Privzetapisavaodstavka"/>
    <w:uiPriority w:val="99"/>
    <w:unhideWhenUsed/>
    <w:rsid w:val="00ED308F"/>
    <w:rPr>
      <w:color w:val="0000FF" w:themeColor="hyperlink"/>
      <w:u w:val="single"/>
    </w:rPr>
  </w:style>
  <w:style w:type="paragraph" w:customStyle="1" w:styleId="Default">
    <w:name w:val="Default"/>
    <w:rsid w:val="00C01939"/>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C01939"/>
    <w:pPr>
      <w:suppressAutoHyphens/>
      <w:spacing w:after="0" w:line="240" w:lineRule="auto"/>
      <w:jc w:val="both"/>
    </w:pPr>
    <w:rPr>
      <w:rFonts w:ascii="Times New Roman" w:eastAsia="Times New Roman" w:hAnsi="Times New Roman" w:cs="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C01939"/>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iPriority w:val="99"/>
    <w:unhideWhenUsed/>
    <w:rsid w:val="00C01939"/>
    <w:rPr>
      <w:vertAlign w:val="superscript"/>
    </w:rPr>
  </w:style>
  <w:style w:type="paragraph" w:styleId="Navadensplet">
    <w:name w:val="Normal (Web)"/>
    <w:basedOn w:val="Navaden"/>
    <w:uiPriority w:val="99"/>
    <w:semiHidden/>
    <w:unhideWhenUsed/>
    <w:rsid w:val="0026314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26314A"/>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1,Glava1 Znak1"/>
    <w:basedOn w:val="Privzetapisavaodstavka"/>
    <w:rsid w:val="00B75B77"/>
    <w:rPr>
      <w:rFonts w:ascii="Times New Roman" w:eastAsia="Times New Roman" w:hAnsi="Times New Roman" w:cs="Times New Roman"/>
      <w:sz w:val="20"/>
      <w:szCs w:val="20"/>
      <w:lang w:eastAsia="sl-SI"/>
    </w:rPr>
  </w:style>
  <w:style w:type="paragraph" w:customStyle="1" w:styleId="gmail-msobodytext">
    <w:name w:val="gmail-msobodytext"/>
    <w:basedOn w:val="Navaden"/>
    <w:rsid w:val="000A4EF9"/>
    <w:pPr>
      <w:spacing w:before="100" w:beforeAutospacing="1" w:after="100" w:afterAutospacing="1" w:line="240" w:lineRule="auto"/>
    </w:pPr>
    <w:rPr>
      <w:rFonts w:ascii="Times New Roman" w:hAnsi="Times New Roman" w:cs="Times New Roman"/>
      <w:sz w:val="24"/>
      <w:szCs w:val="24"/>
      <w:lang w:eastAsia="sl-SI"/>
    </w:rPr>
  </w:style>
  <w:style w:type="table" w:customStyle="1" w:styleId="NormalTablePHPDOCX1">
    <w:name w:val="Normal Table PHPDOCX1"/>
    <w:uiPriority w:val="99"/>
    <w:semiHidden/>
    <w:unhideWhenUsed/>
    <w:qFormat/>
    <w:rsid w:val="00502DD8"/>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0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BB6049"/>
    <w:rPr>
      <w:color w:val="605E5C"/>
      <w:shd w:val="clear" w:color="auto" w:fill="E1DFDD"/>
    </w:rPr>
  </w:style>
  <w:style w:type="character" w:customStyle="1" w:styleId="Naslov3Znak">
    <w:name w:val="Naslov 3 Znak"/>
    <w:basedOn w:val="Privzetapisavaodstavka"/>
    <w:link w:val="Naslov3"/>
    <w:uiPriority w:val="9"/>
    <w:semiHidden/>
    <w:rsid w:val="00935D0D"/>
    <w:rPr>
      <w:rFonts w:asciiTheme="majorHAnsi" w:eastAsiaTheme="majorEastAsia" w:hAnsiTheme="majorHAnsi" w:cstheme="majorBidi"/>
      <w:color w:val="243F60" w:themeColor="accent1" w:themeShade="7F"/>
      <w:sz w:val="24"/>
      <w:szCs w:val="24"/>
    </w:rPr>
  </w:style>
  <w:style w:type="paragraph" w:customStyle="1" w:styleId="VArialnormalno">
    <w:name w:val="V_Arial_normalno"/>
    <w:basedOn w:val="Navaden"/>
    <w:rsid w:val="00DF1E6F"/>
    <w:pPr>
      <w:spacing w:after="0" w:line="240" w:lineRule="auto"/>
    </w:pPr>
    <w:rPr>
      <w:rFonts w:ascii="Arial" w:eastAsia="Times New Roman" w:hAnsi="Arial" w:cs="Arial"/>
      <w:szCs w:val="24"/>
      <w:lang w:eastAsia="sl-SI"/>
    </w:rPr>
  </w:style>
  <w:style w:type="paragraph" w:customStyle="1" w:styleId="Standarduser">
    <w:name w:val="Standard (user)"/>
    <w:rsid w:val="00DF1E6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39687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22270222">
      <w:bodyDiv w:val="1"/>
      <w:marLeft w:val="0"/>
      <w:marRight w:val="0"/>
      <w:marTop w:val="0"/>
      <w:marBottom w:val="0"/>
      <w:divBdr>
        <w:top w:val="none" w:sz="0" w:space="0" w:color="auto"/>
        <w:left w:val="none" w:sz="0" w:space="0" w:color="auto"/>
        <w:bottom w:val="none" w:sz="0" w:space="0" w:color="auto"/>
        <w:right w:val="none" w:sz="0" w:space="0" w:color="auto"/>
      </w:divBdr>
    </w:div>
    <w:div w:id="169079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1-01-2820" TargetMode="External"/><Relationship Id="rId39" Type="http://schemas.openxmlformats.org/officeDocument/2006/relationships/hyperlink" Target="http://www.uradni-list.si/1/objava.jsp?sop=2021-01-2581" TargetMode="External"/><Relationship Id="rId21" Type="http://schemas.openxmlformats.org/officeDocument/2006/relationships/hyperlink" Target="https://ejn.gov.si/eJN2%20najkasneje%20do%20%20"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miran.breg@dravograd.si" TargetMode="External"/><Relationship Id="rId29"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openxmlformats.org/officeDocument/2006/relationships/footer" Target="footer1.xml"/><Relationship Id="rId32" Type="http://schemas.openxmlformats.org/officeDocument/2006/relationships/hyperlink" Target="http://www.uradni-list.si/1/objava.jsp?sop=2011-01-2820" TargetMode="External"/><Relationship Id="rId37" Type="http://schemas.openxmlformats.org/officeDocument/2006/relationships/hyperlink" Target="http://www.uradni-list.si/1/objava.jsp?sop=2017-01-2381" TargetMode="External"/><Relationship Id="rId40" Type="http://schemas.openxmlformats.org/officeDocument/2006/relationships/footer" Target="footer2.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header" Target="header1.xml"/><Relationship Id="rId28" Type="http://schemas.openxmlformats.org/officeDocument/2006/relationships/hyperlink" Target="http://www.uradni-list.si/1/objava.jsp?sop=2014-01-3646" TargetMode="External"/><Relationship Id="rId36" Type="http://schemas.openxmlformats.org/officeDocument/2006/relationships/hyperlink" Target="http://www.uradni-list.si/1/objava.jsp?sop=2019-01-3209" TargetMode="External"/><Relationship Id="rId10" Type="http://schemas.openxmlformats.org/officeDocument/2006/relationships/hyperlink" Target="mailto:tajnistvo@dravograd.si"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1-01-2040"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3-01-2513" TargetMode="External"/><Relationship Id="rId30" Type="http://schemas.openxmlformats.org/officeDocument/2006/relationships/hyperlink" Target="http://www.uradni-list.si/1/objava.jsp?sop=2019-01-3209" TargetMode="External"/><Relationship Id="rId35" Type="http://schemas.openxmlformats.org/officeDocument/2006/relationships/hyperlink" Target="http://www.uradni-list.si/1/objava.jsp?sop=2017-01-2880" TargetMode="External"/><Relationship Id="rId43" Type="http://schemas.openxmlformats.org/officeDocument/2006/relationships/footer" Target="footer5.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uradni-list.si/glasilo-uradni-list-rs/vsebina/2022-01-2511" TargetMode="External"/><Relationship Id="rId17" Type="http://schemas.openxmlformats.org/officeDocument/2006/relationships/hyperlink" Target="mailto:miran.breg@dravogad.si" TargetMode="External"/><Relationship Id="rId25" Type="http://schemas.openxmlformats.org/officeDocument/2006/relationships/hyperlink" Target="http://www.uradni-list.si/1/objava.jsp?sop=2011-01-2040" TargetMode="External"/><Relationship Id="rId33" Type="http://schemas.openxmlformats.org/officeDocument/2006/relationships/hyperlink" Target="http://www.uradni-list.si/1/objava.jsp?sop=2013-01-2513" TargetMode="External"/><Relationship Id="rId38" Type="http://schemas.openxmlformats.org/officeDocument/2006/relationships/hyperlink" Target="http://www.uradni-list.si/1/objava.jsp?sop=2019-01-2877" TargetMode="External"/><Relationship Id="rId46" Type="http://schemas.openxmlformats.org/officeDocument/2006/relationships/footer" Target="footer8.xml"/><Relationship Id="rId20" Type="http://schemas.openxmlformats.org/officeDocument/2006/relationships/hyperlink" Target="https://ejn.gov.si/mojejn" TargetMode="External"/><Relationship Id="rId41"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F525-F089-4CA1-AB18-FD9EBD6E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64</Pages>
  <Words>17990</Words>
  <Characters>102543</Characters>
  <Application>Microsoft Office Word</Application>
  <DocSecurity>0</DocSecurity>
  <Lines>854</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Miran Breg</cp:lastModifiedBy>
  <cp:revision>14</cp:revision>
  <cp:lastPrinted>2017-02-27T08:43:00Z</cp:lastPrinted>
  <dcterms:created xsi:type="dcterms:W3CDTF">2026-03-16T12:25:00Z</dcterms:created>
  <dcterms:modified xsi:type="dcterms:W3CDTF">2026-03-19T11:58:00Z</dcterms:modified>
</cp:coreProperties>
</file>